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5F4D" w14:textId="77777777" w:rsidR="00DC659D" w:rsidRPr="00D0427F" w:rsidRDefault="00DC659D" w:rsidP="00DC659D">
      <w:pPr>
        <w:pStyle w:val="Naslov10"/>
        <w:jc w:val="right"/>
        <w:rPr>
          <w:szCs w:val="20"/>
        </w:rPr>
      </w:pPr>
      <w:r w:rsidRPr="00D0427F">
        <w:rPr>
          <w:szCs w:val="20"/>
          <w:u w:val="single"/>
        </w:rPr>
        <w:t>RAZPISNI OBRAZEC 1</w:t>
      </w:r>
    </w:p>
    <w:p w14:paraId="7F37DFFD" w14:textId="77777777" w:rsidR="00DC659D" w:rsidRPr="00D0427F" w:rsidRDefault="00DC659D" w:rsidP="00DC659D">
      <w:pPr>
        <w:pStyle w:val="Naslov10"/>
        <w:rPr>
          <w:szCs w:val="20"/>
        </w:rPr>
      </w:pPr>
      <w:r w:rsidRPr="00D0427F">
        <w:rPr>
          <w:szCs w:val="20"/>
          <w:u w:val="single"/>
        </w:rPr>
        <w:t>ponudba</w:t>
      </w:r>
    </w:p>
    <w:p w14:paraId="1D98F701" w14:textId="2EB1BAD5" w:rsidR="00DC659D" w:rsidRPr="00D0427F" w:rsidRDefault="00575B75" w:rsidP="00575B75">
      <w:pPr>
        <w:pStyle w:val="Naslov1"/>
        <w:keepLines/>
        <w:suppressAutoHyphens/>
        <w:spacing w:before="280" w:after="280" w:line="260" w:lineRule="atLeast"/>
        <w:jc w:val="both"/>
        <w:rPr>
          <w:rFonts w:ascii="Arial" w:hAnsi="Arial" w:cs="Arial"/>
          <w:sz w:val="20"/>
          <w:szCs w:val="20"/>
          <w:lang w:val="sl-SI"/>
        </w:rPr>
      </w:pPr>
      <w:r w:rsidRPr="00D0427F">
        <w:rPr>
          <w:rFonts w:ascii="Arial" w:hAnsi="Arial" w:cs="Arial"/>
          <w:sz w:val="20"/>
          <w:szCs w:val="20"/>
          <w:lang w:val="sl-SI"/>
        </w:rPr>
        <w:t>PONUDBA ŠT</w:t>
      </w:r>
      <w:r w:rsidR="00DC659D" w:rsidRPr="00D0427F">
        <w:rPr>
          <w:rFonts w:ascii="Arial" w:hAnsi="Arial" w:cs="Arial"/>
          <w:sz w:val="20"/>
          <w:szCs w:val="20"/>
          <w:lang w:val="sl-SI"/>
        </w:rPr>
        <w:t>. ________________ Z DNE __</w:t>
      </w:r>
      <w:r w:rsidR="000347A8" w:rsidRPr="00D0427F">
        <w:rPr>
          <w:rFonts w:ascii="Arial" w:hAnsi="Arial" w:cs="Arial"/>
          <w:sz w:val="20"/>
          <w:szCs w:val="20"/>
          <w:lang w:val="sl-SI"/>
        </w:rPr>
        <w:t>____________</w:t>
      </w:r>
      <w:r w:rsidR="00DC659D" w:rsidRPr="00D0427F">
        <w:rPr>
          <w:rFonts w:ascii="Arial" w:hAnsi="Arial" w:cs="Arial"/>
          <w:sz w:val="20"/>
          <w:szCs w:val="20"/>
          <w:lang w:val="sl-SI"/>
        </w:rPr>
        <w:t>_______</w:t>
      </w:r>
    </w:p>
    <w:p w14:paraId="1048B237" w14:textId="77777777" w:rsidR="00DC659D" w:rsidRPr="00D0427F" w:rsidRDefault="00DC659D" w:rsidP="00DC659D">
      <w:pPr>
        <w:rPr>
          <w:rFonts w:cs="Arial"/>
          <w:sz w:val="20"/>
          <w:szCs w:val="20"/>
        </w:rPr>
      </w:pPr>
      <w:r w:rsidRPr="00D0427F">
        <w:rPr>
          <w:rFonts w:cs="Arial"/>
          <w:sz w:val="20"/>
          <w:szCs w:val="20"/>
        </w:rPr>
        <w:t xml:space="preserve">Ponudbo oddajamo: (se označi z X) </w:t>
      </w:r>
    </w:p>
    <w:p w14:paraId="4FE99B15" w14:textId="77777777" w:rsidR="00DC659D" w:rsidRPr="00D0427F" w:rsidRDefault="00DC659D" w:rsidP="00DC659D">
      <w:pPr>
        <w:rPr>
          <w:rFonts w:cs="Arial"/>
          <w:sz w:val="20"/>
          <w:szCs w:val="20"/>
        </w:rPr>
      </w:pPr>
    </w:p>
    <w:p w14:paraId="4FEF49D2" w14:textId="77777777" w:rsidR="00DC659D" w:rsidRPr="00D0427F" w:rsidRDefault="00DC659D" w:rsidP="00DC659D">
      <w:pPr>
        <w:rPr>
          <w:rFonts w:cs="Arial"/>
          <w:sz w:val="20"/>
          <w:szCs w:val="20"/>
        </w:rPr>
      </w:pPr>
      <w:r w:rsidRPr="00D0427F">
        <w:rPr>
          <w:rFonts w:ascii="Segoe UI Symbol" w:eastAsia="MS Gothic" w:hAnsi="Segoe UI Symbol" w:cs="Segoe UI Symbol"/>
          <w:sz w:val="20"/>
          <w:szCs w:val="20"/>
        </w:rPr>
        <w:t>☐</w:t>
      </w:r>
      <w:r w:rsidRPr="00D0427F">
        <w:rPr>
          <w:rFonts w:cs="Arial"/>
          <w:sz w:val="20"/>
          <w:szCs w:val="20"/>
        </w:rPr>
        <w:t xml:space="preserve"> Samostojno</w:t>
      </w:r>
      <w:r w:rsidRPr="00D0427F">
        <w:rPr>
          <w:rFonts w:cs="Arial"/>
          <w:sz w:val="20"/>
          <w:szCs w:val="20"/>
        </w:rPr>
        <w:tab/>
      </w:r>
      <w:r w:rsidRPr="00D0427F">
        <w:rPr>
          <w:rFonts w:cs="Arial"/>
          <w:sz w:val="20"/>
          <w:szCs w:val="20"/>
        </w:rPr>
        <w:tab/>
      </w:r>
      <w:r w:rsidRPr="00D0427F">
        <w:rPr>
          <w:rFonts w:cs="Arial"/>
          <w:sz w:val="20"/>
          <w:szCs w:val="20"/>
        </w:rPr>
        <w:tab/>
      </w:r>
      <w:r w:rsidRPr="00D0427F">
        <w:rPr>
          <w:rFonts w:cs="Arial"/>
          <w:sz w:val="20"/>
          <w:szCs w:val="20"/>
        </w:rPr>
        <w:tab/>
      </w:r>
      <w:r w:rsidRPr="00D0427F">
        <w:rPr>
          <w:rFonts w:cs="Arial"/>
          <w:sz w:val="20"/>
          <w:szCs w:val="20"/>
        </w:rPr>
        <w:tab/>
      </w:r>
      <w:r w:rsidRPr="00D0427F">
        <w:rPr>
          <w:rFonts w:cs="Arial"/>
          <w:sz w:val="20"/>
          <w:szCs w:val="20"/>
        </w:rPr>
        <w:tab/>
      </w:r>
      <w:r w:rsidRPr="00D0427F">
        <w:rPr>
          <w:rFonts w:ascii="Segoe UI Symbol" w:eastAsia="MS Gothic" w:hAnsi="Segoe UI Symbol" w:cs="Segoe UI Symbol"/>
          <w:sz w:val="20"/>
          <w:szCs w:val="20"/>
        </w:rPr>
        <w:t>☐</w:t>
      </w:r>
      <w:r w:rsidRPr="00D0427F">
        <w:rPr>
          <w:rFonts w:cs="Arial"/>
          <w:sz w:val="20"/>
          <w:szCs w:val="20"/>
        </w:rPr>
        <w:t xml:space="preserve"> Skupno ponudbo</w:t>
      </w:r>
    </w:p>
    <w:p w14:paraId="29EFEB49" w14:textId="77777777" w:rsidR="00DC659D" w:rsidRPr="00D0427F" w:rsidRDefault="00DC659D" w:rsidP="00DC659D">
      <w:pPr>
        <w:rPr>
          <w:rFonts w:cs="Arial"/>
          <w:sz w:val="20"/>
          <w:szCs w:val="20"/>
        </w:rPr>
      </w:pPr>
    </w:p>
    <w:p w14:paraId="74221BDE" w14:textId="77777777" w:rsidR="00DC659D" w:rsidRPr="00D0427F" w:rsidRDefault="00DC659D" w:rsidP="00DC659D">
      <w:pPr>
        <w:rPr>
          <w:rFonts w:cs="Arial"/>
          <w:sz w:val="20"/>
          <w:szCs w:val="20"/>
        </w:rPr>
      </w:pPr>
      <w:r w:rsidRPr="00D0427F">
        <w:rPr>
          <w:rFonts w:ascii="Segoe UI Symbol" w:eastAsia="MS Gothic" w:hAnsi="Segoe UI Symbol" w:cs="Segoe UI Symbol"/>
          <w:sz w:val="20"/>
          <w:szCs w:val="20"/>
        </w:rPr>
        <w:t>☐</w:t>
      </w:r>
      <w:r w:rsidRPr="00D0427F">
        <w:rPr>
          <w:rFonts w:cs="Arial"/>
          <w:sz w:val="20"/>
          <w:szCs w:val="20"/>
        </w:rPr>
        <w:t xml:space="preserve"> S podizvajalci                                                               </w:t>
      </w:r>
      <w:r w:rsidRPr="00D0427F">
        <w:rPr>
          <w:rFonts w:ascii="Segoe UI Symbol" w:eastAsia="MS Gothic" w:hAnsi="Segoe UI Symbol" w:cs="Segoe UI Symbol"/>
          <w:sz w:val="20"/>
          <w:szCs w:val="20"/>
        </w:rPr>
        <w:t>☐</w:t>
      </w:r>
      <w:r w:rsidRPr="00D0427F">
        <w:rPr>
          <w:rFonts w:cs="Arial"/>
          <w:sz w:val="20"/>
          <w:szCs w:val="20"/>
        </w:rPr>
        <w:t xml:space="preserve"> Uporaba zmogljivosti drugih subjektov</w:t>
      </w:r>
    </w:p>
    <w:p w14:paraId="5B94175F" w14:textId="77777777" w:rsidR="00DC659D" w:rsidRPr="00D0427F" w:rsidRDefault="00DC659D" w:rsidP="00DC659D">
      <w:pPr>
        <w:tabs>
          <w:tab w:val="left" w:pos="7936"/>
        </w:tabs>
        <w:rPr>
          <w:rFonts w:cs="Arial"/>
          <w:sz w:val="20"/>
          <w:szCs w:val="20"/>
        </w:rPr>
      </w:pPr>
    </w:p>
    <w:p w14:paraId="5B517DF0" w14:textId="377C9A1D" w:rsidR="00DC659D" w:rsidRPr="00D0427F" w:rsidRDefault="004624D5" w:rsidP="00DC659D">
      <w:pPr>
        <w:tabs>
          <w:tab w:val="left" w:pos="7936"/>
        </w:tabs>
        <w:rPr>
          <w:rFonts w:cs="Arial"/>
          <w:b/>
          <w:sz w:val="20"/>
          <w:szCs w:val="20"/>
        </w:rPr>
      </w:pPr>
      <w:r w:rsidRPr="00D0427F">
        <w:rPr>
          <w:rFonts w:cs="Arial"/>
          <w:b/>
          <w:sz w:val="20"/>
          <w:szCs w:val="20"/>
        </w:rPr>
        <w:t xml:space="preserve">Veljavnost ponudbe: </w:t>
      </w:r>
      <w:r w:rsidR="001C5BD9" w:rsidRPr="00D0427F">
        <w:rPr>
          <w:rFonts w:cs="Arial"/>
          <w:b/>
          <w:sz w:val="20"/>
          <w:szCs w:val="20"/>
        </w:rPr>
        <w:t>90 dni od roka za oddajo ponudbe</w:t>
      </w:r>
      <w:r w:rsidR="00DC659D" w:rsidRPr="00D0427F">
        <w:rPr>
          <w:rFonts w:cs="Arial"/>
          <w:b/>
          <w:sz w:val="20"/>
          <w:szCs w:val="20"/>
        </w:rPr>
        <w:t>.</w:t>
      </w:r>
    </w:p>
    <w:p w14:paraId="605945A4" w14:textId="77777777" w:rsidR="00DC659D" w:rsidRPr="00D0427F" w:rsidRDefault="00DC659D" w:rsidP="00DC659D">
      <w:pPr>
        <w:tabs>
          <w:tab w:val="left" w:pos="7936"/>
        </w:tabs>
        <w:rPr>
          <w:rFonts w:cs="Arial"/>
          <w:sz w:val="20"/>
          <w:szCs w:val="20"/>
        </w:rPr>
      </w:pPr>
    </w:p>
    <w:tbl>
      <w:tblPr>
        <w:tblW w:w="9337" w:type="dxa"/>
        <w:tblInd w:w="-7" w:type="dxa"/>
        <w:tblLayout w:type="fixed"/>
        <w:tblLook w:val="0000" w:firstRow="0" w:lastRow="0" w:firstColumn="0" w:lastColumn="0" w:noHBand="0" w:noVBand="0"/>
      </w:tblPr>
      <w:tblGrid>
        <w:gridCol w:w="9337"/>
      </w:tblGrid>
      <w:tr w:rsidR="00A24A2F" w:rsidRPr="00D0427F" w14:paraId="143A652B" w14:textId="77777777"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19C60641" w14:textId="23B78FE3" w:rsidR="0070210F" w:rsidRPr="00D0427F" w:rsidRDefault="00F07B70" w:rsidP="0070210F">
            <w:pPr>
              <w:jc w:val="center"/>
              <w:rPr>
                <w:sz w:val="20"/>
                <w:szCs w:val="20"/>
              </w:rPr>
            </w:pPr>
            <w:r w:rsidRPr="00D0427F">
              <w:rPr>
                <w:b/>
                <w:sz w:val="20"/>
                <w:szCs w:val="20"/>
              </w:rPr>
              <w:t>Rok izvedbe</w:t>
            </w:r>
          </w:p>
          <w:p w14:paraId="5CEAACF3" w14:textId="77777777" w:rsidR="0070210F" w:rsidRPr="00D0427F" w:rsidRDefault="0070210F" w:rsidP="0070210F">
            <w:pPr>
              <w:jc w:val="center"/>
              <w:rPr>
                <w:sz w:val="20"/>
                <w:szCs w:val="20"/>
              </w:rPr>
            </w:pPr>
          </w:p>
          <w:p w14:paraId="378B63FF" w14:textId="77777777" w:rsidR="00ED3DA5" w:rsidRPr="00D0427F" w:rsidRDefault="00ED3DA5" w:rsidP="002C0744">
            <w:pPr>
              <w:jc w:val="center"/>
              <w:rPr>
                <w:rFonts w:cs="Arial"/>
                <w:b/>
                <w:bCs/>
                <w:sz w:val="20"/>
                <w:szCs w:val="20"/>
              </w:rPr>
            </w:pPr>
            <w:r w:rsidRPr="00D0427F">
              <w:rPr>
                <w:rFonts w:cs="Arial"/>
                <w:b/>
                <w:bCs/>
                <w:sz w:val="20"/>
                <w:szCs w:val="20"/>
              </w:rPr>
              <w:t xml:space="preserve">pogodbeno obdobje je od 1. 10. 2024 do 30. 9. 2026 </w:t>
            </w:r>
          </w:p>
          <w:p w14:paraId="3CBCCD54" w14:textId="7987F557" w:rsidR="001E6518" w:rsidRPr="00D0427F" w:rsidRDefault="00ED3DA5" w:rsidP="002C0744">
            <w:pPr>
              <w:jc w:val="center"/>
              <w:rPr>
                <w:rFonts w:cs="Arial"/>
                <w:b/>
                <w:bCs/>
                <w:sz w:val="20"/>
                <w:szCs w:val="20"/>
              </w:rPr>
            </w:pPr>
            <w:r w:rsidRPr="00D0427F">
              <w:rPr>
                <w:sz w:val="20"/>
                <w:szCs w:val="20"/>
                <w:lang w:eastAsia="ja-JP"/>
              </w:rPr>
              <w:t>za</w:t>
            </w:r>
            <w:r w:rsidR="00F07B70" w:rsidRPr="00D0427F">
              <w:rPr>
                <w:sz w:val="20"/>
                <w:szCs w:val="20"/>
                <w:lang w:eastAsia="ja-JP"/>
              </w:rPr>
              <w:t xml:space="preserve"> </w:t>
            </w:r>
            <w:r w:rsidRPr="00D0427F">
              <w:rPr>
                <w:rFonts w:cs="Arial"/>
                <w:b/>
                <w:bCs/>
                <w:sz w:val="20"/>
                <w:szCs w:val="20"/>
              </w:rPr>
              <w:t>“Dobavo</w:t>
            </w:r>
            <w:r w:rsidR="00C67457" w:rsidRPr="00D0427F">
              <w:rPr>
                <w:rFonts w:cs="Arial"/>
                <w:b/>
                <w:bCs/>
                <w:sz w:val="20"/>
                <w:szCs w:val="20"/>
              </w:rPr>
              <w:t xml:space="preserve"> goriva za obdobje 2024-2026”</w:t>
            </w:r>
            <w:r w:rsidRPr="00D0427F">
              <w:rPr>
                <w:rFonts w:cs="Arial"/>
                <w:b/>
                <w:bCs/>
                <w:sz w:val="20"/>
                <w:szCs w:val="20"/>
              </w:rPr>
              <w:t xml:space="preserve"> </w:t>
            </w:r>
            <w:r w:rsidR="001E6518" w:rsidRPr="00D0427F">
              <w:rPr>
                <w:rFonts w:cs="Arial"/>
                <w:b/>
                <w:bCs/>
                <w:sz w:val="20"/>
                <w:szCs w:val="20"/>
              </w:rPr>
              <w:t xml:space="preserve"> </w:t>
            </w:r>
          </w:p>
          <w:p w14:paraId="51CF015F" w14:textId="77777777" w:rsidR="00C67457" w:rsidRPr="00D0427F" w:rsidRDefault="00C67457" w:rsidP="002C0744">
            <w:pPr>
              <w:jc w:val="center"/>
              <w:rPr>
                <w:sz w:val="20"/>
                <w:szCs w:val="20"/>
                <w:lang w:eastAsia="ja-JP"/>
              </w:rPr>
            </w:pPr>
          </w:p>
          <w:p w14:paraId="0E95646D" w14:textId="63F1C692" w:rsidR="00C67457" w:rsidRPr="00D0427F" w:rsidRDefault="00C67457" w:rsidP="002C0744">
            <w:pPr>
              <w:jc w:val="center"/>
              <w:rPr>
                <w:rFonts w:cs="Arial"/>
                <w:sz w:val="20"/>
                <w:szCs w:val="20"/>
                <w:u w:val="single"/>
              </w:rPr>
            </w:pPr>
          </w:p>
        </w:tc>
      </w:tr>
      <w:tr w:rsidR="00A24A2F" w:rsidRPr="00D0427F" w14:paraId="5F27CC0F" w14:textId="77777777"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02153F29" w14:textId="77777777" w:rsidR="0070210F" w:rsidRPr="00D0427F" w:rsidRDefault="0070210F" w:rsidP="0070210F">
            <w:pPr>
              <w:jc w:val="center"/>
              <w:rPr>
                <w:sz w:val="20"/>
                <w:szCs w:val="20"/>
              </w:rPr>
            </w:pPr>
            <w:r w:rsidRPr="00D0427F">
              <w:rPr>
                <w:b/>
                <w:sz w:val="20"/>
                <w:szCs w:val="20"/>
              </w:rPr>
              <w:t>Plačilni rok</w:t>
            </w:r>
          </w:p>
          <w:p w14:paraId="0D748CFB" w14:textId="77777777" w:rsidR="00DC659D" w:rsidRPr="00D0427F" w:rsidRDefault="00147DA3" w:rsidP="0070210F">
            <w:pPr>
              <w:jc w:val="center"/>
              <w:rPr>
                <w:sz w:val="20"/>
                <w:szCs w:val="20"/>
                <w:u w:val="single"/>
              </w:rPr>
            </w:pPr>
            <w:r w:rsidRPr="00D0427F">
              <w:rPr>
                <w:sz w:val="20"/>
                <w:szCs w:val="20"/>
              </w:rPr>
              <w:t xml:space="preserve"> </w:t>
            </w:r>
            <w:r w:rsidR="0070210F" w:rsidRPr="00D0427F">
              <w:rPr>
                <w:sz w:val="20"/>
                <w:szCs w:val="20"/>
              </w:rPr>
              <w:t>(</w:t>
            </w:r>
            <w:r w:rsidR="0070210F" w:rsidRPr="00D0427F">
              <w:rPr>
                <w:sz w:val="20"/>
                <w:szCs w:val="20"/>
                <w:u w:val="single"/>
              </w:rPr>
              <w:t>rok plačila je 30 dni po prejemu e-računa)</w:t>
            </w:r>
          </w:p>
          <w:p w14:paraId="4B512923" w14:textId="77777777" w:rsidR="00C67457" w:rsidRPr="00D0427F" w:rsidRDefault="00C67457" w:rsidP="0070210F">
            <w:pPr>
              <w:jc w:val="center"/>
              <w:rPr>
                <w:sz w:val="20"/>
                <w:szCs w:val="20"/>
                <w:u w:val="single"/>
              </w:rPr>
            </w:pPr>
          </w:p>
          <w:p w14:paraId="52E2BADF" w14:textId="2274A0EE" w:rsidR="00C67457" w:rsidRPr="00D0427F" w:rsidRDefault="00C67457" w:rsidP="0070210F">
            <w:pPr>
              <w:jc w:val="center"/>
              <w:rPr>
                <w:rFonts w:cs="Arial"/>
                <w:b/>
                <w:sz w:val="20"/>
                <w:szCs w:val="20"/>
              </w:rPr>
            </w:pPr>
          </w:p>
        </w:tc>
      </w:tr>
      <w:tr w:rsidR="00A24A2F" w:rsidRPr="00D0427F" w14:paraId="11B0CE5D" w14:textId="77777777"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70DE0D4A" w14:textId="021E77F8" w:rsidR="00DC659D" w:rsidRPr="00D0427F" w:rsidRDefault="00DC659D" w:rsidP="005B2B9D">
            <w:pPr>
              <w:jc w:val="center"/>
              <w:rPr>
                <w:rFonts w:cs="Arial"/>
                <w:sz w:val="20"/>
                <w:szCs w:val="20"/>
                <w:u w:val="single"/>
              </w:rPr>
            </w:pPr>
          </w:p>
        </w:tc>
      </w:tr>
    </w:tbl>
    <w:p w14:paraId="6BDD113D" w14:textId="77777777" w:rsidR="00DC659D" w:rsidRPr="00D0427F" w:rsidRDefault="00DC659D" w:rsidP="008A7D7B">
      <w:pPr>
        <w:pStyle w:val="Naslov1"/>
        <w:keepLines/>
        <w:numPr>
          <w:ilvl w:val="0"/>
          <w:numId w:val="2"/>
        </w:numPr>
        <w:suppressAutoHyphens/>
        <w:spacing w:before="280" w:after="280" w:line="260" w:lineRule="atLeast"/>
        <w:jc w:val="both"/>
        <w:rPr>
          <w:rFonts w:ascii="Arial" w:hAnsi="Arial" w:cs="Arial"/>
          <w:sz w:val="20"/>
          <w:szCs w:val="20"/>
          <w:lang w:val="sl-SI"/>
        </w:rPr>
      </w:pPr>
      <w:r w:rsidRPr="00D0427F">
        <w:rPr>
          <w:rFonts w:ascii="Arial" w:hAnsi="Arial" w:cs="Arial"/>
          <w:sz w:val="20"/>
          <w:szCs w:val="20"/>
          <w:lang w:val="sl-SI"/>
        </w:rPr>
        <w:lastRenderedPageBreak/>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A24A2F" w:rsidRPr="00D0427F" w14:paraId="3D593452"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AEB4347" w14:textId="77777777" w:rsidR="00DC659D" w:rsidRPr="00D0427F" w:rsidRDefault="00DC659D" w:rsidP="00A54DED">
            <w:pPr>
              <w:keepNext/>
              <w:rPr>
                <w:rFonts w:cs="Arial"/>
                <w:sz w:val="20"/>
                <w:szCs w:val="20"/>
              </w:rPr>
            </w:pPr>
            <w:r w:rsidRPr="00D0427F">
              <w:rPr>
                <w:rFonts w:cs="Arial"/>
                <w:sz w:val="20"/>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E80C6D8" w14:textId="77777777" w:rsidR="00DC659D" w:rsidRPr="00D0427F" w:rsidRDefault="00DC659D" w:rsidP="00A54DED">
            <w:pPr>
              <w:keepNext/>
              <w:snapToGrid w:val="0"/>
              <w:rPr>
                <w:rFonts w:cs="Arial"/>
                <w:sz w:val="20"/>
                <w:szCs w:val="20"/>
              </w:rPr>
            </w:pPr>
          </w:p>
        </w:tc>
      </w:tr>
      <w:tr w:rsidR="00A24A2F" w:rsidRPr="00D0427F" w14:paraId="5EB4490F"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238FE30" w14:textId="77777777" w:rsidR="00DC659D" w:rsidRPr="00D0427F" w:rsidRDefault="00DC659D" w:rsidP="00A54DED">
            <w:pPr>
              <w:keepNext/>
              <w:rPr>
                <w:rFonts w:cs="Arial"/>
                <w:sz w:val="20"/>
                <w:szCs w:val="20"/>
              </w:rPr>
            </w:pPr>
            <w:r w:rsidRPr="00D0427F">
              <w:rPr>
                <w:rFonts w:cs="Arial"/>
                <w:sz w:val="20"/>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F7C4D74" w14:textId="77777777" w:rsidR="00DC659D" w:rsidRPr="00D0427F" w:rsidRDefault="00DC659D" w:rsidP="00A54DED">
            <w:pPr>
              <w:keepNext/>
              <w:snapToGrid w:val="0"/>
              <w:rPr>
                <w:rFonts w:cs="Arial"/>
                <w:sz w:val="20"/>
                <w:szCs w:val="20"/>
              </w:rPr>
            </w:pPr>
          </w:p>
        </w:tc>
      </w:tr>
      <w:tr w:rsidR="00A24A2F" w:rsidRPr="00D0427F" w14:paraId="4A21BCBC"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563B045" w14:textId="707FE58C" w:rsidR="00DC659D" w:rsidRPr="00D0427F" w:rsidRDefault="00DC659D" w:rsidP="0070210F">
            <w:pPr>
              <w:keepNext/>
              <w:rPr>
                <w:rFonts w:cs="Arial"/>
                <w:sz w:val="20"/>
                <w:szCs w:val="20"/>
              </w:rPr>
            </w:pPr>
            <w:r w:rsidRPr="00D0427F">
              <w:rPr>
                <w:rFonts w:cs="Arial"/>
                <w:sz w:val="20"/>
                <w:szCs w:val="20"/>
              </w:rPr>
              <w:t>Matična številka</w:t>
            </w:r>
            <w:r w:rsidR="00266BE3" w:rsidRPr="00D0427F">
              <w:rPr>
                <w:rFonts w:cs="Arial"/>
                <w:sz w:val="20"/>
                <w:szCs w:val="20"/>
              </w:rPr>
              <w:t>)</w:t>
            </w:r>
            <w:r w:rsidRPr="00D0427F">
              <w:rPr>
                <w:rFonts w:cs="Arial"/>
                <w:sz w:val="20"/>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C6E2F85" w14:textId="77777777" w:rsidR="00DC659D" w:rsidRPr="00D0427F" w:rsidRDefault="00DC659D" w:rsidP="00A54DED">
            <w:pPr>
              <w:keepNext/>
              <w:snapToGrid w:val="0"/>
              <w:rPr>
                <w:rFonts w:cs="Arial"/>
                <w:sz w:val="20"/>
                <w:szCs w:val="20"/>
              </w:rPr>
            </w:pPr>
          </w:p>
        </w:tc>
      </w:tr>
      <w:tr w:rsidR="00A24A2F" w:rsidRPr="00D0427F" w14:paraId="02FE9110"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0B5253B7" w14:textId="77777777" w:rsidR="00DC659D" w:rsidRPr="00D0427F" w:rsidRDefault="00DC659D" w:rsidP="00A54DED">
            <w:pPr>
              <w:keepNext/>
              <w:rPr>
                <w:rFonts w:cs="Arial"/>
                <w:sz w:val="20"/>
                <w:szCs w:val="20"/>
              </w:rPr>
            </w:pPr>
            <w:proofErr w:type="spellStart"/>
            <w:r w:rsidRPr="00D0427F">
              <w:rPr>
                <w:rFonts w:cs="Arial"/>
                <w:sz w:val="20"/>
                <w:szCs w:val="20"/>
              </w:rPr>
              <w:t>Ident</w:t>
            </w:r>
            <w:proofErr w:type="spellEnd"/>
            <w:r w:rsidRPr="00D0427F">
              <w:rPr>
                <w:rFonts w:cs="Arial"/>
                <w:sz w:val="20"/>
                <w:szCs w:val="20"/>
              </w:rPr>
              <w: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06237AB" w14:textId="77777777" w:rsidR="00DC659D" w:rsidRPr="00D0427F" w:rsidRDefault="00DC659D" w:rsidP="00A54DED">
            <w:pPr>
              <w:keepNext/>
              <w:snapToGrid w:val="0"/>
              <w:rPr>
                <w:rFonts w:cs="Arial"/>
                <w:sz w:val="20"/>
                <w:szCs w:val="20"/>
              </w:rPr>
            </w:pPr>
          </w:p>
        </w:tc>
      </w:tr>
      <w:tr w:rsidR="00A24A2F" w:rsidRPr="00D0427F" w14:paraId="509E1B4D"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B0FC2B0" w14:textId="77777777" w:rsidR="00DC659D" w:rsidRPr="00D0427F" w:rsidRDefault="00DC659D" w:rsidP="00A54DED">
            <w:pPr>
              <w:keepNext/>
              <w:rPr>
                <w:rFonts w:cs="Arial"/>
                <w:sz w:val="20"/>
                <w:szCs w:val="20"/>
              </w:rPr>
            </w:pPr>
            <w:r w:rsidRPr="00D0427F">
              <w:rPr>
                <w:rFonts w:cs="Arial"/>
                <w:sz w:val="20"/>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6ACDCC4" w14:textId="77777777" w:rsidR="00DC659D" w:rsidRPr="00D0427F" w:rsidRDefault="00DC659D" w:rsidP="00A54DED">
            <w:pPr>
              <w:keepNext/>
              <w:snapToGrid w:val="0"/>
              <w:rPr>
                <w:rFonts w:cs="Arial"/>
                <w:sz w:val="20"/>
                <w:szCs w:val="20"/>
              </w:rPr>
            </w:pPr>
          </w:p>
        </w:tc>
      </w:tr>
      <w:tr w:rsidR="00A24A2F" w:rsidRPr="00D0427F" w14:paraId="5584D27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C8A397B" w14:textId="77777777" w:rsidR="00DC659D" w:rsidRPr="00D0427F" w:rsidRDefault="00DC659D" w:rsidP="00A54DED">
            <w:pPr>
              <w:keepNext/>
              <w:rPr>
                <w:rFonts w:cs="Arial"/>
                <w:sz w:val="20"/>
                <w:szCs w:val="20"/>
              </w:rPr>
            </w:pPr>
            <w:r w:rsidRPr="00D0427F">
              <w:rPr>
                <w:rFonts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DCBFBBA" w14:textId="77777777" w:rsidR="00DC659D" w:rsidRPr="00D0427F" w:rsidRDefault="00DC659D" w:rsidP="00A54DED">
            <w:pPr>
              <w:keepNext/>
              <w:snapToGrid w:val="0"/>
              <w:rPr>
                <w:rFonts w:cs="Arial"/>
                <w:sz w:val="20"/>
                <w:szCs w:val="20"/>
              </w:rPr>
            </w:pPr>
          </w:p>
        </w:tc>
      </w:tr>
      <w:tr w:rsidR="0070210F" w:rsidRPr="00D0427F" w14:paraId="5801D67F"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1C187DE" w14:textId="598E98DB" w:rsidR="0070210F" w:rsidRPr="00D0427F" w:rsidRDefault="0070210F" w:rsidP="00A54DED">
            <w:pPr>
              <w:keepNext/>
              <w:rPr>
                <w:rFonts w:cs="Arial"/>
                <w:sz w:val="20"/>
                <w:szCs w:val="20"/>
              </w:rPr>
            </w:pPr>
            <w:r w:rsidRPr="00D0427F">
              <w:rPr>
                <w:rFonts w:cs="Arial"/>
                <w:sz w:val="20"/>
                <w:szCs w:val="20"/>
              </w:rPr>
              <w:t>Banka pri kateri je odprt transakcijski račun:</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88601DA" w14:textId="77777777" w:rsidR="0070210F" w:rsidRPr="00D0427F" w:rsidRDefault="0070210F" w:rsidP="00A54DED">
            <w:pPr>
              <w:keepNext/>
              <w:snapToGrid w:val="0"/>
              <w:rPr>
                <w:rFonts w:cs="Arial"/>
                <w:sz w:val="20"/>
                <w:szCs w:val="20"/>
              </w:rPr>
            </w:pPr>
          </w:p>
        </w:tc>
      </w:tr>
      <w:tr w:rsidR="00A24A2F" w:rsidRPr="00D0427F" w14:paraId="0B8B023E"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638A9BB5" w14:textId="77777777" w:rsidR="00DC659D" w:rsidRPr="00D0427F" w:rsidRDefault="00DC659D" w:rsidP="00A54DED">
            <w:pPr>
              <w:keepNext/>
              <w:rPr>
                <w:rFonts w:cs="Arial"/>
                <w:sz w:val="20"/>
                <w:szCs w:val="20"/>
              </w:rPr>
            </w:pPr>
            <w:r w:rsidRPr="00D0427F">
              <w:rPr>
                <w:rFonts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7845A5A" w14:textId="77777777" w:rsidR="00DC659D" w:rsidRPr="00D0427F" w:rsidRDefault="00DC659D" w:rsidP="00A54DED">
            <w:pPr>
              <w:keepNext/>
              <w:snapToGrid w:val="0"/>
              <w:rPr>
                <w:rFonts w:cs="Arial"/>
                <w:sz w:val="20"/>
                <w:szCs w:val="20"/>
              </w:rPr>
            </w:pPr>
          </w:p>
        </w:tc>
      </w:tr>
      <w:tr w:rsidR="00A24A2F" w:rsidRPr="00D0427F" w14:paraId="0E701D52"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6EE1CC4D" w14:textId="77777777" w:rsidR="00DC659D" w:rsidRPr="00D0427F" w:rsidRDefault="00DC659D" w:rsidP="00A54DED">
            <w:pPr>
              <w:keepNext/>
              <w:rPr>
                <w:rFonts w:cs="Arial"/>
                <w:sz w:val="20"/>
                <w:szCs w:val="20"/>
              </w:rPr>
            </w:pPr>
            <w:r w:rsidRPr="00D0427F">
              <w:rPr>
                <w:rFonts w:cs="Arial"/>
                <w:sz w:val="20"/>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767A69F" w14:textId="77777777" w:rsidR="00DC659D" w:rsidRPr="00D0427F" w:rsidRDefault="00DC659D" w:rsidP="00A54DED">
            <w:pPr>
              <w:keepNext/>
              <w:snapToGrid w:val="0"/>
              <w:rPr>
                <w:rFonts w:cs="Arial"/>
                <w:sz w:val="20"/>
                <w:szCs w:val="20"/>
              </w:rPr>
            </w:pPr>
          </w:p>
        </w:tc>
      </w:tr>
      <w:tr w:rsidR="00A24A2F" w:rsidRPr="00D0427F" w14:paraId="7F0070ED"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E219A6B" w14:textId="77777777" w:rsidR="00DC659D" w:rsidRPr="00D0427F" w:rsidRDefault="00DC659D" w:rsidP="00A54DED">
            <w:pPr>
              <w:keepNext/>
              <w:rPr>
                <w:rFonts w:cs="Arial"/>
                <w:sz w:val="20"/>
                <w:szCs w:val="20"/>
              </w:rPr>
            </w:pPr>
            <w:r w:rsidRPr="00D0427F">
              <w:rPr>
                <w:rFonts w:cs="Arial"/>
                <w:sz w:val="20"/>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A2DED96" w14:textId="77777777" w:rsidR="00DC659D" w:rsidRPr="00D0427F" w:rsidRDefault="00DC659D" w:rsidP="00A54DED">
            <w:pPr>
              <w:keepNext/>
              <w:snapToGrid w:val="0"/>
              <w:rPr>
                <w:rFonts w:cs="Arial"/>
                <w:sz w:val="20"/>
                <w:szCs w:val="20"/>
              </w:rPr>
            </w:pPr>
          </w:p>
        </w:tc>
      </w:tr>
      <w:tr w:rsidR="00A24A2F" w:rsidRPr="00D0427F" w14:paraId="16017BB3"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EF92158" w14:textId="77777777" w:rsidR="00DC659D" w:rsidRPr="00D0427F" w:rsidRDefault="00DC659D" w:rsidP="00A54DED">
            <w:pPr>
              <w:keepNext/>
              <w:rPr>
                <w:rFonts w:cs="Arial"/>
                <w:sz w:val="20"/>
                <w:szCs w:val="20"/>
              </w:rPr>
            </w:pPr>
            <w:r w:rsidRPr="00D0427F">
              <w:rPr>
                <w:rFonts w:cs="Arial"/>
                <w:sz w:val="20"/>
                <w:szCs w:val="20"/>
              </w:rPr>
              <w:t>Skrbnik pogodbe:</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6810084" w14:textId="77777777" w:rsidR="00DC659D" w:rsidRPr="00D0427F" w:rsidRDefault="00DC659D" w:rsidP="00A54DED">
            <w:pPr>
              <w:keepNext/>
              <w:snapToGrid w:val="0"/>
              <w:rPr>
                <w:rFonts w:cs="Arial"/>
                <w:sz w:val="20"/>
                <w:szCs w:val="20"/>
              </w:rPr>
            </w:pPr>
            <w:r w:rsidRPr="00D0427F">
              <w:rPr>
                <w:rFonts w:cs="Arial"/>
                <w:sz w:val="20"/>
                <w:szCs w:val="20"/>
              </w:rPr>
              <w:t>ime, priimek: ____________________________</w:t>
            </w:r>
          </w:p>
          <w:p w14:paraId="5DFD8FBC" w14:textId="77777777" w:rsidR="00DC659D" w:rsidRPr="00D0427F" w:rsidRDefault="00DC659D" w:rsidP="00A54DED">
            <w:pPr>
              <w:keepNext/>
              <w:snapToGrid w:val="0"/>
              <w:rPr>
                <w:rFonts w:cs="Arial"/>
                <w:sz w:val="20"/>
                <w:szCs w:val="20"/>
              </w:rPr>
            </w:pPr>
            <w:r w:rsidRPr="00D0427F">
              <w:rPr>
                <w:rFonts w:cs="Arial"/>
                <w:sz w:val="20"/>
                <w:szCs w:val="20"/>
              </w:rPr>
              <w:t>telefon: ________________________________</w:t>
            </w:r>
          </w:p>
          <w:p w14:paraId="3F96C49C" w14:textId="77777777" w:rsidR="00DC659D" w:rsidRPr="00D0427F" w:rsidRDefault="00DC659D" w:rsidP="00A54DED">
            <w:pPr>
              <w:keepNext/>
              <w:snapToGrid w:val="0"/>
              <w:rPr>
                <w:rFonts w:cs="Arial"/>
                <w:sz w:val="20"/>
                <w:szCs w:val="20"/>
              </w:rPr>
            </w:pPr>
            <w:r w:rsidRPr="00D0427F">
              <w:rPr>
                <w:rFonts w:cs="Arial"/>
                <w:sz w:val="20"/>
                <w:szCs w:val="20"/>
              </w:rPr>
              <w:t>e-naslov: _______________________________</w:t>
            </w:r>
          </w:p>
        </w:tc>
      </w:tr>
      <w:tr w:rsidR="00F46015" w:rsidRPr="00D0427F" w14:paraId="3744588A"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C4003FE" w14:textId="7B9957C2" w:rsidR="00F46015" w:rsidRPr="00D0427F" w:rsidRDefault="00FB7A79" w:rsidP="00FB7A79">
            <w:pPr>
              <w:keepNext/>
              <w:rPr>
                <w:rFonts w:cs="Arial"/>
                <w:sz w:val="20"/>
                <w:szCs w:val="20"/>
              </w:rPr>
            </w:pPr>
            <w:r w:rsidRPr="00D0427F">
              <w:rPr>
                <w:rFonts w:cs="Arial"/>
                <w:sz w:val="20"/>
                <w:szCs w:val="20"/>
              </w:rPr>
              <w:t>Podatki kontaktne osebe na pogodbi</w:t>
            </w:r>
            <w:r w:rsidR="00F46015" w:rsidRPr="00D0427F">
              <w:rPr>
                <w:rFonts w:cs="Arial"/>
                <w:sz w:val="20"/>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CAF808B" w14:textId="77777777" w:rsidR="00FB7A79" w:rsidRPr="00D0427F" w:rsidRDefault="00FB7A79" w:rsidP="00FB7A79">
            <w:pPr>
              <w:keepNext/>
              <w:snapToGrid w:val="0"/>
              <w:rPr>
                <w:rFonts w:cs="Arial"/>
                <w:sz w:val="20"/>
                <w:szCs w:val="20"/>
              </w:rPr>
            </w:pPr>
            <w:r w:rsidRPr="00D0427F">
              <w:rPr>
                <w:rFonts w:cs="Arial"/>
                <w:sz w:val="20"/>
                <w:szCs w:val="20"/>
              </w:rPr>
              <w:t>ime, priimek: ____________________________</w:t>
            </w:r>
          </w:p>
          <w:p w14:paraId="13E31ED4" w14:textId="77777777" w:rsidR="00FB7A79" w:rsidRPr="00D0427F" w:rsidRDefault="00FB7A79" w:rsidP="00FB7A79">
            <w:pPr>
              <w:keepNext/>
              <w:snapToGrid w:val="0"/>
              <w:rPr>
                <w:rFonts w:cs="Arial"/>
                <w:sz w:val="20"/>
                <w:szCs w:val="20"/>
              </w:rPr>
            </w:pPr>
            <w:r w:rsidRPr="00D0427F">
              <w:rPr>
                <w:rFonts w:cs="Arial"/>
                <w:sz w:val="20"/>
                <w:szCs w:val="20"/>
              </w:rPr>
              <w:t>telefon: ________________________________</w:t>
            </w:r>
          </w:p>
          <w:p w14:paraId="5EE5F712" w14:textId="0B2265B0" w:rsidR="00F46015" w:rsidRPr="00D0427F" w:rsidRDefault="00FB7A79" w:rsidP="00FB7A79">
            <w:pPr>
              <w:keepNext/>
              <w:snapToGrid w:val="0"/>
              <w:rPr>
                <w:rFonts w:cs="Arial"/>
                <w:sz w:val="20"/>
                <w:szCs w:val="20"/>
              </w:rPr>
            </w:pPr>
            <w:r w:rsidRPr="00D0427F">
              <w:rPr>
                <w:rFonts w:cs="Arial"/>
                <w:sz w:val="20"/>
                <w:szCs w:val="20"/>
              </w:rPr>
              <w:t>e-naslov: _______________________________</w:t>
            </w:r>
          </w:p>
        </w:tc>
      </w:tr>
      <w:tr w:rsidR="0070210F" w:rsidRPr="00D0427F" w14:paraId="60FADFD8"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1F35280" w14:textId="77777777" w:rsidR="0070210F" w:rsidRPr="00D0427F" w:rsidRDefault="0070210F" w:rsidP="0070210F">
            <w:pPr>
              <w:keepNext/>
              <w:rPr>
                <w:rFonts w:cs="Arial"/>
                <w:sz w:val="20"/>
                <w:szCs w:val="20"/>
              </w:rPr>
            </w:pPr>
            <w:r w:rsidRPr="00D0427F">
              <w:rPr>
                <w:rFonts w:cs="Arial"/>
                <w:sz w:val="20"/>
                <w:szCs w:val="20"/>
              </w:rPr>
              <w:t xml:space="preserve">Ponudnik je MSP (označiti): </w:t>
            </w:r>
            <w:proofErr w:type="spellStart"/>
            <w:r w:rsidRPr="00D0427F">
              <w:rPr>
                <w:rFonts w:cs="Arial"/>
                <w:sz w:val="20"/>
                <w:szCs w:val="20"/>
              </w:rPr>
              <w:t>mikro</w:t>
            </w:r>
            <w:proofErr w:type="spellEnd"/>
            <w:r w:rsidRPr="00D0427F">
              <w:rPr>
                <w:rFonts w:cs="Arial"/>
                <w:sz w:val="20"/>
                <w:szCs w:val="20"/>
              </w:rPr>
              <w:t>,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EB0D57C" w14:textId="77777777" w:rsidR="0070210F" w:rsidRPr="00D0427F" w:rsidRDefault="0070210F" w:rsidP="0070210F">
            <w:pPr>
              <w:keepNext/>
              <w:snapToGrid w:val="0"/>
              <w:rPr>
                <w:rFonts w:cs="Arial"/>
                <w:sz w:val="20"/>
                <w:szCs w:val="20"/>
              </w:rPr>
            </w:pPr>
            <w:r w:rsidRPr="00D0427F">
              <w:rPr>
                <w:rFonts w:cs="Arial"/>
                <w:sz w:val="20"/>
                <w:szCs w:val="20"/>
              </w:rPr>
              <w:t xml:space="preserve">                 da                               ne</w:t>
            </w:r>
          </w:p>
        </w:tc>
      </w:tr>
    </w:tbl>
    <w:p w14:paraId="136A4D98" w14:textId="77777777" w:rsidR="00DC659D" w:rsidRPr="00D0427F" w:rsidRDefault="00DC659D" w:rsidP="008A7D7B">
      <w:pPr>
        <w:pStyle w:val="Naslov2"/>
        <w:keepLines/>
        <w:numPr>
          <w:ilvl w:val="1"/>
          <w:numId w:val="2"/>
        </w:numPr>
        <w:suppressAutoHyphens/>
        <w:spacing w:before="240" w:after="120" w:line="260" w:lineRule="atLeast"/>
        <w:jc w:val="both"/>
        <w:rPr>
          <w:rFonts w:ascii="Arial" w:hAnsi="Arial" w:cs="Arial"/>
          <w:sz w:val="20"/>
          <w:szCs w:val="20"/>
          <w:lang w:val="sl-SI"/>
        </w:rPr>
      </w:pPr>
      <w:r w:rsidRPr="00D0427F">
        <w:rPr>
          <w:rFonts w:ascii="Arial" w:hAnsi="Arial" w:cs="Arial"/>
          <w:sz w:val="20"/>
          <w:szCs w:val="20"/>
          <w:lang w:val="sl-SI"/>
        </w:rPr>
        <w:t>Osebe, ki so članice upravnega, vodstvenega ali nadzornega organa gospodarskega subjekta ali ki imajo pooblastila za njegovo zastopanje ali odločanje ali nadzor v njem</w:t>
      </w:r>
    </w:p>
    <w:p w14:paraId="77E01070" w14:textId="77777777" w:rsidR="00E6742A" w:rsidRPr="00D0427F" w:rsidRDefault="00E6742A" w:rsidP="00E6742A">
      <w:pPr>
        <w:jc w:val="center"/>
        <w:rPr>
          <w:rFonts w:cs="Arial"/>
          <w:b/>
          <w:sz w:val="20"/>
          <w:szCs w:val="20"/>
        </w:rPr>
      </w:pPr>
      <w:r w:rsidRPr="00D0427F">
        <w:rPr>
          <w:rFonts w:cs="Arial"/>
          <w:b/>
          <w:sz w:val="20"/>
          <w:szCs w:val="20"/>
        </w:rPr>
        <w:t xml:space="preserve">(osebe vpisane v tabelo soglašajo z naročnikovo opravo poizvedbe </w:t>
      </w:r>
    </w:p>
    <w:p w14:paraId="48C65CBA" w14:textId="69E3A1A7" w:rsidR="00E6742A" w:rsidRPr="00D0427F" w:rsidRDefault="00E6742A" w:rsidP="00E6742A">
      <w:pPr>
        <w:jc w:val="center"/>
        <w:rPr>
          <w:b/>
          <w:lang w:eastAsia="x-none"/>
        </w:rPr>
      </w:pPr>
      <w:r w:rsidRPr="00D0427F">
        <w:rPr>
          <w:rFonts w:cs="Arial"/>
          <w:b/>
          <w:sz w:val="20"/>
          <w:szCs w:val="20"/>
        </w:rPr>
        <w:t>v aplikaciji e-Dosje in kazenski evidenci)</w:t>
      </w:r>
    </w:p>
    <w:tbl>
      <w:tblPr>
        <w:tblW w:w="0" w:type="auto"/>
        <w:tblInd w:w="108" w:type="dxa"/>
        <w:tblLayout w:type="fixed"/>
        <w:tblLook w:val="0000" w:firstRow="0" w:lastRow="0" w:firstColumn="0" w:lastColumn="0" w:noHBand="0" w:noVBand="0"/>
      </w:tblPr>
      <w:tblGrid>
        <w:gridCol w:w="897"/>
        <w:gridCol w:w="2241"/>
        <w:gridCol w:w="2674"/>
        <w:gridCol w:w="1701"/>
        <w:gridCol w:w="1701"/>
      </w:tblGrid>
      <w:tr w:rsidR="003C3551" w:rsidRPr="00D0427F" w14:paraId="28B31035" w14:textId="386B1F4E" w:rsidTr="003C3551">
        <w:tc>
          <w:tcPr>
            <w:tcW w:w="897" w:type="dxa"/>
            <w:tcBorders>
              <w:top w:val="dotted" w:sz="4" w:space="0" w:color="000000"/>
              <w:left w:val="dotted" w:sz="4" w:space="0" w:color="000000"/>
              <w:bottom w:val="dotted" w:sz="4" w:space="0" w:color="000000"/>
            </w:tcBorders>
            <w:shd w:val="clear" w:color="auto" w:fill="auto"/>
            <w:vAlign w:val="center"/>
          </w:tcPr>
          <w:p w14:paraId="702F77D0" w14:textId="77777777" w:rsidR="003C3551" w:rsidRPr="00D0427F" w:rsidRDefault="003C3551" w:rsidP="00A54DED">
            <w:pPr>
              <w:widowControl w:val="0"/>
              <w:autoSpaceDE w:val="0"/>
              <w:spacing w:before="60" w:after="60"/>
              <w:jc w:val="center"/>
              <w:rPr>
                <w:rFonts w:cs="Arial"/>
                <w:sz w:val="20"/>
                <w:szCs w:val="20"/>
              </w:rPr>
            </w:pPr>
            <w:proofErr w:type="spellStart"/>
            <w:r w:rsidRPr="00D0427F">
              <w:rPr>
                <w:rFonts w:eastAsia="Calibri" w:cs="Arial"/>
                <w:b/>
                <w:sz w:val="20"/>
                <w:szCs w:val="20"/>
              </w:rPr>
              <w:t>Zap</w:t>
            </w:r>
            <w:proofErr w:type="spellEnd"/>
            <w:r w:rsidRPr="00D0427F">
              <w:rPr>
                <w:rFonts w:eastAsia="Calibri" w:cs="Arial"/>
                <w:b/>
                <w:sz w:val="20"/>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14:paraId="68145E39" w14:textId="77777777" w:rsidR="003C3551" w:rsidRPr="00D0427F" w:rsidRDefault="003C3551" w:rsidP="00A54DED">
            <w:pPr>
              <w:widowControl w:val="0"/>
              <w:autoSpaceDE w:val="0"/>
              <w:spacing w:before="60" w:after="60"/>
              <w:rPr>
                <w:rFonts w:cs="Arial"/>
                <w:sz w:val="20"/>
                <w:szCs w:val="20"/>
              </w:rPr>
            </w:pPr>
            <w:r w:rsidRPr="00D0427F">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706F8DB1" w14:textId="77777777" w:rsidR="003C3551" w:rsidRPr="00D0427F" w:rsidRDefault="003C3551" w:rsidP="00A54DED">
            <w:pPr>
              <w:widowControl w:val="0"/>
              <w:autoSpaceDE w:val="0"/>
              <w:spacing w:before="60" w:after="60"/>
              <w:rPr>
                <w:rFonts w:cs="Arial"/>
                <w:sz w:val="20"/>
                <w:szCs w:val="20"/>
              </w:rPr>
            </w:pPr>
            <w:r w:rsidRPr="00D0427F">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29BA91B" w14:textId="1C41B2DB" w:rsidR="003C3551" w:rsidRPr="00D0427F" w:rsidRDefault="003C3551" w:rsidP="00A54DED">
            <w:pPr>
              <w:widowControl w:val="0"/>
              <w:autoSpaceDE w:val="0"/>
              <w:spacing w:before="60" w:after="60"/>
              <w:rPr>
                <w:rFonts w:cs="Arial"/>
                <w:sz w:val="20"/>
                <w:szCs w:val="20"/>
              </w:rPr>
            </w:pPr>
            <w:r w:rsidRPr="00D0427F">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009CC0F7" w14:textId="22BA4120" w:rsidR="003C3551" w:rsidRPr="00D0427F" w:rsidRDefault="003C3551" w:rsidP="00A54DED">
            <w:pPr>
              <w:widowControl w:val="0"/>
              <w:autoSpaceDE w:val="0"/>
              <w:spacing w:before="60" w:after="60"/>
              <w:rPr>
                <w:rFonts w:eastAsia="Calibri" w:cs="Arial"/>
                <w:b/>
                <w:sz w:val="20"/>
                <w:szCs w:val="20"/>
              </w:rPr>
            </w:pPr>
            <w:r w:rsidRPr="00D0427F">
              <w:rPr>
                <w:rFonts w:eastAsia="Calibri" w:cs="Arial"/>
                <w:b/>
                <w:sz w:val="20"/>
                <w:szCs w:val="20"/>
              </w:rPr>
              <w:t>Funkcija</w:t>
            </w:r>
          </w:p>
        </w:tc>
      </w:tr>
      <w:tr w:rsidR="003C3551" w:rsidRPr="00D0427F" w14:paraId="75EE4C0F" w14:textId="18A37E1A" w:rsidTr="003C3551">
        <w:tc>
          <w:tcPr>
            <w:tcW w:w="897" w:type="dxa"/>
            <w:tcBorders>
              <w:top w:val="dotted" w:sz="4" w:space="0" w:color="000000"/>
              <w:left w:val="dotted" w:sz="4" w:space="0" w:color="000000"/>
              <w:bottom w:val="dotted" w:sz="4" w:space="0" w:color="000000"/>
            </w:tcBorders>
            <w:shd w:val="clear" w:color="auto" w:fill="auto"/>
            <w:vAlign w:val="center"/>
          </w:tcPr>
          <w:p w14:paraId="788178DA" w14:textId="77777777" w:rsidR="003C3551" w:rsidRPr="00D0427F" w:rsidRDefault="003C3551" w:rsidP="00A54DED">
            <w:pPr>
              <w:widowControl w:val="0"/>
              <w:autoSpaceDE w:val="0"/>
              <w:spacing w:before="60" w:after="60"/>
              <w:jc w:val="center"/>
              <w:rPr>
                <w:rFonts w:cs="Arial"/>
                <w:sz w:val="20"/>
                <w:szCs w:val="20"/>
              </w:rPr>
            </w:pPr>
            <w:r w:rsidRPr="00D0427F">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1A062B80" w14:textId="77777777" w:rsidR="003C3551" w:rsidRPr="00D0427F"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9BF7AFA" w14:textId="77777777" w:rsidR="003C3551" w:rsidRPr="00D0427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1DDD2D7" w14:textId="77777777" w:rsidR="003C3551" w:rsidRPr="00D0427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53297207" w14:textId="77777777" w:rsidR="003C3551" w:rsidRPr="00D0427F" w:rsidRDefault="003C3551" w:rsidP="00A54DED">
            <w:pPr>
              <w:widowControl w:val="0"/>
              <w:autoSpaceDE w:val="0"/>
              <w:snapToGrid w:val="0"/>
              <w:spacing w:before="60" w:after="60"/>
              <w:rPr>
                <w:rFonts w:eastAsia="Calibri" w:cs="Arial"/>
                <w:sz w:val="20"/>
                <w:szCs w:val="20"/>
              </w:rPr>
            </w:pPr>
          </w:p>
        </w:tc>
      </w:tr>
      <w:tr w:rsidR="003C3551" w:rsidRPr="00D0427F" w14:paraId="18F20449" w14:textId="78085FED" w:rsidTr="003C3551">
        <w:tc>
          <w:tcPr>
            <w:tcW w:w="897" w:type="dxa"/>
            <w:tcBorders>
              <w:top w:val="dotted" w:sz="4" w:space="0" w:color="000000"/>
              <w:left w:val="dotted" w:sz="4" w:space="0" w:color="000000"/>
              <w:bottom w:val="dotted" w:sz="4" w:space="0" w:color="000000"/>
            </w:tcBorders>
            <w:shd w:val="clear" w:color="auto" w:fill="auto"/>
            <w:vAlign w:val="center"/>
          </w:tcPr>
          <w:p w14:paraId="51E8C001" w14:textId="77777777" w:rsidR="003C3551" w:rsidRPr="00D0427F" w:rsidRDefault="003C3551" w:rsidP="00A54DED">
            <w:pPr>
              <w:widowControl w:val="0"/>
              <w:autoSpaceDE w:val="0"/>
              <w:spacing w:before="60" w:after="60"/>
              <w:jc w:val="center"/>
              <w:rPr>
                <w:rFonts w:cs="Arial"/>
                <w:sz w:val="20"/>
                <w:szCs w:val="20"/>
              </w:rPr>
            </w:pPr>
            <w:r w:rsidRPr="00D0427F">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691AB735" w14:textId="77777777" w:rsidR="003C3551" w:rsidRPr="00D0427F"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0F36C15" w14:textId="77777777" w:rsidR="003C3551" w:rsidRPr="00D0427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58636D2" w14:textId="77777777" w:rsidR="003C3551" w:rsidRPr="00D0427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74550679" w14:textId="77777777" w:rsidR="003C3551" w:rsidRPr="00D0427F" w:rsidRDefault="003C3551" w:rsidP="00A54DED">
            <w:pPr>
              <w:widowControl w:val="0"/>
              <w:autoSpaceDE w:val="0"/>
              <w:snapToGrid w:val="0"/>
              <w:spacing w:before="60" w:after="60"/>
              <w:rPr>
                <w:rFonts w:eastAsia="Calibri" w:cs="Arial"/>
                <w:sz w:val="20"/>
                <w:szCs w:val="20"/>
              </w:rPr>
            </w:pPr>
          </w:p>
        </w:tc>
      </w:tr>
      <w:tr w:rsidR="003C3551" w:rsidRPr="00D0427F" w14:paraId="4C91CD63" w14:textId="7CE64810" w:rsidTr="003C3551">
        <w:tc>
          <w:tcPr>
            <w:tcW w:w="897" w:type="dxa"/>
            <w:tcBorders>
              <w:top w:val="dotted" w:sz="4" w:space="0" w:color="000000"/>
              <w:left w:val="dotted" w:sz="4" w:space="0" w:color="000000"/>
              <w:bottom w:val="dotted" w:sz="4" w:space="0" w:color="000000"/>
            </w:tcBorders>
            <w:shd w:val="clear" w:color="auto" w:fill="auto"/>
            <w:vAlign w:val="center"/>
          </w:tcPr>
          <w:p w14:paraId="179B30E0" w14:textId="77777777" w:rsidR="003C3551" w:rsidRPr="00D0427F" w:rsidRDefault="003C3551" w:rsidP="00A54DED">
            <w:pPr>
              <w:widowControl w:val="0"/>
              <w:autoSpaceDE w:val="0"/>
              <w:spacing w:before="60" w:after="60"/>
              <w:jc w:val="center"/>
              <w:rPr>
                <w:rFonts w:cs="Arial"/>
                <w:sz w:val="20"/>
                <w:szCs w:val="20"/>
              </w:rPr>
            </w:pPr>
            <w:r w:rsidRPr="00D0427F">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37AEB860" w14:textId="77777777" w:rsidR="003C3551" w:rsidRPr="00D0427F"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4E3FACA" w14:textId="77777777" w:rsidR="003C3551" w:rsidRPr="00D0427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918EEE5" w14:textId="77777777" w:rsidR="003C3551" w:rsidRPr="00D0427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967949C" w14:textId="77777777" w:rsidR="003C3551" w:rsidRPr="00D0427F" w:rsidRDefault="003C3551" w:rsidP="00A54DED">
            <w:pPr>
              <w:widowControl w:val="0"/>
              <w:autoSpaceDE w:val="0"/>
              <w:snapToGrid w:val="0"/>
              <w:spacing w:before="60" w:after="60"/>
              <w:rPr>
                <w:rFonts w:eastAsia="Calibri" w:cs="Arial"/>
                <w:sz w:val="20"/>
                <w:szCs w:val="20"/>
              </w:rPr>
            </w:pPr>
          </w:p>
        </w:tc>
      </w:tr>
      <w:tr w:rsidR="003C3551" w:rsidRPr="00D0427F" w14:paraId="20FB7965" w14:textId="05BCF5D3" w:rsidTr="003C3551">
        <w:tc>
          <w:tcPr>
            <w:tcW w:w="897" w:type="dxa"/>
            <w:tcBorders>
              <w:top w:val="dotted" w:sz="4" w:space="0" w:color="000000"/>
              <w:left w:val="dotted" w:sz="4" w:space="0" w:color="000000"/>
              <w:bottom w:val="dotted" w:sz="4" w:space="0" w:color="000000"/>
            </w:tcBorders>
            <w:shd w:val="clear" w:color="auto" w:fill="auto"/>
            <w:vAlign w:val="center"/>
          </w:tcPr>
          <w:p w14:paraId="10813518" w14:textId="77777777" w:rsidR="003C3551" w:rsidRPr="00D0427F" w:rsidRDefault="003C3551" w:rsidP="00A54DED">
            <w:pPr>
              <w:widowControl w:val="0"/>
              <w:autoSpaceDE w:val="0"/>
              <w:spacing w:before="60" w:after="60"/>
              <w:jc w:val="center"/>
              <w:rPr>
                <w:rFonts w:cs="Arial"/>
                <w:sz w:val="20"/>
                <w:szCs w:val="20"/>
              </w:rPr>
            </w:pPr>
            <w:r w:rsidRPr="00D0427F">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47DEA34C" w14:textId="77777777" w:rsidR="003C3551" w:rsidRPr="00D0427F"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32B82AF" w14:textId="77777777" w:rsidR="003C3551" w:rsidRPr="00D0427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74158E0" w14:textId="77777777" w:rsidR="003C3551" w:rsidRPr="00D0427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D2F4844" w14:textId="77777777" w:rsidR="003C3551" w:rsidRPr="00D0427F" w:rsidRDefault="003C3551" w:rsidP="00A54DED">
            <w:pPr>
              <w:widowControl w:val="0"/>
              <w:autoSpaceDE w:val="0"/>
              <w:snapToGrid w:val="0"/>
              <w:spacing w:before="60" w:after="60"/>
              <w:rPr>
                <w:rFonts w:eastAsia="Calibri" w:cs="Arial"/>
                <w:sz w:val="20"/>
                <w:szCs w:val="20"/>
              </w:rPr>
            </w:pPr>
          </w:p>
        </w:tc>
      </w:tr>
      <w:tr w:rsidR="003C3551" w:rsidRPr="00D0427F" w14:paraId="2636468C" w14:textId="59F41D69" w:rsidTr="003C3551">
        <w:tc>
          <w:tcPr>
            <w:tcW w:w="897" w:type="dxa"/>
            <w:tcBorders>
              <w:top w:val="dotted" w:sz="4" w:space="0" w:color="000000"/>
              <w:left w:val="dotted" w:sz="4" w:space="0" w:color="000000"/>
              <w:bottom w:val="dotted" w:sz="4" w:space="0" w:color="000000"/>
            </w:tcBorders>
            <w:shd w:val="clear" w:color="auto" w:fill="auto"/>
            <w:vAlign w:val="center"/>
          </w:tcPr>
          <w:p w14:paraId="6A6CE072" w14:textId="77777777" w:rsidR="003C3551" w:rsidRPr="00D0427F" w:rsidRDefault="003C3551" w:rsidP="00A54DED">
            <w:pPr>
              <w:widowControl w:val="0"/>
              <w:autoSpaceDE w:val="0"/>
              <w:spacing w:before="60" w:after="60"/>
              <w:jc w:val="center"/>
              <w:rPr>
                <w:rFonts w:cs="Arial"/>
                <w:sz w:val="20"/>
                <w:szCs w:val="20"/>
              </w:rPr>
            </w:pPr>
            <w:r w:rsidRPr="00D0427F">
              <w:rPr>
                <w:rFonts w:eastAsia="Calibri" w:cs="Arial"/>
                <w:sz w:val="20"/>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14:paraId="6DEB5D90" w14:textId="77777777" w:rsidR="003C3551" w:rsidRPr="00D0427F"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9714995" w14:textId="77777777" w:rsidR="003C3551" w:rsidRPr="00D0427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A20C51B" w14:textId="77777777" w:rsidR="003C3551" w:rsidRPr="00D0427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051934A4" w14:textId="77777777" w:rsidR="003C3551" w:rsidRPr="00D0427F" w:rsidRDefault="003C3551" w:rsidP="00A54DED">
            <w:pPr>
              <w:widowControl w:val="0"/>
              <w:autoSpaceDE w:val="0"/>
              <w:snapToGrid w:val="0"/>
              <w:spacing w:before="60" w:after="60"/>
              <w:rPr>
                <w:rFonts w:eastAsia="Calibri" w:cs="Arial"/>
                <w:sz w:val="20"/>
                <w:szCs w:val="20"/>
              </w:rPr>
            </w:pPr>
          </w:p>
        </w:tc>
      </w:tr>
      <w:tr w:rsidR="003C3551" w:rsidRPr="00D0427F" w14:paraId="1AE4A6F5"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1C8657D6" w14:textId="40F80816" w:rsidR="003C3551" w:rsidRPr="00D0427F" w:rsidRDefault="003C3551" w:rsidP="00A54DED">
            <w:pPr>
              <w:widowControl w:val="0"/>
              <w:autoSpaceDE w:val="0"/>
              <w:spacing w:before="60" w:after="60"/>
              <w:jc w:val="center"/>
              <w:rPr>
                <w:rFonts w:eastAsia="Calibri" w:cs="Arial"/>
                <w:sz w:val="20"/>
                <w:szCs w:val="20"/>
              </w:rPr>
            </w:pPr>
            <w:r w:rsidRPr="00D0427F">
              <w:rPr>
                <w:rFonts w:eastAsia="Calibri" w:cs="Arial"/>
                <w:sz w:val="20"/>
                <w:szCs w:val="20"/>
              </w:rPr>
              <w:t>6.</w:t>
            </w:r>
          </w:p>
        </w:tc>
        <w:tc>
          <w:tcPr>
            <w:tcW w:w="2241" w:type="dxa"/>
            <w:tcBorders>
              <w:top w:val="dotted" w:sz="4" w:space="0" w:color="000000"/>
              <w:left w:val="dotted" w:sz="4" w:space="0" w:color="000000"/>
              <w:bottom w:val="dotted" w:sz="4" w:space="0" w:color="000000"/>
            </w:tcBorders>
            <w:shd w:val="clear" w:color="auto" w:fill="auto"/>
            <w:vAlign w:val="center"/>
          </w:tcPr>
          <w:p w14:paraId="68E47D5D" w14:textId="77777777" w:rsidR="003C3551" w:rsidRPr="00D0427F"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20AA43B6" w14:textId="77777777" w:rsidR="003C3551" w:rsidRPr="00D0427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EF45850" w14:textId="77777777" w:rsidR="003C3551" w:rsidRPr="00D0427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EECBB92" w14:textId="77777777" w:rsidR="003C3551" w:rsidRPr="00D0427F" w:rsidRDefault="003C3551" w:rsidP="00A54DED">
            <w:pPr>
              <w:widowControl w:val="0"/>
              <w:autoSpaceDE w:val="0"/>
              <w:snapToGrid w:val="0"/>
              <w:spacing w:before="60" w:after="60"/>
              <w:rPr>
                <w:rFonts w:eastAsia="Calibri" w:cs="Arial"/>
                <w:sz w:val="20"/>
                <w:szCs w:val="20"/>
              </w:rPr>
            </w:pPr>
          </w:p>
        </w:tc>
      </w:tr>
      <w:tr w:rsidR="003C3551" w:rsidRPr="00D0427F" w14:paraId="2F35E0A6"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63EA2931" w14:textId="065B0E49" w:rsidR="003C3551" w:rsidRPr="00D0427F" w:rsidRDefault="003C3551" w:rsidP="00A54DED">
            <w:pPr>
              <w:widowControl w:val="0"/>
              <w:autoSpaceDE w:val="0"/>
              <w:spacing w:before="60" w:after="60"/>
              <w:jc w:val="center"/>
              <w:rPr>
                <w:rFonts w:eastAsia="Calibri" w:cs="Arial"/>
                <w:sz w:val="20"/>
                <w:szCs w:val="20"/>
              </w:rPr>
            </w:pPr>
            <w:r w:rsidRPr="00D0427F">
              <w:rPr>
                <w:rFonts w:eastAsia="Calibri" w:cs="Arial"/>
                <w:sz w:val="20"/>
                <w:szCs w:val="20"/>
              </w:rPr>
              <w:t>7.</w:t>
            </w:r>
          </w:p>
        </w:tc>
        <w:tc>
          <w:tcPr>
            <w:tcW w:w="2241" w:type="dxa"/>
            <w:tcBorders>
              <w:top w:val="dotted" w:sz="4" w:space="0" w:color="000000"/>
              <w:left w:val="dotted" w:sz="4" w:space="0" w:color="000000"/>
              <w:bottom w:val="dotted" w:sz="4" w:space="0" w:color="000000"/>
            </w:tcBorders>
            <w:shd w:val="clear" w:color="auto" w:fill="auto"/>
            <w:vAlign w:val="center"/>
          </w:tcPr>
          <w:p w14:paraId="293B33DD" w14:textId="77777777" w:rsidR="003C3551" w:rsidRPr="00D0427F"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5F4170D0" w14:textId="77777777" w:rsidR="003C3551" w:rsidRPr="00D0427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C91B8FF" w14:textId="77777777" w:rsidR="003C3551" w:rsidRPr="00D0427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D72FBE2" w14:textId="77777777" w:rsidR="003C3551" w:rsidRPr="00D0427F" w:rsidRDefault="003C3551" w:rsidP="00A54DED">
            <w:pPr>
              <w:widowControl w:val="0"/>
              <w:autoSpaceDE w:val="0"/>
              <w:snapToGrid w:val="0"/>
              <w:spacing w:before="60" w:after="60"/>
              <w:rPr>
                <w:rFonts w:eastAsia="Calibri" w:cs="Arial"/>
                <w:sz w:val="20"/>
                <w:szCs w:val="20"/>
              </w:rPr>
            </w:pPr>
          </w:p>
        </w:tc>
      </w:tr>
      <w:tr w:rsidR="003C3551" w:rsidRPr="00D0427F" w14:paraId="178A1CF3"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33BE157A" w14:textId="6E3FB546" w:rsidR="003C3551" w:rsidRPr="00D0427F" w:rsidRDefault="003C3551" w:rsidP="00A54DED">
            <w:pPr>
              <w:widowControl w:val="0"/>
              <w:autoSpaceDE w:val="0"/>
              <w:spacing w:before="60" w:after="60"/>
              <w:jc w:val="center"/>
              <w:rPr>
                <w:rFonts w:eastAsia="Calibri" w:cs="Arial"/>
                <w:sz w:val="20"/>
                <w:szCs w:val="20"/>
              </w:rPr>
            </w:pPr>
            <w:r w:rsidRPr="00D0427F">
              <w:rPr>
                <w:rFonts w:eastAsia="Calibri" w:cs="Arial"/>
                <w:sz w:val="20"/>
                <w:szCs w:val="20"/>
              </w:rPr>
              <w:t>8.</w:t>
            </w:r>
          </w:p>
        </w:tc>
        <w:tc>
          <w:tcPr>
            <w:tcW w:w="2241" w:type="dxa"/>
            <w:tcBorders>
              <w:top w:val="dotted" w:sz="4" w:space="0" w:color="000000"/>
              <w:left w:val="dotted" w:sz="4" w:space="0" w:color="000000"/>
              <w:bottom w:val="dotted" w:sz="4" w:space="0" w:color="000000"/>
            </w:tcBorders>
            <w:shd w:val="clear" w:color="auto" w:fill="auto"/>
            <w:vAlign w:val="center"/>
          </w:tcPr>
          <w:p w14:paraId="1E4AACFC" w14:textId="77777777" w:rsidR="003C3551" w:rsidRPr="00D0427F"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31DAF3D9" w14:textId="77777777" w:rsidR="003C3551" w:rsidRPr="00D0427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7C99D6E" w14:textId="77777777" w:rsidR="003C3551" w:rsidRPr="00D0427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4CA95762" w14:textId="77777777" w:rsidR="003C3551" w:rsidRPr="00D0427F" w:rsidRDefault="003C3551" w:rsidP="00A54DED">
            <w:pPr>
              <w:widowControl w:val="0"/>
              <w:autoSpaceDE w:val="0"/>
              <w:snapToGrid w:val="0"/>
              <w:spacing w:before="60" w:after="60"/>
              <w:rPr>
                <w:rFonts w:eastAsia="Calibri" w:cs="Arial"/>
                <w:sz w:val="20"/>
                <w:szCs w:val="20"/>
              </w:rPr>
            </w:pPr>
          </w:p>
        </w:tc>
      </w:tr>
    </w:tbl>
    <w:p w14:paraId="0B3D2302" w14:textId="77777777" w:rsidR="00DC659D" w:rsidRPr="00D0427F" w:rsidRDefault="00DC659D" w:rsidP="008A7D7B">
      <w:pPr>
        <w:pStyle w:val="Naslov2"/>
        <w:keepLines/>
        <w:numPr>
          <w:ilvl w:val="1"/>
          <w:numId w:val="2"/>
        </w:numPr>
        <w:suppressAutoHyphens/>
        <w:spacing w:before="240" w:after="120" w:line="260" w:lineRule="atLeast"/>
        <w:jc w:val="both"/>
        <w:rPr>
          <w:rFonts w:ascii="Arial" w:hAnsi="Arial" w:cs="Arial"/>
          <w:sz w:val="20"/>
          <w:szCs w:val="20"/>
          <w:lang w:val="sl-SI"/>
        </w:rPr>
      </w:pPr>
      <w:r w:rsidRPr="00D0427F">
        <w:rPr>
          <w:rFonts w:ascii="Arial" w:hAnsi="Arial" w:cs="Arial"/>
          <w:sz w:val="20"/>
          <w:szCs w:val="20"/>
          <w:lang w:val="sl-SI"/>
        </w:rPr>
        <w:lastRenderedPageBreak/>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A24A2F" w:rsidRPr="00D0427F" w14:paraId="69C27B2A" w14:textId="77777777" w:rsidTr="00A54DED">
        <w:trPr>
          <w:cantSplit/>
          <w:tblHeader/>
        </w:trPr>
        <w:tc>
          <w:tcPr>
            <w:tcW w:w="950" w:type="dxa"/>
            <w:tcBorders>
              <w:top w:val="dotted" w:sz="4" w:space="0" w:color="000000"/>
              <w:left w:val="dotted" w:sz="4" w:space="0" w:color="000000"/>
              <w:bottom w:val="dotted" w:sz="4" w:space="0" w:color="000000"/>
            </w:tcBorders>
            <w:shd w:val="clear" w:color="auto" w:fill="auto"/>
          </w:tcPr>
          <w:p w14:paraId="4374B567" w14:textId="77777777" w:rsidR="00DC659D" w:rsidRPr="00D0427F" w:rsidRDefault="00DC659D" w:rsidP="00A54DED">
            <w:pPr>
              <w:spacing w:before="60" w:after="60"/>
              <w:rPr>
                <w:rFonts w:cs="Arial"/>
                <w:sz w:val="20"/>
                <w:szCs w:val="20"/>
              </w:rPr>
            </w:pPr>
            <w:proofErr w:type="spellStart"/>
            <w:r w:rsidRPr="00D0427F">
              <w:rPr>
                <w:rFonts w:eastAsia="Calibri" w:cs="Arial"/>
                <w:b/>
                <w:sz w:val="20"/>
                <w:szCs w:val="20"/>
              </w:rPr>
              <w:t>Zap</w:t>
            </w:r>
            <w:proofErr w:type="spellEnd"/>
            <w:r w:rsidRPr="00D0427F">
              <w:rPr>
                <w:rFonts w:eastAsia="Calibri" w:cs="Arial"/>
                <w:b/>
                <w:sz w:val="20"/>
                <w:szCs w:val="20"/>
              </w:rPr>
              <w:t>. št.</w:t>
            </w:r>
          </w:p>
        </w:tc>
        <w:tc>
          <w:tcPr>
            <w:tcW w:w="3569" w:type="dxa"/>
            <w:tcBorders>
              <w:top w:val="dotted" w:sz="4" w:space="0" w:color="000000"/>
              <w:left w:val="dotted" w:sz="4" w:space="0" w:color="000000"/>
              <w:bottom w:val="dotted" w:sz="4" w:space="0" w:color="000000"/>
            </w:tcBorders>
            <w:shd w:val="clear" w:color="auto" w:fill="auto"/>
          </w:tcPr>
          <w:p w14:paraId="6F601AAA" w14:textId="77777777" w:rsidR="00DC659D" w:rsidRPr="00D0427F" w:rsidRDefault="00DC659D" w:rsidP="00A54DED">
            <w:pPr>
              <w:spacing w:before="60" w:after="60"/>
              <w:rPr>
                <w:rFonts w:cs="Arial"/>
                <w:sz w:val="20"/>
                <w:szCs w:val="20"/>
              </w:rPr>
            </w:pPr>
            <w:r w:rsidRPr="00D0427F">
              <w:rPr>
                <w:rFonts w:eastAsia="Calibri" w:cs="Arial"/>
                <w:b/>
                <w:sz w:val="20"/>
                <w:szCs w:val="20"/>
              </w:rPr>
              <w:t>Ime in priimek</w:t>
            </w:r>
          </w:p>
        </w:tc>
        <w:tc>
          <w:tcPr>
            <w:tcW w:w="2267" w:type="dxa"/>
            <w:tcBorders>
              <w:top w:val="dotted" w:sz="4" w:space="0" w:color="000000"/>
              <w:left w:val="dotted" w:sz="4" w:space="0" w:color="000000"/>
              <w:bottom w:val="dotted" w:sz="4" w:space="0" w:color="000000"/>
            </w:tcBorders>
            <w:shd w:val="clear" w:color="auto" w:fill="auto"/>
          </w:tcPr>
          <w:p w14:paraId="54EBDB53" w14:textId="77777777" w:rsidR="00DC659D" w:rsidRPr="00D0427F" w:rsidRDefault="00DC659D" w:rsidP="00A54DED">
            <w:pPr>
              <w:spacing w:before="60" w:after="60"/>
              <w:rPr>
                <w:rFonts w:cs="Arial"/>
                <w:sz w:val="20"/>
                <w:szCs w:val="20"/>
              </w:rPr>
            </w:pPr>
            <w:r w:rsidRPr="00D0427F">
              <w:rPr>
                <w:rFonts w:eastAsia="Calibri"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7749EAD2" w14:textId="77777777" w:rsidR="00DC659D" w:rsidRPr="00D0427F" w:rsidRDefault="00DC659D" w:rsidP="00A54DED">
            <w:pPr>
              <w:spacing w:before="60" w:after="60"/>
              <w:rPr>
                <w:rFonts w:cs="Arial"/>
                <w:sz w:val="20"/>
                <w:szCs w:val="20"/>
              </w:rPr>
            </w:pPr>
            <w:r w:rsidRPr="00D0427F">
              <w:rPr>
                <w:rFonts w:eastAsia="Calibri" w:cs="Arial"/>
                <w:b/>
                <w:sz w:val="20"/>
                <w:szCs w:val="20"/>
              </w:rPr>
              <w:t>Vrsta podpisnika</w:t>
            </w:r>
          </w:p>
        </w:tc>
      </w:tr>
      <w:tr w:rsidR="00A24A2F" w:rsidRPr="00D0427F" w14:paraId="63983DCF"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64FBE448" w14:textId="77777777" w:rsidR="00DC659D" w:rsidRPr="00D0427F" w:rsidRDefault="00DC659D" w:rsidP="00A54DED">
            <w:pPr>
              <w:spacing w:before="60" w:after="60"/>
              <w:jc w:val="center"/>
              <w:rPr>
                <w:rFonts w:cs="Arial"/>
                <w:sz w:val="20"/>
                <w:szCs w:val="20"/>
              </w:rPr>
            </w:pPr>
            <w:r w:rsidRPr="00D0427F">
              <w:rPr>
                <w:rFonts w:eastAsia="Calibri" w:cs="Arial"/>
                <w:sz w:val="20"/>
                <w:szCs w:val="20"/>
              </w:rPr>
              <w:t>1.</w:t>
            </w:r>
          </w:p>
        </w:tc>
        <w:tc>
          <w:tcPr>
            <w:tcW w:w="3569" w:type="dxa"/>
            <w:tcBorders>
              <w:top w:val="dotted" w:sz="4" w:space="0" w:color="000000"/>
              <w:left w:val="dotted" w:sz="4" w:space="0" w:color="000000"/>
              <w:bottom w:val="dotted" w:sz="4" w:space="0" w:color="000000"/>
            </w:tcBorders>
            <w:shd w:val="clear" w:color="auto" w:fill="auto"/>
          </w:tcPr>
          <w:p w14:paraId="2E7178D2" w14:textId="77777777" w:rsidR="00DC659D" w:rsidRPr="00D0427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5234E1E3" w14:textId="77777777" w:rsidR="00DC659D" w:rsidRPr="00D0427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51CA93E3" w14:textId="77777777" w:rsidR="00DC659D" w:rsidRPr="00D0427F" w:rsidRDefault="00DC659D" w:rsidP="00A54DED">
            <w:pPr>
              <w:snapToGrid w:val="0"/>
              <w:spacing w:before="60" w:after="60"/>
              <w:rPr>
                <w:rFonts w:eastAsia="Calibri" w:cs="Arial"/>
                <w:sz w:val="20"/>
                <w:szCs w:val="20"/>
              </w:rPr>
            </w:pPr>
          </w:p>
        </w:tc>
      </w:tr>
      <w:tr w:rsidR="00A24A2F" w:rsidRPr="00D0427F" w14:paraId="054B4393"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62881FF0" w14:textId="77777777" w:rsidR="00DC659D" w:rsidRPr="00D0427F" w:rsidRDefault="00DC659D" w:rsidP="00A54DED">
            <w:pPr>
              <w:spacing w:before="60" w:after="60"/>
              <w:jc w:val="center"/>
              <w:rPr>
                <w:rFonts w:cs="Arial"/>
                <w:sz w:val="20"/>
                <w:szCs w:val="20"/>
              </w:rPr>
            </w:pPr>
            <w:r w:rsidRPr="00D0427F">
              <w:rPr>
                <w:rFonts w:eastAsia="Calibri" w:cs="Arial"/>
                <w:sz w:val="20"/>
                <w:szCs w:val="20"/>
              </w:rPr>
              <w:t>2.</w:t>
            </w:r>
          </w:p>
        </w:tc>
        <w:tc>
          <w:tcPr>
            <w:tcW w:w="3569" w:type="dxa"/>
            <w:tcBorders>
              <w:top w:val="dotted" w:sz="4" w:space="0" w:color="000000"/>
              <w:left w:val="dotted" w:sz="4" w:space="0" w:color="000000"/>
              <w:bottom w:val="dotted" w:sz="4" w:space="0" w:color="000000"/>
            </w:tcBorders>
            <w:shd w:val="clear" w:color="auto" w:fill="auto"/>
          </w:tcPr>
          <w:p w14:paraId="1B3E300D" w14:textId="77777777" w:rsidR="00DC659D" w:rsidRPr="00D0427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3BC631D9" w14:textId="77777777" w:rsidR="00DC659D" w:rsidRPr="00D0427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D73247A" w14:textId="77777777" w:rsidR="00DC659D" w:rsidRPr="00D0427F" w:rsidRDefault="00DC659D" w:rsidP="00A54DED">
            <w:pPr>
              <w:snapToGrid w:val="0"/>
              <w:spacing w:before="60" w:after="60"/>
              <w:rPr>
                <w:rFonts w:eastAsia="Calibri" w:cs="Arial"/>
                <w:sz w:val="20"/>
                <w:szCs w:val="20"/>
              </w:rPr>
            </w:pPr>
          </w:p>
        </w:tc>
      </w:tr>
      <w:tr w:rsidR="00A24A2F" w:rsidRPr="00D0427F" w14:paraId="5821FD37"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336C1D6B" w14:textId="77777777" w:rsidR="00DC659D" w:rsidRPr="00D0427F" w:rsidRDefault="00DC659D" w:rsidP="00A54DED">
            <w:pPr>
              <w:spacing w:before="60" w:after="60"/>
              <w:jc w:val="center"/>
              <w:rPr>
                <w:rFonts w:cs="Arial"/>
                <w:sz w:val="20"/>
                <w:szCs w:val="20"/>
              </w:rPr>
            </w:pPr>
            <w:r w:rsidRPr="00D0427F">
              <w:rPr>
                <w:rFonts w:eastAsia="Calibri" w:cs="Arial"/>
                <w:sz w:val="20"/>
                <w:szCs w:val="20"/>
              </w:rPr>
              <w:t>3.</w:t>
            </w:r>
          </w:p>
        </w:tc>
        <w:tc>
          <w:tcPr>
            <w:tcW w:w="3569" w:type="dxa"/>
            <w:tcBorders>
              <w:top w:val="dotted" w:sz="4" w:space="0" w:color="000000"/>
              <w:left w:val="dotted" w:sz="4" w:space="0" w:color="000000"/>
              <w:bottom w:val="dotted" w:sz="4" w:space="0" w:color="000000"/>
            </w:tcBorders>
            <w:shd w:val="clear" w:color="auto" w:fill="auto"/>
          </w:tcPr>
          <w:p w14:paraId="55B1627E" w14:textId="77777777" w:rsidR="00DC659D" w:rsidRPr="00D0427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111C66B3" w14:textId="77777777" w:rsidR="00DC659D" w:rsidRPr="00D0427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099C9C39" w14:textId="77777777" w:rsidR="00DC659D" w:rsidRPr="00D0427F" w:rsidRDefault="00DC659D" w:rsidP="00A54DED">
            <w:pPr>
              <w:snapToGrid w:val="0"/>
              <w:spacing w:before="60" w:after="60"/>
              <w:rPr>
                <w:rFonts w:eastAsia="Calibri" w:cs="Arial"/>
                <w:sz w:val="20"/>
                <w:szCs w:val="20"/>
              </w:rPr>
            </w:pPr>
          </w:p>
        </w:tc>
      </w:tr>
      <w:tr w:rsidR="00DC659D" w:rsidRPr="00D0427F" w14:paraId="4D24A8C0"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2AFBFDE6" w14:textId="77777777" w:rsidR="00DC659D" w:rsidRPr="00D0427F" w:rsidRDefault="00DC659D" w:rsidP="00A54DED">
            <w:pPr>
              <w:spacing w:before="60" w:after="60"/>
              <w:jc w:val="center"/>
              <w:rPr>
                <w:rFonts w:cs="Arial"/>
                <w:sz w:val="20"/>
                <w:szCs w:val="20"/>
              </w:rPr>
            </w:pPr>
            <w:r w:rsidRPr="00D0427F">
              <w:rPr>
                <w:rFonts w:eastAsia="Calibri" w:cs="Arial"/>
                <w:sz w:val="20"/>
                <w:szCs w:val="20"/>
              </w:rPr>
              <w:t>4.</w:t>
            </w:r>
          </w:p>
        </w:tc>
        <w:tc>
          <w:tcPr>
            <w:tcW w:w="3569" w:type="dxa"/>
            <w:tcBorders>
              <w:top w:val="dotted" w:sz="4" w:space="0" w:color="000000"/>
              <w:left w:val="dotted" w:sz="4" w:space="0" w:color="000000"/>
              <w:bottom w:val="dotted" w:sz="4" w:space="0" w:color="000000"/>
            </w:tcBorders>
            <w:shd w:val="clear" w:color="auto" w:fill="auto"/>
          </w:tcPr>
          <w:p w14:paraId="20482F02" w14:textId="77777777" w:rsidR="00DC659D" w:rsidRPr="00D0427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0C401A06" w14:textId="77777777" w:rsidR="00DC659D" w:rsidRPr="00D0427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123317CC" w14:textId="77777777" w:rsidR="00DC659D" w:rsidRPr="00D0427F" w:rsidRDefault="00DC659D" w:rsidP="00A54DED">
            <w:pPr>
              <w:snapToGrid w:val="0"/>
              <w:spacing w:before="60" w:after="60"/>
              <w:rPr>
                <w:rFonts w:eastAsia="Calibri" w:cs="Arial"/>
                <w:sz w:val="20"/>
                <w:szCs w:val="20"/>
              </w:rPr>
            </w:pPr>
          </w:p>
        </w:tc>
      </w:tr>
    </w:tbl>
    <w:p w14:paraId="126ABE12" w14:textId="77777777" w:rsidR="00DC659D" w:rsidRPr="00D0427F" w:rsidRDefault="00DC659D" w:rsidP="00DC659D">
      <w:pPr>
        <w:pStyle w:val="Naslov1"/>
        <w:ind w:left="357"/>
        <w:rPr>
          <w:rFonts w:ascii="Arial" w:hAnsi="Arial" w:cs="Arial"/>
          <w:sz w:val="20"/>
          <w:szCs w:val="20"/>
          <w:lang w:val="sl-SI"/>
        </w:rPr>
      </w:pPr>
    </w:p>
    <w:p w14:paraId="240A76BB" w14:textId="77777777" w:rsidR="00DC659D" w:rsidRPr="00D0427F" w:rsidRDefault="00DC659D" w:rsidP="008A7D7B">
      <w:pPr>
        <w:pStyle w:val="Naslov1"/>
        <w:keepLines/>
        <w:numPr>
          <w:ilvl w:val="0"/>
          <w:numId w:val="2"/>
        </w:numPr>
        <w:suppressAutoHyphens/>
        <w:spacing w:after="280" w:line="260" w:lineRule="atLeast"/>
        <w:jc w:val="both"/>
        <w:rPr>
          <w:rFonts w:ascii="Arial" w:hAnsi="Arial" w:cs="Arial"/>
          <w:sz w:val="20"/>
          <w:szCs w:val="20"/>
          <w:lang w:val="sl-SI"/>
        </w:rPr>
      </w:pPr>
      <w:r w:rsidRPr="00D0427F">
        <w:rPr>
          <w:rFonts w:ascii="Arial" w:hAnsi="Arial" w:cs="Arial"/>
          <w:sz w:val="20"/>
          <w:szCs w:val="20"/>
          <w:lang w:val="sl-SI"/>
        </w:rPr>
        <w:t>SKUPNA PONUDBA</w:t>
      </w:r>
    </w:p>
    <w:p w14:paraId="4079B4A2" w14:textId="77777777" w:rsidR="00DC659D" w:rsidRPr="00D0427F" w:rsidRDefault="00DC659D" w:rsidP="00DC659D">
      <w:pPr>
        <w:rPr>
          <w:rFonts w:cs="Arial"/>
          <w:sz w:val="20"/>
          <w:szCs w:val="20"/>
        </w:rPr>
      </w:pPr>
      <w:r w:rsidRPr="00D0427F">
        <w:rPr>
          <w:rFonts w:cs="Arial"/>
          <w:sz w:val="20"/>
          <w:szCs w:val="20"/>
        </w:rPr>
        <w:t xml:space="preserve">Gospodarski subjekti točko </w:t>
      </w:r>
      <w:r w:rsidR="00575B75" w:rsidRPr="00D0427F">
        <w:rPr>
          <w:rFonts w:cs="Arial"/>
          <w:sz w:val="20"/>
          <w:szCs w:val="20"/>
        </w:rPr>
        <w:t>2</w:t>
      </w:r>
      <w:r w:rsidRPr="00D0427F">
        <w:rPr>
          <w:rFonts w:cs="Arial"/>
          <w:sz w:val="20"/>
          <w:szCs w:val="20"/>
        </w:rPr>
        <w:t xml:space="preserve"> izpolnijo v primeru, da nastopajo v skupni ponudbi.</w:t>
      </w:r>
    </w:p>
    <w:p w14:paraId="18137662" w14:textId="77777777" w:rsidR="00DC659D" w:rsidRPr="00D0427F" w:rsidRDefault="00DC659D" w:rsidP="00DC659D">
      <w:pPr>
        <w:rPr>
          <w:rFonts w:cs="Arial"/>
          <w:sz w:val="20"/>
          <w:szCs w:val="20"/>
        </w:rPr>
      </w:pPr>
    </w:p>
    <w:p w14:paraId="3DB144AD" w14:textId="77777777" w:rsidR="00DC659D" w:rsidRPr="00D0427F" w:rsidRDefault="00DC659D" w:rsidP="00DC659D">
      <w:pPr>
        <w:rPr>
          <w:rFonts w:cs="Arial"/>
          <w:sz w:val="20"/>
          <w:szCs w:val="20"/>
        </w:rPr>
      </w:pPr>
      <w:r w:rsidRPr="00D0427F">
        <w:rPr>
          <w:rFonts w:cs="Arial"/>
          <w:sz w:val="20"/>
          <w:szCs w:val="20"/>
        </w:rPr>
        <w:t>Pri javnem naročilu z oznako JN______________ sodelujemo naslednji gospodarski subjekti:</w:t>
      </w:r>
    </w:p>
    <w:p w14:paraId="54A467BB" w14:textId="77777777" w:rsidR="00DC659D" w:rsidRPr="00D0427F" w:rsidRDefault="00DC659D" w:rsidP="00DC659D">
      <w:pPr>
        <w:rPr>
          <w:rFonts w:cs="Arial"/>
          <w:sz w:val="20"/>
          <w:szCs w:val="20"/>
        </w:rPr>
      </w:pPr>
    </w:p>
    <w:p w14:paraId="422C4454" w14:textId="77777777" w:rsidR="00DC659D" w:rsidRPr="00D0427F" w:rsidRDefault="00DC659D" w:rsidP="008A7D7B">
      <w:pPr>
        <w:numPr>
          <w:ilvl w:val="0"/>
          <w:numId w:val="4"/>
        </w:numPr>
        <w:suppressAutoHyphens/>
        <w:spacing w:line="260" w:lineRule="atLeast"/>
        <w:jc w:val="both"/>
        <w:rPr>
          <w:rFonts w:cs="Arial"/>
          <w:sz w:val="20"/>
          <w:szCs w:val="20"/>
        </w:rPr>
      </w:pPr>
      <w:r w:rsidRPr="00D0427F">
        <w:rPr>
          <w:rFonts w:cs="Arial"/>
          <w:sz w:val="20"/>
          <w:szCs w:val="20"/>
        </w:rPr>
        <w:t xml:space="preserve">Naročnik naj v fazi do izdaje odločitve o oddaji naročila vse dokumente naslavlja na en gospodarski subjekt iz skupne ponudbe in sicer: </w:t>
      </w:r>
    </w:p>
    <w:p w14:paraId="37462AB9" w14:textId="77777777" w:rsidR="00DC659D" w:rsidRPr="00D0427F" w:rsidRDefault="00DC659D" w:rsidP="00DC659D">
      <w:pPr>
        <w:rPr>
          <w:rFonts w:cs="Arial"/>
          <w:sz w:val="20"/>
          <w:szCs w:val="20"/>
        </w:rPr>
      </w:pPr>
    </w:p>
    <w:p w14:paraId="19E1DDBE" w14:textId="77777777" w:rsidR="00DC659D" w:rsidRPr="00D0427F" w:rsidRDefault="00DC659D" w:rsidP="00DC659D">
      <w:pPr>
        <w:tabs>
          <w:tab w:val="left" w:pos="567"/>
        </w:tabs>
        <w:ind w:left="720"/>
        <w:rPr>
          <w:rFonts w:cs="Arial"/>
          <w:sz w:val="20"/>
          <w:szCs w:val="20"/>
        </w:rPr>
      </w:pPr>
      <w:r w:rsidRPr="00D0427F">
        <w:rPr>
          <w:rFonts w:cs="Arial"/>
          <w:sz w:val="20"/>
          <w:szCs w:val="20"/>
          <w:u w:val="single"/>
        </w:rPr>
        <w:t>__________________________________</w:t>
      </w:r>
      <w:r w:rsidRPr="00D0427F">
        <w:rPr>
          <w:rFonts w:cs="Arial"/>
          <w:sz w:val="20"/>
          <w:szCs w:val="20"/>
        </w:rPr>
        <w:t>(navesti firmo in naslov gospodarskega subjekta)</w:t>
      </w:r>
    </w:p>
    <w:p w14:paraId="09047008" w14:textId="77777777" w:rsidR="00DC659D" w:rsidRPr="00D0427F" w:rsidRDefault="00DC659D" w:rsidP="00DC659D">
      <w:pPr>
        <w:rPr>
          <w:rFonts w:cs="Arial"/>
          <w:sz w:val="20"/>
          <w:szCs w:val="20"/>
          <w:u w:val="single"/>
        </w:rPr>
      </w:pPr>
    </w:p>
    <w:p w14:paraId="0A4AAA9E" w14:textId="77777777" w:rsidR="00DC659D" w:rsidRPr="00D0427F" w:rsidRDefault="00DC659D" w:rsidP="008A7D7B">
      <w:pPr>
        <w:numPr>
          <w:ilvl w:val="0"/>
          <w:numId w:val="4"/>
        </w:numPr>
        <w:suppressAutoHyphens/>
        <w:spacing w:line="260" w:lineRule="atLeast"/>
        <w:jc w:val="both"/>
        <w:rPr>
          <w:rFonts w:cs="Arial"/>
          <w:sz w:val="20"/>
          <w:szCs w:val="20"/>
        </w:rPr>
      </w:pPr>
      <w:r w:rsidRPr="00D0427F">
        <w:rPr>
          <w:rFonts w:cs="Arial"/>
          <w:sz w:val="20"/>
          <w:szCs w:val="20"/>
        </w:rPr>
        <w:t>Naročnik naj v fazi do izdaje odločitve o oddaji naročila vse dokumente naslavlja na vse gospodarske subjekta iz skupne ponudbe</w:t>
      </w:r>
      <w:r w:rsidRPr="00D0427F">
        <w:rPr>
          <w:rStyle w:val="Znakisprotnihopomb"/>
          <w:sz w:val="20"/>
          <w:szCs w:val="20"/>
        </w:rPr>
        <w:footnoteReference w:id="1"/>
      </w:r>
      <w:r w:rsidRPr="00D0427F">
        <w:rPr>
          <w:rFonts w:cs="Arial"/>
          <w:sz w:val="20"/>
          <w:szCs w:val="20"/>
        </w:rPr>
        <w:t>.</w:t>
      </w:r>
    </w:p>
    <w:p w14:paraId="6D801C5A" w14:textId="77777777" w:rsidR="00DC659D" w:rsidRPr="00D0427F" w:rsidRDefault="00DC659D" w:rsidP="008A7D7B">
      <w:pPr>
        <w:pStyle w:val="Naslov2"/>
        <w:keepLines/>
        <w:numPr>
          <w:ilvl w:val="1"/>
          <w:numId w:val="2"/>
        </w:numPr>
        <w:suppressAutoHyphens/>
        <w:spacing w:before="240" w:after="120" w:line="260" w:lineRule="atLeast"/>
        <w:jc w:val="both"/>
        <w:rPr>
          <w:rFonts w:ascii="Arial" w:hAnsi="Arial" w:cs="Arial"/>
          <w:sz w:val="20"/>
          <w:szCs w:val="20"/>
          <w:lang w:val="sl-SI"/>
        </w:rPr>
      </w:pPr>
      <w:r w:rsidRPr="00D0427F">
        <w:rPr>
          <w:rFonts w:ascii="Arial" w:hAnsi="Arial" w:cs="Arial"/>
          <w:sz w:val="20"/>
          <w:szCs w:val="20"/>
          <w:lang w:val="sl-SI"/>
        </w:rPr>
        <w:t>POSLOVNI PODATKI GOSPODARSKEGA SUBJEKTA IZ SKUPNE PONUDBE</w:t>
      </w:r>
      <w:r w:rsidRPr="00D0427F">
        <w:rPr>
          <w:rStyle w:val="Znakisprotnihopomb"/>
          <w:sz w:val="20"/>
          <w:szCs w:val="20"/>
          <w:lang w:val="sl-SI"/>
        </w:rPr>
        <w:footnoteReference w:id="2"/>
      </w:r>
    </w:p>
    <w:p w14:paraId="66CCA84C" w14:textId="77777777" w:rsidR="00DC659D" w:rsidRPr="00D0427F" w:rsidRDefault="00DC659D" w:rsidP="008A7D7B">
      <w:pPr>
        <w:pStyle w:val="Naslov2"/>
        <w:keepLines/>
        <w:numPr>
          <w:ilvl w:val="2"/>
          <w:numId w:val="2"/>
        </w:numPr>
        <w:suppressAutoHyphens/>
        <w:spacing w:before="240" w:after="120" w:line="260" w:lineRule="atLeast"/>
        <w:ind w:left="499"/>
        <w:jc w:val="both"/>
        <w:rPr>
          <w:rFonts w:ascii="Arial" w:hAnsi="Arial" w:cs="Arial"/>
          <w:sz w:val="20"/>
          <w:szCs w:val="20"/>
          <w:lang w:val="sl-SI"/>
        </w:rPr>
      </w:pPr>
      <w:r w:rsidRPr="00D0427F">
        <w:rPr>
          <w:rFonts w:ascii="Arial" w:hAnsi="Arial" w:cs="Arial"/>
          <w:sz w:val="20"/>
          <w:szCs w:val="20"/>
          <w:lang w:val="sl-SI"/>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A24A2F" w:rsidRPr="00D0427F" w14:paraId="0D96205D" w14:textId="77777777" w:rsidTr="00A54DED">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14:paraId="54615256" w14:textId="77777777" w:rsidR="00DC659D" w:rsidRPr="00D0427F" w:rsidRDefault="00DC659D" w:rsidP="00A54DED">
            <w:pPr>
              <w:rPr>
                <w:rFonts w:cs="Arial"/>
                <w:sz w:val="20"/>
                <w:szCs w:val="20"/>
              </w:rPr>
            </w:pPr>
            <w:r w:rsidRPr="00D0427F">
              <w:rPr>
                <w:rFonts w:cs="Arial"/>
                <w:sz w:val="20"/>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4A08835" w14:textId="77777777" w:rsidR="00DC659D" w:rsidRPr="00D0427F" w:rsidRDefault="00DC659D" w:rsidP="00A54DED">
            <w:pPr>
              <w:snapToGrid w:val="0"/>
              <w:ind w:right="-1492"/>
              <w:rPr>
                <w:rFonts w:cs="Arial"/>
                <w:sz w:val="20"/>
                <w:szCs w:val="20"/>
              </w:rPr>
            </w:pPr>
          </w:p>
        </w:tc>
      </w:tr>
      <w:tr w:rsidR="00A24A2F" w:rsidRPr="00D0427F" w14:paraId="7648A860"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36451B9" w14:textId="77777777" w:rsidR="00DC659D" w:rsidRPr="00D0427F" w:rsidRDefault="00DC659D" w:rsidP="00A54DED">
            <w:pPr>
              <w:rPr>
                <w:rFonts w:cs="Arial"/>
                <w:sz w:val="20"/>
                <w:szCs w:val="20"/>
              </w:rPr>
            </w:pPr>
            <w:r w:rsidRPr="00D0427F">
              <w:rPr>
                <w:rFonts w:cs="Arial"/>
                <w:sz w:val="20"/>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A9FFA0D" w14:textId="77777777" w:rsidR="00DC659D" w:rsidRPr="00D0427F" w:rsidRDefault="00DC659D" w:rsidP="00A54DED">
            <w:pPr>
              <w:snapToGrid w:val="0"/>
              <w:ind w:right="-1492"/>
              <w:rPr>
                <w:rFonts w:cs="Arial"/>
                <w:sz w:val="20"/>
                <w:szCs w:val="20"/>
              </w:rPr>
            </w:pPr>
          </w:p>
        </w:tc>
      </w:tr>
      <w:tr w:rsidR="00A24A2F" w:rsidRPr="00D0427F" w14:paraId="0238BEDA"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C705B0B" w14:textId="77777777" w:rsidR="00DC659D" w:rsidRPr="00D0427F" w:rsidRDefault="00DC659D" w:rsidP="00A54DED">
            <w:pPr>
              <w:rPr>
                <w:rFonts w:cs="Arial"/>
                <w:sz w:val="20"/>
                <w:szCs w:val="20"/>
              </w:rPr>
            </w:pPr>
            <w:r w:rsidRPr="00D0427F">
              <w:rPr>
                <w:rFonts w:cs="Arial"/>
                <w:sz w:val="20"/>
                <w:szCs w:val="20"/>
              </w:rPr>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D618BB0" w14:textId="77777777" w:rsidR="00DC659D" w:rsidRPr="00D0427F" w:rsidRDefault="00DC659D" w:rsidP="00A54DED">
            <w:pPr>
              <w:snapToGrid w:val="0"/>
              <w:ind w:right="-1492"/>
              <w:rPr>
                <w:rFonts w:cs="Arial"/>
                <w:sz w:val="20"/>
                <w:szCs w:val="20"/>
              </w:rPr>
            </w:pPr>
          </w:p>
        </w:tc>
      </w:tr>
      <w:tr w:rsidR="00A24A2F" w:rsidRPr="00D0427F" w14:paraId="5CCEC6EA"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5FE517D" w14:textId="77777777" w:rsidR="00DC659D" w:rsidRPr="00D0427F" w:rsidRDefault="00DC659D" w:rsidP="00A54DED">
            <w:pPr>
              <w:rPr>
                <w:rFonts w:cs="Arial"/>
                <w:sz w:val="20"/>
                <w:szCs w:val="20"/>
              </w:rPr>
            </w:pPr>
            <w:r w:rsidRPr="00D0427F">
              <w:rPr>
                <w:rFonts w:cs="Arial"/>
                <w:sz w:val="20"/>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8890D45" w14:textId="77777777" w:rsidR="00DC659D" w:rsidRPr="00D0427F" w:rsidRDefault="00DC659D" w:rsidP="00A54DED">
            <w:pPr>
              <w:snapToGrid w:val="0"/>
              <w:ind w:right="-1492"/>
              <w:rPr>
                <w:rFonts w:cs="Arial"/>
                <w:sz w:val="20"/>
                <w:szCs w:val="20"/>
              </w:rPr>
            </w:pPr>
          </w:p>
        </w:tc>
      </w:tr>
      <w:tr w:rsidR="00A24A2F" w:rsidRPr="00D0427F" w14:paraId="72F6BE70"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03B1D75A" w14:textId="77777777" w:rsidR="00DC659D" w:rsidRPr="00D0427F" w:rsidRDefault="00DC659D" w:rsidP="00A54DED">
            <w:pPr>
              <w:rPr>
                <w:rFonts w:cs="Arial"/>
                <w:sz w:val="20"/>
                <w:szCs w:val="20"/>
              </w:rPr>
            </w:pPr>
            <w:r w:rsidRPr="00D0427F">
              <w:rPr>
                <w:rFonts w:cs="Arial"/>
                <w:sz w:val="20"/>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89F5117" w14:textId="77777777" w:rsidR="00DC659D" w:rsidRPr="00D0427F" w:rsidRDefault="00DC659D" w:rsidP="00A54DED">
            <w:pPr>
              <w:snapToGrid w:val="0"/>
              <w:ind w:right="-1492"/>
              <w:rPr>
                <w:rFonts w:cs="Arial"/>
                <w:sz w:val="20"/>
                <w:szCs w:val="20"/>
              </w:rPr>
            </w:pPr>
          </w:p>
        </w:tc>
      </w:tr>
      <w:tr w:rsidR="00A24A2F" w:rsidRPr="00D0427F" w14:paraId="38C1D7D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EF4BBC8" w14:textId="77777777" w:rsidR="00DC659D" w:rsidRPr="00D0427F" w:rsidRDefault="00DC659D" w:rsidP="00A54DED">
            <w:pPr>
              <w:rPr>
                <w:rFonts w:cs="Arial"/>
                <w:sz w:val="20"/>
                <w:szCs w:val="20"/>
              </w:rPr>
            </w:pPr>
            <w:r w:rsidRPr="00D0427F">
              <w:rPr>
                <w:rFonts w:cs="Arial"/>
                <w:sz w:val="20"/>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DD4D37B" w14:textId="77777777" w:rsidR="00DC659D" w:rsidRPr="00D0427F" w:rsidRDefault="00DC659D" w:rsidP="00A54DED">
            <w:pPr>
              <w:snapToGrid w:val="0"/>
              <w:ind w:right="-1492"/>
              <w:rPr>
                <w:rFonts w:cs="Arial"/>
                <w:sz w:val="20"/>
                <w:szCs w:val="20"/>
              </w:rPr>
            </w:pPr>
          </w:p>
        </w:tc>
      </w:tr>
      <w:tr w:rsidR="00EF23E0" w:rsidRPr="00D0427F" w14:paraId="3E0FE625"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205CEF6" w14:textId="02FCDF21" w:rsidR="00EF23E0" w:rsidRPr="00D0427F" w:rsidRDefault="00EF23E0" w:rsidP="00A54DED">
            <w:pPr>
              <w:rPr>
                <w:rFonts w:cs="Arial"/>
                <w:sz w:val="20"/>
                <w:szCs w:val="20"/>
              </w:rPr>
            </w:pPr>
            <w:r w:rsidRPr="00D0427F">
              <w:rPr>
                <w:rFonts w:cs="Arial"/>
                <w:sz w:val="20"/>
                <w:szCs w:val="20"/>
              </w:rPr>
              <w:t>Banka pri kateri je odprt transakcijski račun:</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3E18749" w14:textId="77777777" w:rsidR="00EF23E0" w:rsidRPr="00D0427F" w:rsidRDefault="00EF23E0" w:rsidP="00A54DED">
            <w:pPr>
              <w:snapToGrid w:val="0"/>
              <w:ind w:right="-1492"/>
              <w:rPr>
                <w:rFonts w:cs="Arial"/>
                <w:sz w:val="20"/>
                <w:szCs w:val="20"/>
              </w:rPr>
            </w:pPr>
          </w:p>
        </w:tc>
      </w:tr>
      <w:tr w:rsidR="00A24A2F" w:rsidRPr="00D0427F" w14:paraId="1656993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F826237" w14:textId="77777777" w:rsidR="00DC659D" w:rsidRPr="00D0427F" w:rsidRDefault="00DC659D" w:rsidP="00A54DED">
            <w:pPr>
              <w:rPr>
                <w:rFonts w:cs="Arial"/>
                <w:sz w:val="20"/>
                <w:szCs w:val="20"/>
              </w:rPr>
            </w:pPr>
            <w:r w:rsidRPr="00D0427F">
              <w:rPr>
                <w:rFonts w:cs="Arial"/>
                <w:sz w:val="20"/>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7FED5A3" w14:textId="77777777" w:rsidR="00DC659D" w:rsidRPr="00D0427F" w:rsidRDefault="00DC659D" w:rsidP="00A54DED">
            <w:pPr>
              <w:snapToGrid w:val="0"/>
              <w:ind w:right="-1492"/>
              <w:rPr>
                <w:rFonts w:cs="Arial"/>
                <w:sz w:val="20"/>
                <w:szCs w:val="20"/>
              </w:rPr>
            </w:pPr>
          </w:p>
        </w:tc>
      </w:tr>
      <w:tr w:rsidR="00A24A2F" w:rsidRPr="00D0427F" w14:paraId="17AD6BBB"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1340CC5E" w14:textId="77777777" w:rsidR="00DC659D" w:rsidRPr="00D0427F" w:rsidRDefault="00DC659D" w:rsidP="00A54DED">
            <w:pPr>
              <w:rPr>
                <w:rFonts w:cs="Arial"/>
                <w:sz w:val="20"/>
                <w:szCs w:val="20"/>
              </w:rPr>
            </w:pPr>
            <w:r w:rsidRPr="00D0427F">
              <w:rPr>
                <w:rFonts w:cs="Arial"/>
                <w:sz w:val="20"/>
                <w:szCs w:val="20"/>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7ECEF84" w14:textId="77777777" w:rsidR="00DC659D" w:rsidRPr="00D0427F" w:rsidRDefault="00DC659D" w:rsidP="00A54DED">
            <w:pPr>
              <w:snapToGrid w:val="0"/>
              <w:ind w:right="-1492"/>
              <w:rPr>
                <w:rFonts w:cs="Arial"/>
                <w:sz w:val="20"/>
                <w:szCs w:val="20"/>
              </w:rPr>
            </w:pPr>
          </w:p>
        </w:tc>
      </w:tr>
      <w:tr w:rsidR="00A24A2F" w:rsidRPr="00D0427F" w14:paraId="080E330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30A9110" w14:textId="77777777" w:rsidR="00DC659D" w:rsidRPr="00D0427F" w:rsidRDefault="00DC659D" w:rsidP="00A54DED">
            <w:pPr>
              <w:pStyle w:val="NavadenTimesNewRoman"/>
              <w:widowControl/>
              <w:rPr>
                <w:rFonts w:cs="Arial"/>
                <w:sz w:val="20"/>
              </w:rPr>
            </w:pPr>
            <w:r w:rsidRPr="00D0427F">
              <w:rPr>
                <w:rFonts w:cs="Arial"/>
                <w:sz w:val="20"/>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76C127D" w14:textId="77777777" w:rsidR="00DC659D" w:rsidRPr="00D0427F" w:rsidRDefault="00DC659D" w:rsidP="00A54DED">
            <w:pPr>
              <w:snapToGrid w:val="0"/>
              <w:ind w:right="-1492"/>
              <w:rPr>
                <w:rFonts w:cs="Arial"/>
                <w:sz w:val="20"/>
                <w:szCs w:val="20"/>
              </w:rPr>
            </w:pPr>
          </w:p>
        </w:tc>
      </w:tr>
      <w:tr w:rsidR="00A24A2F" w:rsidRPr="00D0427F" w14:paraId="1D96F746"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23C889DB" w14:textId="77777777" w:rsidR="00DC659D" w:rsidRPr="00D0427F" w:rsidRDefault="00DC659D" w:rsidP="00A54DED">
            <w:pPr>
              <w:pStyle w:val="NavadenTimesNewRoman"/>
              <w:widowControl/>
              <w:rPr>
                <w:rFonts w:cs="Arial"/>
                <w:sz w:val="20"/>
              </w:rPr>
            </w:pPr>
            <w:r w:rsidRPr="00D0427F">
              <w:rPr>
                <w:rFonts w:cs="Arial"/>
                <w:sz w:val="20"/>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F5D6921" w14:textId="77777777" w:rsidR="00DC659D" w:rsidRPr="00D0427F" w:rsidRDefault="00DC659D" w:rsidP="00A54DED">
            <w:pPr>
              <w:snapToGrid w:val="0"/>
              <w:ind w:right="-1492"/>
              <w:rPr>
                <w:rFonts w:cs="Arial"/>
                <w:sz w:val="20"/>
                <w:szCs w:val="20"/>
              </w:rPr>
            </w:pPr>
          </w:p>
        </w:tc>
      </w:tr>
    </w:tbl>
    <w:p w14:paraId="4398FB91" w14:textId="77777777" w:rsidR="00DC659D" w:rsidRPr="00D0427F" w:rsidRDefault="00DC659D" w:rsidP="00DC659D">
      <w:pPr>
        <w:rPr>
          <w:rFonts w:cs="Arial"/>
          <w:sz w:val="20"/>
          <w:szCs w:val="20"/>
        </w:rPr>
      </w:pPr>
    </w:p>
    <w:p w14:paraId="5EF7B9EC" w14:textId="77777777" w:rsidR="00DC659D" w:rsidRPr="00D0427F" w:rsidRDefault="00DC659D" w:rsidP="008A7D7B">
      <w:pPr>
        <w:pStyle w:val="Naslov2"/>
        <w:keepLines/>
        <w:numPr>
          <w:ilvl w:val="2"/>
          <w:numId w:val="2"/>
        </w:numPr>
        <w:suppressAutoHyphens/>
        <w:spacing w:before="240" w:after="120" w:line="260" w:lineRule="atLeast"/>
        <w:ind w:left="499"/>
        <w:jc w:val="both"/>
        <w:rPr>
          <w:rFonts w:ascii="Arial" w:hAnsi="Arial" w:cs="Arial"/>
          <w:sz w:val="20"/>
          <w:szCs w:val="20"/>
          <w:lang w:val="sl-SI"/>
        </w:rPr>
      </w:pPr>
      <w:r w:rsidRPr="00D0427F">
        <w:rPr>
          <w:rFonts w:ascii="Arial" w:hAnsi="Arial" w:cs="Arial"/>
          <w:sz w:val="20"/>
          <w:szCs w:val="20"/>
          <w:lang w:val="sl-SI"/>
        </w:rPr>
        <w:lastRenderedPageBreak/>
        <w:t>Osebe, ki so članice upravnega, vodstvenega ali nadzornega organa gospodarskega subjekta ali ki imajo pooblastila za njegovo zastopanje ali odločanje ali nadzor v njem</w:t>
      </w:r>
    </w:p>
    <w:p w14:paraId="0C155D5D" w14:textId="0CDB1E39" w:rsidR="00E6742A" w:rsidRPr="00D0427F" w:rsidRDefault="00E6742A" w:rsidP="00E6742A">
      <w:pPr>
        <w:jc w:val="center"/>
        <w:rPr>
          <w:b/>
          <w:sz w:val="20"/>
          <w:szCs w:val="20"/>
          <w:lang w:eastAsia="x-none"/>
        </w:rPr>
      </w:pPr>
      <w:r w:rsidRPr="00D0427F">
        <w:rPr>
          <w:b/>
          <w:sz w:val="20"/>
          <w:szCs w:val="20"/>
          <w:lang w:eastAsia="x-none"/>
        </w:rPr>
        <w:t>(osebe vpisane v tabelo soglašajo z naročnikovo opravo poizvedbe</w:t>
      </w:r>
    </w:p>
    <w:p w14:paraId="1BAA4B17" w14:textId="2AAB68AA" w:rsidR="00E6742A" w:rsidRPr="00D0427F" w:rsidRDefault="00E6742A" w:rsidP="00E6742A">
      <w:pPr>
        <w:jc w:val="center"/>
        <w:rPr>
          <w:b/>
          <w:sz w:val="20"/>
          <w:szCs w:val="20"/>
          <w:lang w:eastAsia="x-none"/>
        </w:rPr>
      </w:pPr>
      <w:r w:rsidRPr="00D0427F">
        <w:rPr>
          <w:b/>
          <w:sz w:val="20"/>
          <w:szCs w:val="20"/>
          <w:lang w:eastAsia="x-none"/>
        </w:rPr>
        <w:t>v aplikaciji e-Dosje in kazenski evidenci)</w:t>
      </w:r>
    </w:p>
    <w:tbl>
      <w:tblPr>
        <w:tblW w:w="9214" w:type="dxa"/>
        <w:tblInd w:w="108" w:type="dxa"/>
        <w:tblLayout w:type="fixed"/>
        <w:tblLook w:val="0000" w:firstRow="0" w:lastRow="0" w:firstColumn="0" w:lastColumn="0" w:noHBand="0" w:noVBand="0"/>
      </w:tblPr>
      <w:tblGrid>
        <w:gridCol w:w="897"/>
        <w:gridCol w:w="2241"/>
        <w:gridCol w:w="2674"/>
        <w:gridCol w:w="1701"/>
        <w:gridCol w:w="1701"/>
      </w:tblGrid>
      <w:tr w:rsidR="00EA78F0" w:rsidRPr="00D0427F" w14:paraId="38FD83F6"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8DD6B8E" w14:textId="77777777" w:rsidR="00EA78F0" w:rsidRPr="00D0427F" w:rsidRDefault="00EA78F0" w:rsidP="00353AC4">
            <w:pPr>
              <w:widowControl w:val="0"/>
              <w:autoSpaceDE w:val="0"/>
              <w:spacing w:before="60" w:after="60"/>
              <w:jc w:val="center"/>
              <w:rPr>
                <w:rFonts w:cs="Arial"/>
                <w:sz w:val="20"/>
                <w:szCs w:val="20"/>
              </w:rPr>
            </w:pPr>
            <w:proofErr w:type="spellStart"/>
            <w:r w:rsidRPr="00D0427F">
              <w:rPr>
                <w:rFonts w:eastAsia="Calibri" w:cs="Arial"/>
                <w:b/>
                <w:sz w:val="20"/>
                <w:szCs w:val="20"/>
              </w:rPr>
              <w:t>Zap</w:t>
            </w:r>
            <w:proofErr w:type="spellEnd"/>
            <w:r w:rsidRPr="00D0427F">
              <w:rPr>
                <w:rFonts w:eastAsia="Calibri" w:cs="Arial"/>
                <w:b/>
                <w:sz w:val="20"/>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14:paraId="3173CB14" w14:textId="77777777" w:rsidR="00EA78F0" w:rsidRPr="00D0427F" w:rsidRDefault="00EA78F0" w:rsidP="00353AC4">
            <w:pPr>
              <w:widowControl w:val="0"/>
              <w:autoSpaceDE w:val="0"/>
              <w:spacing w:before="60" w:after="60"/>
              <w:rPr>
                <w:rFonts w:cs="Arial"/>
                <w:sz w:val="20"/>
                <w:szCs w:val="20"/>
              </w:rPr>
            </w:pPr>
            <w:r w:rsidRPr="00D0427F">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4242835A" w14:textId="77777777" w:rsidR="00EA78F0" w:rsidRPr="00D0427F" w:rsidRDefault="00EA78F0" w:rsidP="00353AC4">
            <w:pPr>
              <w:widowControl w:val="0"/>
              <w:autoSpaceDE w:val="0"/>
              <w:spacing w:before="60" w:after="60"/>
              <w:rPr>
                <w:rFonts w:cs="Arial"/>
                <w:sz w:val="20"/>
                <w:szCs w:val="20"/>
              </w:rPr>
            </w:pPr>
            <w:r w:rsidRPr="00D0427F">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CB5D94F" w14:textId="77777777" w:rsidR="00EA78F0" w:rsidRPr="00D0427F" w:rsidRDefault="00EA78F0" w:rsidP="00353AC4">
            <w:pPr>
              <w:widowControl w:val="0"/>
              <w:autoSpaceDE w:val="0"/>
              <w:spacing w:before="60" w:after="60"/>
              <w:rPr>
                <w:rFonts w:cs="Arial"/>
                <w:sz w:val="20"/>
                <w:szCs w:val="20"/>
              </w:rPr>
            </w:pPr>
            <w:r w:rsidRPr="00D0427F">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375E555C" w14:textId="77777777" w:rsidR="00EA78F0" w:rsidRPr="00D0427F" w:rsidRDefault="00EA78F0" w:rsidP="00353AC4">
            <w:pPr>
              <w:widowControl w:val="0"/>
              <w:autoSpaceDE w:val="0"/>
              <w:spacing w:before="60" w:after="60"/>
              <w:rPr>
                <w:rFonts w:eastAsia="Calibri" w:cs="Arial"/>
                <w:b/>
                <w:sz w:val="20"/>
                <w:szCs w:val="20"/>
              </w:rPr>
            </w:pPr>
            <w:r w:rsidRPr="00D0427F">
              <w:rPr>
                <w:rFonts w:eastAsia="Calibri" w:cs="Arial"/>
                <w:b/>
                <w:sz w:val="20"/>
                <w:szCs w:val="20"/>
              </w:rPr>
              <w:t>Funkcija</w:t>
            </w:r>
          </w:p>
        </w:tc>
      </w:tr>
      <w:tr w:rsidR="00EA78F0" w:rsidRPr="00D0427F" w14:paraId="69D3B272"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70BC5087" w14:textId="77777777" w:rsidR="00EA78F0" w:rsidRPr="00D0427F" w:rsidRDefault="00EA78F0" w:rsidP="00353AC4">
            <w:pPr>
              <w:widowControl w:val="0"/>
              <w:autoSpaceDE w:val="0"/>
              <w:spacing w:before="60" w:after="60"/>
              <w:jc w:val="center"/>
              <w:rPr>
                <w:rFonts w:cs="Arial"/>
                <w:sz w:val="20"/>
                <w:szCs w:val="20"/>
              </w:rPr>
            </w:pPr>
            <w:r w:rsidRPr="00D0427F">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036A34EC" w14:textId="77777777" w:rsidR="00EA78F0" w:rsidRPr="00D0427F"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1C7CE82D" w14:textId="77777777" w:rsidR="00EA78F0" w:rsidRPr="00D0427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EE3C0CA" w14:textId="77777777" w:rsidR="00EA78F0" w:rsidRPr="00D0427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0267F94D" w14:textId="77777777" w:rsidR="00EA78F0" w:rsidRPr="00D0427F" w:rsidRDefault="00EA78F0" w:rsidP="00353AC4">
            <w:pPr>
              <w:widowControl w:val="0"/>
              <w:autoSpaceDE w:val="0"/>
              <w:snapToGrid w:val="0"/>
              <w:spacing w:before="60" w:after="60"/>
              <w:rPr>
                <w:rFonts w:eastAsia="Calibri" w:cs="Arial"/>
                <w:sz w:val="20"/>
                <w:szCs w:val="20"/>
              </w:rPr>
            </w:pPr>
          </w:p>
        </w:tc>
      </w:tr>
      <w:tr w:rsidR="00EA78F0" w:rsidRPr="00D0427F" w14:paraId="4F1E2BC2"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7971B773" w14:textId="77777777" w:rsidR="00EA78F0" w:rsidRPr="00D0427F" w:rsidRDefault="00EA78F0" w:rsidP="00353AC4">
            <w:pPr>
              <w:widowControl w:val="0"/>
              <w:autoSpaceDE w:val="0"/>
              <w:spacing w:before="60" w:after="60"/>
              <w:jc w:val="center"/>
              <w:rPr>
                <w:rFonts w:cs="Arial"/>
                <w:sz w:val="20"/>
                <w:szCs w:val="20"/>
              </w:rPr>
            </w:pPr>
            <w:r w:rsidRPr="00D0427F">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1A97A72C" w14:textId="77777777" w:rsidR="00EA78F0" w:rsidRPr="00D0427F"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6F50825" w14:textId="77777777" w:rsidR="00EA78F0" w:rsidRPr="00D0427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1464005" w14:textId="77777777" w:rsidR="00EA78F0" w:rsidRPr="00D0427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F12CBB8" w14:textId="77777777" w:rsidR="00EA78F0" w:rsidRPr="00D0427F" w:rsidRDefault="00EA78F0" w:rsidP="00353AC4">
            <w:pPr>
              <w:widowControl w:val="0"/>
              <w:autoSpaceDE w:val="0"/>
              <w:snapToGrid w:val="0"/>
              <w:spacing w:before="60" w:after="60"/>
              <w:rPr>
                <w:rFonts w:eastAsia="Calibri" w:cs="Arial"/>
                <w:sz w:val="20"/>
                <w:szCs w:val="20"/>
              </w:rPr>
            </w:pPr>
          </w:p>
        </w:tc>
      </w:tr>
      <w:tr w:rsidR="00EA78F0" w:rsidRPr="00D0427F" w14:paraId="0A433C7E"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3818A1E" w14:textId="77777777" w:rsidR="00EA78F0" w:rsidRPr="00D0427F" w:rsidRDefault="00EA78F0" w:rsidP="00353AC4">
            <w:pPr>
              <w:widowControl w:val="0"/>
              <w:autoSpaceDE w:val="0"/>
              <w:spacing w:before="60" w:after="60"/>
              <w:jc w:val="center"/>
              <w:rPr>
                <w:rFonts w:cs="Arial"/>
                <w:sz w:val="20"/>
                <w:szCs w:val="20"/>
              </w:rPr>
            </w:pPr>
            <w:r w:rsidRPr="00D0427F">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2B9C762B" w14:textId="77777777" w:rsidR="00EA78F0" w:rsidRPr="00D0427F"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2C6E1E39" w14:textId="77777777" w:rsidR="00EA78F0" w:rsidRPr="00D0427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78A38F1" w14:textId="77777777" w:rsidR="00EA78F0" w:rsidRPr="00D0427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CB72CED" w14:textId="77777777" w:rsidR="00EA78F0" w:rsidRPr="00D0427F" w:rsidRDefault="00EA78F0" w:rsidP="00353AC4">
            <w:pPr>
              <w:widowControl w:val="0"/>
              <w:autoSpaceDE w:val="0"/>
              <w:snapToGrid w:val="0"/>
              <w:spacing w:before="60" w:after="60"/>
              <w:rPr>
                <w:rFonts w:eastAsia="Calibri" w:cs="Arial"/>
                <w:sz w:val="20"/>
                <w:szCs w:val="20"/>
              </w:rPr>
            </w:pPr>
          </w:p>
        </w:tc>
      </w:tr>
      <w:tr w:rsidR="00EA78F0" w:rsidRPr="00D0427F" w14:paraId="6C5493B8"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07470AF" w14:textId="77777777" w:rsidR="00EA78F0" w:rsidRPr="00D0427F" w:rsidRDefault="00EA78F0" w:rsidP="00353AC4">
            <w:pPr>
              <w:widowControl w:val="0"/>
              <w:autoSpaceDE w:val="0"/>
              <w:spacing w:before="60" w:after="60"/>
              <w:jc w:val="center"/>
              <w:rPr>
                <w:rFonts w:cs="Arial"/>
                <w:sz w:val="20"/>
                <w:szCs w:val="20"/>
              </w:rPr>
            </w:pPr>
            <w:r w:rsidRPr="00D0427F">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1E13CB48" w14:textId="77777777" w:rsidR="00EA78F0" w:rsidRPr="00D0427F"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86A5D99" w14:textId="77777777" w:rsidR="00EA78F0" w:rsidRPr="00D0427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395AB9F" w14:textId="77777777" w:rsidR="00EA78F0" w:rsidRPr="00D0427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FE5C21C" w14:textId="77777777" w:rsidR="00EA78F0" w:rsidRPr="00D0427F" w:rsidRDefault="00EA78F0" w:rsidP="00353AC4">
            <w:pPr>
              <w:widowControl w:val="0"/>
              <w:autoSpaceDE w:val="0"/>
              <w:snapToGrid w:val="0"/>
              <w:spacing w:before="60" w:after="60"/>
              <w:rPr>
                <w:rFonts w:eastAsia="Calibri" w:cs="Arial"/>
                <w:sz w:val="20"/>
                <w:szCs w:val="20"/>
              </w:rPr>
            </w:pPr>
          </w:p>
        </w:tc>
      </w:tr>
      <w:tr w:rsidR="00EA78F0" w:rsidRPr="00D0427F" w14:paraId="72FEA20B"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3B3FB19" w14:textId="77777777" w:rsidR="00EA78F0" w:rsidRPr="00D0427F" w:rsidRDefault="00EA78F0" w:rsidP="00353AC4">
            <w:pPr>
              <w:widowControl w:val="0"/>
              <w:autoSpaceDE w:val="0"/>
              <w:spacing w:before="60" w:after="60"/>
              <w:jc w:val="center"/>
              <w:rPr>
                <w:rFonts w:cs="Arial"/>
                <w:sz w:val="20"/>
                <w:szCs w:val="20"/>
              </w:rPr>
            </w:pPr>
            <w:r w:rsidRPr="00D0427F">
              <w:rPr>
                <w:rFonts w:eastAsia="Calibri" w:cs="Arial"/>
                <w:sz w:val="20"/>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14:paraId="2AB4AE4C" w14:textId="77777777" w:rsidR="00EA78F0" w:rsidRPr="00D0427F"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08F66A2" w14:textId="77777777" w:rsidR="00EA78F0" w:rsidRPr="00D0427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8614A90" w14:textId="77777777" w:rsidR="00EA78F0" w:rsidRPr="00D0427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57765DF0" w14:textId="77777777" w:rsidR="00EA78F0" w:rsidRPr="00D0427F" w:rsidRDefault="00EA78F0" w:rsidP="00353AC4">
            <w:pPr>
              <w:widowControl w:val="0"/>
              <w:autoSpaceDE w:val="0"/>
              <w:snapToGrid w:val="0"/>
              <w:spacing w:before="60" w:after="60"/>
              <w:rPr>
                <w:rFonts w:eastAsia="Calibri" w:cs="Arial"/>
                <w:sz w:val="20"/>
                <w:szCs w:val="20"/>
              </w:rPr>
            </w:pPr>
          </w:p>
        </w:tc>
      </w:tr>
    </w:tbl>
    <w:p w14:paraId="20FD8573" w14:textId="77777777" w:rsidR="00DC659D" w:rsidRPr="00D0427F" w:rsidRDefault="00DC659D" w:rsidP="008A7D7B">
      <w:pPr>
        <w:pStyle w:val="Naslov2"/>
        <w:keepLines/>
        <w:numPr>
          <w:ilvl w:val="2"/>
          <w:numId w:val="2"/>
        </w:numPr>
        <w:suppressAutoHyphens/>
        <w:spacing w:before="240" w:after="120" w:line="260" w:lineRule="atLeast"/>
        <w:ind w:left="499"/>
        <w:jc w:val="both"/>
        <w:rPr>
          <w:rFonts w:ascii="Arial" w:hAnsi="Arial" w:cs="Arial"/>
          <w:i w:val="0"/>
          <w:sz w:val="20"/>
          <w:szCs w:val="20"/>
          <w:lang w:val="sl-SI"/>
        </w:rPr>
      </w:pPr>
      <w:r w:rsidRPr="00D0427F">
        <w:rPr>
          <w:rFonts w:ascii="Arial" w:hAnsi="Arial" w:cs="Arial"/>
          <w:i w:val="0"/>
          <w:sz w:val="20"/>
          <w:szCs w:val="20"/>
          <w:lang w:val="sl-SI"/>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A24A2F" w:rsidRPr="00D0427F" w14:paraId="6BB548BB" w14:textId="77777777" w:rsidTr="00A54DED">
        <w:trPr>
          <w:cantSplit/>
          <w:tblHeader/>
        </w:trPr>
        <w:tc>
          <w:tcPr>
            <w:tcW w:w="950" w:type="dxa"/>
            <w:tcBorders>
              <w:top w:val="dotted" w:sz="4" w:space="0" w:color="000000"/>
              <w:left w:val="dotted" w:sz="4" w:space="0" w:color="000000"/>
              <w:bottom w:val="dotted" w:sz="4" w:space="0" w:color="000000"/>
            </w:tcBorders>
            <w:shd w:val="clear" w:color="auto" w:fill="auto"/>
          </w:tcPr>
          <w:p w14:paraId="38F549FF" w14:textId="77777777" w:rsidR="00DC659D" w:rsidRPr="00D0427F" w:rsidRDefault="00DC659D" w:rsidP="00A54DED">
            <w:pPr>
              <w:spacing w:before="60" w:after="60"/>
              <w:rPr>
                <w:rFonts w:cs="Arial"/>
                <w:sz w:val="20"/>
                <w:szCs w:val="20"/>
              </w:rPr>
            </w:pPr>
            <w:proofErr w:type="spellStart"/>
            <w:r w:rsidRPr="00D0427F">
              <w:rPr>
                <w:rFonts w:eastAsia="Calibri" w:cs="Arial"/>
                <w:b/>
                <w:sz w:val="20"/>
                <w:szCs w:val="20"/>
              </w:rPr>
              <w:t>Zap</w:t>
            </w:r>
            <w:proofErr w:type="spellEnd"/>
            <w:r w:rsidRPr="00D0427F">
              <w:rPr>
                <w:rFonts w:eastAsia="Calibri" w:cs="Arial"/>
                <w:b/>
                <w:sz w:val="20"/>
                <w:szCs w:val="20"/>
              </w:rPr>
              <w:t>. št.</w:t>
            </w:r>
          </w:p>
        </w:tc>
        <w:tc>
          <w:tcPr>
            <w:tcW w:w="3569" w:type="dxa"/>
            <w:tcBorders>
              <w:top w:val="dotted" w:sz="4" w:space="0" w:color="000000"/>
              <w:left w:val="dotted" w:sz="4" w:space="0" w:color="000000"/>
              <w:bottom w:val="dotted" w:sz="4" w:space="0" w:color="000000"/>
            </w:tcBorders>
            <w:shd w:val="clear" w:color="auto" w:fill="auto"/>
          </w:tcPr>
          <w:p w14:paraId="35247E79" w14:textId="77777777" w:rsidR="00DC659D" w:rsidRPr="00D0427F" w:rsidRDefault="00DC659D" w:rsidP="00A54DED">
            <w:pPr>
              <w:spacing w:before="60" w:after="60"/>
              <w:rPr>
                <w:rFonts w:cs="Arial"/>
                <w:sz w:val="20"/>
                <w:szCs w:val="20"/>
              </w:rPr>
            </w:pPr>
            <w:r w:rsidRPr="00D0427F">
              <w:rPr>
                <w:rFonts w:eastAsia="Calibri" w:cs="Arial"/>
                <w:b/>
                <w:sz w:val="20"/>
                <w:szCs w:val="20"/>
              </w:rPr>
              <w:t>Ime in priimek</w:t>
            </w:r>
          </w:p>
        </w:tc>
        <w:tc>
          <w:tcPr>
            <w:tcW w:w="2267" w:type="dxa"/>
            <w:tcBorders>
              <w:top w:val="dotted" w:sz="4" w:space="0" w:color="000000"/>
              <w:left w:val="dotted" w:sz="4" w:space="0" w:color="000000"/>
              <w:bottom w:val="dotted" w:sz="4" w:space="0" w:color="000000"/>
            </w:tcBorders>
            <w:shd w:val="clear" w:color="auto" w:fill="auto"/>
          </w:tcPr>
          <w:p w14:paraId="5414C2B2" w14:textId="77777777" w:rsidR="00DC659D" w:rsidRPr="00D0427F" w:rsidRDefault="00DC659D" w:rsidP="00A54DED">
            <w:pPr>
              <w:spacing w:before="60" w:after="60"/>
              <w:rPr>
                <w:rFonts w:cs="Arial"/>
                <w:sz w:val="20"/>
                <w:szCs w:val="20"/>
              </w:rPr>
            </w:pPr>
            <w:r w:rsidRPr="00D0427F">
              <w:rPr>
                <w:rFonts w:eastAsia="Calibri"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B7DFF3B" w14:textId="77777777" w:rsidR="00DC659D" w:rsidRPr="00D0427F" w:rsidRDefault="00DC659D" w:rsidP="00A54DED">
            <w:pPr>
              <w:spacing w:before="60" w:after="60"/>
              <w:rPr>
                <w:rFonts w:cs="Arial"/>
                <w:sz w:val="20"/>
                <w:szCs w:val="20"/>
              </w:rPr>
            </w:pPr>
            <w:r w:rsidRPr="00D0427F">
              <w:rPr>
                <w:rFonts w:eastAsia="Calibri" w:cs="Arial"/>
                <w:b/>
                <w:sz w:val="20"/>
                <w:szCs w:val="20"/>
              </w:rPr>
              <w:t>Vrsta podpisnika</w:t>
            </w:r>
          </w:p>
        </w:tc>
      </w:tr>
      <w:tr w:rsidR="00A24A2F" w:rsidRPr="00D0427F" w14:paraId="3E2E2238"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24B42705" w14:textId="77777777" w:rsidR="00DC659D" w:rsidRPr="00D0427F" w:rsidRDefault="00DC659D" w:rsidP="00A54DED">
            <w:pPr>
              <w:spacing w:before="60" w:after="60"/>
              <w:jc w:val="center"/>
              <w:rPr>
                <w:rFonts w:cs="Arial"/>
                <w:sz w:val="20"/>
                <w:szCs w:val="20"/>
              </w:rPr>
            </w:pPr>
            <w:r w:rsidRPr="00D0427F">
              <w:rPr>
                <w:rFonts w:eastAsia="Calibri" w:cs="Arial"/>
                <w:sz w:val="20"/>
                <w:szCs w:val="20"/>
              </w:rPr>
              <w:t>1.</w:t>
            </w:r>
          </w:p>
        </w:tc>
        <w:tc>
          <w:tcPr>
            <w:tcW w:w="3569" w:type="dxa"/>
            <w:tcBorders>
              <w:top w:val="dotted" w:sz="4" w:space="0" w:color="000000"/>
              <w:left w:val="dotted" w:sz="4" w:space="0" w:color="000000"/>
              <w:bottom w:val="dotted" w:sz="4" w:space="0" w:color="000000"/>
            </w:tcBorders>
            <w:shd w:val="clear" w:color="auto" w:fill="auto"/>
          </w:tcPr>
          <w:p w14:paraId="2E49B2AD" w14:textId="77777777" w:rsidR="00DC659D" w:rsidRPr="00D0427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5C5851BD" w14:textId="77777777" w:rsidR="00DC659D" w:rsidRPr="00D0427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4344B705" w14:textId="77777777" w:rsidR="00DC659D" w:rsidRPr="00D0427F" w:rsidRDefault="00DC659D" w:rsidP="00A54DED">
            <w:pPr>
              <w:snapToGrid w:val="0"/>
              <w:spacing w:before="60" w:after="60"/>
              <w:rPr>
                <w:rFonts w:eastAsia="Calibri" w:cs="Arial"/>
                <w:sz w:val="20"/>
                <w:szCs w:val="20"/>
              </w:rPr>
            </w:pPr>
          </w:p>
        </w:tc>
      </w:tr>
      <w:tr w:rsidR="00A24A2F" w:rsidRPr="00D0427F" w14:paraId="27ADC29A"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0AE38B4C" w14:textId="77777777" w:rsidR="00DC659D" w:rsidRPr="00D0427F" w:rsidRDefault="00DC659D" w:rsidP="00A54DED">
            <w:pPr>
              <w:spacing w:before="60" w:after="60"/>
              <w:jc w:val="center"/>
              <w:rPr>
                <w:rFonts w:cs="Arial"/>
                <w:sz w:val="20"/>
                <w:szCs w:val="20"/>
              </w:rPr>
            </w:pPr>
            <w:r w:rsidRPr="00D0427F">
              <w:rPr>
                <w:rFonts w:eastAsia="Calibri" w:cs="Arial"/>
                <w:sz w:val="20"/>
                <w:szCs w:val="20"/>
              </w:rPr>
              <w:t>2.</w:t>
            </w:r>
          </w:p>
        </w:tc>
        <w:tc>
          <w:tcPr>
            <w:tcW w:w="3569" w:type="dxa"/>
            <w:tcBorders>
              <w:top w:val="dotted" w:sz="4" w:space="0" w:color="000000"/>
              <w:left w:val="dotted" w:sz="4" w:space="0" w:color="000000"/>
              <w:bottom w:val="dotted" w:sz="4" w:space="0" w:color="000000"/>
            </w:tcBorders>
            <w:shd w:val="clear" w:color="auto" w:fill="auto"/>
          </w:tcPr>
          <w:p w14:paraId="5663AAFD" w14:textId="77777777" w:rsidR="00DC659D" w:rsidRPr="00D0427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48A39795" w14:textId="77777777" w:rsidR="00DC659D" w:rsidRPr="00D0427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46FB09A4" w14:textId="77777777" w:rsidR="00DC659D" w:rsidRPr="00D0427F" w:rsidRDefault="00DC659D" w:rsidP="00A54DED">
            <w:pPr>
              <w:snapToGrid w:val="0"/>
              <w:spacing w:before="60" w:after="60"/>
              <w:rPr>
                <w:rFonts w:eastAsia="Calibri" w:cs="Arial"/>
                <w:sz w:val="20"/>
                <w:szCs w:val="20"/>
              </w:rPr>
            </w:pPr>
          </w:p>
        </w:tc>
      </w:tr>
      <w:tr w:rsidR="00A24A2F" w:rsidRPr="00D0427F" w14:paraId="2E3329DB"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500F689C" w14:textId="77777777" w:rsidR="00DC659D" w:rsidRPr="00D0427F" w:rsidRDefault="00DC659D" w:rsidP="00A54DED">
            <w:pPr>
              <w:spacing w:before="60" w:after="60"/>
              <w:jc w:val="center"/>
              <w:rPr>
                <w:rFonts w:cs="Arial"/>
                <w:sz w:val="20"/>
                <w:szCs w:val="20"/>
              </w:rPr>
            </w:pPr>
            <w:r w:rsidRPr="00D0427F">
              <w:rPr>
                <w:rFonts w:eastAsia="Calibri" w:cs="Arial"/>
                <w:sz w:val="20"/>
                <w:szCs w:val="20"/>
              </w:rPr>
              <w:t>3.</w:t>
            </w:r>
          </w:p>
        </w:tc>
        <w:tc>
          <w:tcPr>
            <w:tcW w:w="3569" w:type="dxa"/>
            <w:tcBorders>
              <w:top w:val="dotted" w:sz="4" w:space="0" w:color="000000"/>
              <w:left w:val="dotted" w:sz="4" w:space="0" w:color="000000"/>
              <w:bottom w:val="dotted" w:sz="4" w:space="0" w:color="000000"/>
            </w:tcBorders>
            <w:shd w:val="clear" w:color="auto" w:fill="auto"/>
          </w:tcPr>
          <w:p w14:paraId="7A2CFA44" w14:textId="77777777" w:rsidR="00DC659D" w:rsidRPr="00D0427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2A89FB7D" w14:textId="77777777" w:rsidR="00DC659D" w:rsidRPr="00D0427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0A81BCC3" w14:textId="77777777" w:rsidR="00DC659D" w:rsidRPr="00D0427F" w:rsidRDefault="00DC659D" w:rsidP="00A54DED">
            <w:pPr>
              <w:snapToGrid w:val="0"/>
              <w:spacing w:before="60" w:after="60"/>
              <w:rPr>
                <w:rFonts w:eastAsia="Calibri" w:cs="Arial"/>
                <w:sz w:val="20"/>
                <w:szCs w:val="20"/>
              </w:rPr>
            </w:pPr>
          </w:p>
        </w:tc>
      </w:tr>
      <w:tr w:rsidR="00A24A2F" w:rsidRPr="00D0427F" w14:paraId="03182334"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7BD9860E" w14:textId="77777777" w:rsidR="00DC659D" w:rsidRPr="00D0427F" w:rsidRDefault="00DC659D" w:rsidP="00A54DED">
            <w:pPr>
              <w:spacing w:before="60" w:after="60"/>
              <w:jc w:val="center"/>
              <w:rPr>
                <w:rFonts w:cs="Arial"/>
                <w:sz w:val="20"/>
                <w:szCs w:val="20"/>
              </w:rPr>
            </w:pPr>
            <w:r w:rsidRPr="00D0427F">
              <w:rPr>
                <w:rFonts w:eastAsia="Calibri" w:cs="Arial"/>
                <w:sz w:val="20"/>
                <w:szCs w:val="20"/>
              </w:rPr>
              <w:t>4.</w:t>
            </w:r>
          </w:p>
        </w:tc>
        <w:tc>
          <w:tcPr>
            <w:tcW w:w="3569" w:type="dxa"/>
            <w:tcBorders>
              <w:top w:val="dotted" w:sz="4" w:space="0" w:color="000000"/>
              <w:left w:val="dotted" w:sz="4" w:space="0" w:color="000000"/>
              <w:bottom w:val="dotted" w:sz="4" w:space="0" w:color="000000"/>
            </w:tcBorders>
            <w:shd w:val="clear" w:color="auto" w:fill="auto"/>
          </w:tcPr>
          <w:p w14:paraId="62F8BC92" w14:textId="77777777" w:rsidR="00DC659D" w:rsidRPr="00D0427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7B67260C" w14:textId="77777777" w:rsidR="00DC659D" w:rsidRPr="00D0427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F2B819C" w14:textId="77777777" w:rsidR="00DC659D" w:rsidRPr="00D0427F" w:rsidRDefault="00DC659D" w:rsidP="00A54DED">
            <w:pPr>
              <w:snapToGrid w:val="0"/>
              <w:spacing w:before="60" w:after="60"/>
              <w:rPr>
                <w:rFonts w:eastAsia="Calibri" w:cs="Arial"/>
                <w:sz w:val="20"/>
                <w:szCs w:val="20"/>
              </w:rPr>
            </w:pPr>
          </w:p>
        </w:tc>
      </w:tr>
    </w:tbl>
    <w:p w14:paraId="500B3A16" w14:textId="77777777" w:rsidR="00DC659D" w:rsidRPr="00D0427F" w:rsidRDefault="00575B75" w:rsidP="008A7D7B">
      <w:pPr>
        <w:pStyle w:val="Naslov1"/>
        <w:keepLines/>
        <w:numPr>
          <w:ilvl w:val="0"/>
          <w:numId w:val="2"/>
        </w:numPr>
        <w:suppressAutoHyphens/>
        <w:spacing w:before="280" w:after="280" w:line="260" w:lineRule="atLeast"/>
        <w:jc w:val="both"/>
        <w:rPr>
          <w:rFonts w:ascii="Arial" w:hAnsi="Arial" w:cs="Arial"/>
          <w:sz w:val="20"/>
          <w:szCs w:val="20"/>
          <w:lang w:val="sl-SI"/>
        </w:rPr>
      </w:pPr>
      <w:r w:rsidRPr="00D0427F">
        <w:rPr>
          <w:rFonts w:ascii="Arial" w:hAnsi="Arial" w:cs="Arial"/>
          <w:sz w:val="20"/>
          <w:szCs w:val="20"/>
          <w:lang w:val="sl-SI"/>
        </w:rPr>
        <w:t>UDELEŽBA PODIZVAJALCEV</w:t>
      </w:r>
    </w:p>
    <w:p w14:paraId="59C040AD" w14:textId="77777777" w:rsidR="00DC659D" w:rsidRPr="00D0427F" w:rsidRDefault="00DC659D" w:rsidP="00DC659D">
      <w:pPr>
        <w:rPr>
          <w:rFonts w:cs="Arial"/>
          <w:sz w:val="20"/>
          <w:szCs w:val="20"/>
        </w:rPr>
      </w:pPr>
      <w:r w:rsidRPr="00D0427F">
        <w:rPr>
          <w:rFonts w:cs="Arial"/>
          <w:sz w:val="20"/>
          <w:szCs w:val="20"/>
        </w:rPr>
        <w:t xml:space="preserve">Gospodarski subjekti točko </w:t>
      </w:r>
      <w:r w:rsidR="00575B75" w:rsidRPr="00D0427F">
        <w:rPr>
          <w:rFonts w:cs="Arial"/>
          <w:sz w:val="20"/>
          <w:szCs w:val="20"/>
        </w:rPr>
        <w:t>3</w:t>
      </w:r>
      <w:r w:rsidRPr="00D0427F">
        <w:rPr>
          <w:rFonts w:cs="Arial"/>
          <w:sz w:val="20"/>
          <w:szCs w:val="20"/>
        </w:rPr>
        <w:t xml:space="preserve"> izpolnijo v primeru, da bodo pri izvedbi javnega naročila sodelovali s podizvajalci.</w:t>
      </w:r>
    </w:p>
    <w:p w14:paraId="3F7DFFCB" w14:textId="77777777" w:rsidR="00DC659D" w:rsidRPr="00D0427F" w:rsidRDefault="00DC659D" w:rsidP="00DC659D">
      <w:pPr>
        <w:rPr>
          <w:rFonts w:cs="Arial"/>
          <w:sz w:val="20"/>
          <w:szCs w:val="20"/>
        </w:rPr>
      </w:pPr>
    </w:p>
    <w:p w14:paraId="5FCAEB81" w14:textId="77777777" w:rsidR="00DC659D" w:rsidRPr="00D0427F" w:rsidRDefault="00DC659D" w:rsidP="00DC659D">
      <w:pPr>
        <w:rPr>
          <w:rFonts w:cs="Arial"/>
          <w:sz w:val="20"/>
          <w:szCs w:val="20"/>
        </w:rPr>
      </w:pPr>
      <w:r w:rsidRPr="00D0427F">
        <w:rPr>
          <w:rFonts w:cs="Arial"/>
          <w:sz w:val="20"/>
          <w:szCs w:val="20"/>
        </w:rPr>
        <w:t>Pri javnem naročilu z oznako JN______________ bomo sodelovali z naslednjimi podizvajalci:</w:t>
      </w:r>
    </w:p>
    <w:p w14:paraId="06B9AF20" w14:textId="77777777" w:rsidR="00DC659D" w:rsidRPr="00D0427F" w:rsidRDefault="00DC659D" w:rsidP="00DC659D">
      <w:pPr>
        <w:rPr>
          <w:rFonts w:cs="Arial"/>
          <w:sz w:val="20"/>
          <w:szCs w:val="20"/>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A24A2F" w:rsidRPr="00D0427F" w14:paraId="68D15A8C" w14:textId="77777777" w:rsidTr="00A54DED">
        <w:tc>
          <w:tcPr>
            <w:tcW w:w="567" w:type="dxa"/>
            <w:tcBorders>
              <w:top w:val="dotted" w:sz="4" w:space="0" w:color="000000"/>
              <w:left w:val="dotted" w:sz="4" w:space="0" w:color="000000"/>
              <w:bottom w:val="dotted" w:sz="4" w:space="0" w:color="000000"/>
            </w:tcBorders>
            <w:shd w:val="clear" w:color="auto" w:fill="auto"/>
          </w:tcPr>
          <w:p w14:paraId="1C800A63" w14:textId="77777777" w:rsidR="00DC659D" w:rsidRPr="00D0427F" w:rsidRDefault="00DC659D" w:rsidP="00A54DED">
            <w:pPr>
              <w:keepNext/>
              <w:rPr>
                <w:rFonts w:cs="Arial"/>
                <w:sz w:val="20"/>
                <w:szCs w:val="20"/>
              </w:rPr>
            </w:pPr>
            <w:r w:rsidRPr="00D0427F">
              <w:rPr>
                <w:rFonts w:cs="Arial"/>
                <w:sz w:val="20"/>
                <w:szCs w:val="20"/>
              </w:rPr>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771B2E6F" w14:textId="77777777" w:rsidR="00DC659D" w:rsidRPr="00D0427F" w:rsidRDefault="00DC659D" w:rsidP="00A54DED">
            <w:pPr>
              <w:keepNext/>
              <w:jc w:val="center"/>
              <w:rPr>
                <w:rFonts w:cs="Arial"/>
                <w:sz w:val="20"/>
                <w:szCs w:val="20"/>
              </w:rPr>
            </w:pPr>
            <w:r w:rsidRPr="00D0427F">
              <w:rPr>
                <w:rFonts w:cs="Arial"/>
                <w:sz w:val="20"/>
                <w:szCs w:val="20"/>
              </w:rPr>
              <w:t>Naziv podizvajalca</w:t>
            </w:r>
          </w:p>
        </w:tc>
      </w:tr>
      <w:tr w:rsidR="00A24A2F" w:rsidRPr="00D0427F" w14:paraId="704BB77E" w14:textId="77777777" w:rsidTr="00A54DED">
        <w:tc>
          <w:tcPr>
            <w:tcW w:w="567" w:type="dxa"/>
            <w:tcBorders>
              <w:top w:val="dotted" w:sz="4" w:space="0" w:color="000000"/>
              <w:left w:val="dotted" w:sz="4" w:space="0" w:color="000000"/>
              <w:bottom w:val="dotted" w:sz="4" w:space="0" w:color="000000"/>
            </w:tcBorders>
            <w:shd w:val="clear" w:color="auto" w:fill="auto"/>
          </w:tcPr>
          <w:p w14:paraId="428BA15F" w14:textId="77777777" w:rsidR="00DC659D" w:rsidRPr="00D0427F" w:rsidRDefault="00DC659D" w:rsidP="00A54DED">
            <w:pPr>
              <w:keepNext/>
              <w:rPr>
                <w:rFonts w:cs="Arial"/>
                <w:sz w:val="20"/>
                <w:szCs w:val="20"/>
              </w:rPr>
            </w:pPr>
            <w:r w:rsidRPr="00D0427F">
              <w:rPr>
                <w:rFonts w:cs="Arial"/>
                <w:sz w:val="20"/>
                <w:szCs w:val="20"/>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01BAA4AA" w14:textId="77777777" w:rsidR="00DC659D" w:rsidRPr="00D0427F" w:rsidRDefault="00DC659D" w:rsidP="00A54DED">
            <w:pPr>
              <w:keepNext/>
              <w:snapToGrid w:val="0"/>
              <w:rPr>
                <w:rFonts w:cs="Arial"/>
                <w:sz w:val="20"/>
                <w:szCs w:val="20"/>
              </w:rPr>
            </w:pPr>
          </w:p>
        </w:tc>
      </w:tr>
      <w:tr w:rsidR="00A24A2F" w:rsidRPr="00D0427F" w14:paraId="21C77F95" w14:textId="77777777" w:rsidTr="00A54DED">
        <w:tc>
          <w:tcPr>
            <w:tcW w:w="567" w:type="dxa"/>
            <w:tcBorders>
              <w:top w:val="dotted" w:sz="4" w:space="0" w:color="000000"/>
              <w:left w:val="dotted" w:sz="4" w:space="0" w:color="000000"/>
              <w:bottom w:val="dotted" w:sz="4" w:space="0" w:color="000000"/>
            </w:tcBorders>
            <w:shd w:val="clear" w:color="auto" w:fill="auto"/>
          </w:tcPr>
          <w:p w14:paraId="23CB3D49" w14:textId="77777777" w:rsidR="00DC659D" w:rsidRPr="00D0427F" w:rsidRDefault="00DC659D" w:rsidP="00A54DED">
            <w:pPr>
              <w:keepNext/>
              <w:rPr>
                <w:rFonts w:cs="Arial"/>
                <w:sz w:val="20"/>
                <w:szCs w:val="20"/>
              </w:rPr>
            </w:pPr>
            <w:r w:rsidRPr="00D0427F">
              <w:rPr>
                <w:rFonts w:cs="Arial"/>
                <w:sz w:val="20"/>
                <w:szCs w:val="20"/>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46FAE246" w14:textId="77777777" w:rsidR="00DC659D" w:rsidRPr="00D0427F" w:rsidRDefault="00DC659D" w:rsidP="00A54DED">
            <w:pPr>
              <w:keepNext/>
              <w:snapToGrid w:val="0"/>
              <w:rPr>
                <w:rFonts w:cs="Arial"/>
                <w:sz w:val="20"/>
                <w:szCs w:val="20"/>
              </w:rPr>
            </w:pPr>
          </w:p>
        </w:tc>
      </w:tr>
      <w:tr w:rsidR="00A24A2F" w:rsidRPr="00D0427F" w14:paraId="5D5F30AD" w14:textId="77777777" w:rsidTr="00A54DED">
        <w:tc>
          <w:tcPr>
            <w:tcW w:w="567" w:type="dxa"/>
            <w:tcBorders>
              <w:top w:val="dotted" w:sz="4" w:space="0" w:color="000000"/>
              <w:left w:val="dotted" w:sz="4" w:space="0" w:color="000000"/>
              <w:bottom w:val="dotted" w:sz="4" w:space="0" w:color="000000"/>
            </w:tcBorders>
            <w:shd w:val="clear" w:color="auto" w:fill="auto"/>
          </w:tcPr>
          <w:p w14:paraId="7D763D09" w14:textId="77777777" w:rsidR="00DC659D" w:rsidRPr="00D0427F" w:rsidRDefault="00DC659D" w:rsidP="00A54DED">
            <w:pPr>
              <w:keepNext/>
              <w:rPr>
                <w:rFonts w:cs="Arial"/>
                <w:sz w:val="20"/>
                <w:szCs w:val="20"/>
              </w:rPr>
            </w:pPr>
            <w:r w:rsidRPr="00D0427F">
              <w:rPr>
                <w:rFonts w:cs="Arial"/>
                <w:sz w:val="20"/>
                <w:szCs w:val="20"/>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3C106E2B" w14:textId="77777777" w:rsidR="00DC659D" w:rsidRPr="00D0427F" w:rsidRDefault="00DC659D" w:rsidP="00A54DED">
            <w:pPr>
              <w:keepNext/>
              <w:snapToGrid w:val="0"/>
              <w:rPr>
                <w:rFonts w:cs="Arial"/>
                <w:sz w:val="20"/>
                <w:szCs w:val="20"/>
              </w:rPr>
            </w:pPr>
          </w:p>
        </w:tc>
      </w:tr>
      <w:tr w:rsidR="00A24A2F" w:rsidRPr="00D0427F" w14:paraId="2DA9857D" w14:textId="77777777" w:rsidTr="00A54DED">
        <w:tc>
          <w:tcPr>
            <w:tcW w:w="567" w:type="dxa"/>
            <w:tcBorders>
              <w:top w:val="dotted" w:sz="4" w:space="0" w:color="000000"/>
              <w:left w:val="dotted" w:sz="4" w:space="0" w:color="000000"/>
              <w:bottom w:val="dotted" w:sz="4" w:space="0" w:color="000000"/>
            </w:tcBorders>
            <w:shd w:val="clear" w:color="auto" w:fill="auto"/>
          </w:tcPr>
          <w:p w14:paraId="27DB3A83" w14:textId="77777777" w:rsidR="00DC659D" w:rsidRPr="00D0427F" w:rsidRDefault="00DC659D" w:rsidP="00A54DED">
            <w:pPr>
              <w:keepNext/>
              <w:rPr>
                <w:rFonts w:cs="Arial"/>
                <w:sz w:val="20"/>
                <w:szCs w:val="20"/>
              </w:rPr>
            </w:pPr>
            <w:r w:rsidRPr="00D0427F">
              <w:rPr>
                <w:rFonts w:cs="Arial"/>
                <w:sz w:val="20"/>
                <w:szCs w:val="20"/>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20606904" w14:textId="77777777" w:rsidR="00DC659D" w:rsidRPr="00D0427F" w:rsidRDefault="00DC659D" w:rsidP="00A54DED">
            <w:pPr>
              <w:keepNext/>
              <w:snapToGrid w:val="0"/>
              <w:rPr>
                <w:rFonts w:cs="Arial"/>
                <w:sz w:val="20"/>
                <w:szCs w:val="20"/>
              </w:rPr>
            </w:pPr>
          </w:p>
        </w:tc>
      </w:tr>
      <w:tr w:rsidR="00DC659D" w:rsidRPr="00D0427F" w14:paraId="07762A2D" w14:textId="77777777" w:rsidTr="00A54DED">
        <w:tc>
          <w:tcPr>
            <w:tcW w:w="567" w:type="dxa"/>
            <w:tcBorders>
              <w:top w:val="dotted" w:sz="4" w:space="0" w:color="000000"/>
              <w:left w:val="dotted" w:sz="4" w:space="0" w:color="000000"/>
              <w:bottom w:val="dotted" w:sz="4" w:space="0" w:color="000000"/>
            </w:tcBorders>
            <w:shd w:val="clear" w:color="auto" w:fill="auto"/>
          </w:tcPr>
          <w:p w14:paraId="5B72C761" w14:textId="77777777" w:rsidR="00DC659D" w:rsidRPr="00D0427F" w:rsidRDefault="00DC659D" w:rsidP="00A54DED">
            <w:pPr>
              <w:keepNext/>
              <w:rPr>
                <w:rFonts w:cs="Arial"/>
                <w:sz w:val="20"/>
                <w:szCs w:val="20"/>
              </w:rPr>
            </w:pPr>
            <w:r w:rsidRPr="00D0427F">
              <w:rPr>
                <w:rFonts w:cs="Arial"/>
                <w:sz w:val="20"/>
                <w:szCs w:val="20"/>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5D57AC34" w14:textId="77777777" w:rsidR="00DC659D" w:rsidRPr="00D0427F" w:rsidRDefault="00DC659D" w:rsidP="00A54DED">
            <w:pPr>
              <w:keepNext/>
              <w:snapToGrid w:val="0"/>
              <w:rPr>
                <w:rFonts w:cs="Arial"/>
                <w:sz w:val="20"/>
                <w:szCs w:val="20"/>
              </w:rPr>
            </w:pPr>
          </w:p>
        </w:tc>
      </w:tr>
    </w:tbl>
    <w:p w14:paraId="5B3CA74F" w14:textId="77777777" w:rsidR="00DC659D" w:rsidRPr="00D0427F" w:rsidRDefault="00DC659D" w:rsidP="00DC659D">
      <w:pPr>
        <w:rPr>
          <w:rFonts w:cs="Arial"/>
          <w:i/>
          <w:sz w:val="20"/>
          <w:szCs w:val="20"/>
        </w:rPr>
      </w:pPr>
    </w:p>
    <w:p w14:paraId="40EB6CEC" w14:textId="77777777" w:rsidR="00DC659D" w:rsidRPr="00D0427F" w:rsidRDefault="00DC659D" w:rsidP="008A7D7B">
      <w:pPr>
        <w:pStyle w:val="Naslov2"/>
        <w:keepLines/>
        <w:numPr>
          <w:ilvl w:val="1"/>
          <w:numId w:val="2"/>
        </w:numPr>
        <w:suppressAutoHyphens/>
        <w:spacing w:before="240" w:line="260" w:lineRule="atLeast"/>
        <w:jc w:val="both"/>
        <w:rPr>
          <w:rFonts w:ascii="Arial" w:hAnsi="Arial" w:cs="Arial"/>
          <w:sz w:val="20"/>
          <w:szCs w:val="20"/>
          <w:lang w:val="sl-SI"/>
        </w:rPr>
      </w:pPr>
      <w:r w:rsidRPr="00D0427F">
        <w:rPr>
          <w:rFonts w:ascii="Arial" w:hAnsi="Arial" w:cs="Arial"/>
          <w:sz w:val="20"/>
          <w:szCs w:val="20"/>
          <w:lang w:val="sl-SI"/>
        </w:rPr>
        <w:lastRenderedPageBreak/>
        <w:t>POSLOVNI PODATKI O PODIZVAJALCU</w:t>
      </w:r>
      <w:r w:rsidRPr="00D0427F">
        <w:rPr>
          <w:rStyle w:val="Znakisprotnihopomb"/>
          <w:sz w:val="20"/>
          <w:szCs w:val="20"/>
          <w:lang w:val="sl-SI"/>
        </w:rPr>
        <w:footnoteReference w:id="3"/>
      </w:r>
    </w:p>
    <w:p w14:paraId="22BE70CE" w14:textId="77777777" w:rsidR="00DC659D" w:rsidRPr="00D0427F" w:rsidRDefault="00DC659D" w:rsidP="008A7D7B">
      <w:pPr>
        <w:pStyle w:val="Naslov3"/>
        <w:keepLines/>
        <w:numPr>
          <w:ilvl w:val="2"/>
          <w:numId w:val="2"/>
        </w:numPr>
        <w:suppressAutoHyphens/>
        <w:spacing w:before="240" w:line="260" w:lineRule="atLeast"/>
        <w:ind w:left="641" w:hanging="641"/>
        <w:jc w:val="both"/>
        <w:rPr>
          <w:rFonts w:ascii="Arial" w:hAnsi="Arial" w:cs="Arial"/>
          <w:sz w:val="20"/>
          <w:szCs w:val="20"/>
          <w:lang w:val="sl-SI"/>
        </w:rPr>
      </w:pPr>
      <w:r w:rsidRPr="00D0427F">
        <w:rPr>
          <w:rFonts w:ascii="Arial" w:hAnsi="Arial" w:cs="Arial"/>
          <w:sz w:val="20"/>
          <w:szCs w:val="20"/>
          <w:lang w:val="sl-SI"/>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A24A2F" w:rsidRPr="00D0427F" w14:paraId="7A51BDF7"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EFA44DB" w14:textId="77777777" w:rsidR="00DC659D" w:rsidRPr="00D0427F" w:rsidRDefault="00DC659D" w:rsidP="00A54DED">
            <w:pPr>
              <w:keepNext/>
              <w:rPr>
                <w:rFonts w:cs="Arial"/>
                <w:sz w:val="20"/>
                <w:szCs w:val="20"/>
              </w:rPr>
            </w:pPr>
            <w:r w:rsidRPr="00D0427F">
              <w:rPr>
                <w:rFonts w:cs="Arial"/>
                <w:sz w:val="20"/>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2308456" w14:textId="77777777" w:rsidR="00DC659D" w:rsidRPr="00D0427F" w:rsidRDefault="00DC659D" w:rsidP="00A54DED">
            <w:pPr>
              <w:keepNext/>
              <w:snapToGrid w:val="0"/>
              <w:rPr>
                <w:rFonts w:cs="Arial"/>
                <w:sz w:val="20"/>
                <w:szCs w:val="20"/>
              </w:rPr>
            </w:pPr>
          </w:p>
        </w:tc>
      </w:tr>
      <w:tr w:rsidR="00A24A2F" w:rsidRPr="00D0427F" w14:paraId="33B8BBA1"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2CF1AE0F" w14:textId="77777777" w:rsidR="00DC659D" w:rsidRPr="00D0427F" w:rsidRDefault="00DC659D" w:rsidP="00A54DED">
            <w:pPr>
              <w:keepNext/>
              <w:rPr>
                <w:rFonts w:cs="Arial"/>
                <w:sz w:val="20"/>
                <w:szCs w:val="20"/>
              </w:rPr>
            </w:pPr>
            <w:r w:rsidRPr="00D0427F">
              <w:rPr>
                <w:rFonts w:cs="Arial"/>
                <w:sz w:val="20"/>
                <w:szCs w:val="20"/>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EAF3CB5" w14:textId="77777777" w:rsidR="00DC659D" w:rsidRPr="00D0427F" w:rsidRDefault="00DC659D" w:rsidP="00A54DED">
            <w:pPr>
              <w:keepNext/>
              <w:snapToGrid w:val="0"/>
              <w:rPr>
                <w:rFonts w:cs="Arial"/>
                <w:sz w:val="20"/>
                <w:szCs w:val="20"/>
              </w:rPr>
            </w:pPr>
          </w:p>
        </w:tc>
      </w:tr>
      <w:tr w:rsidR="00A24A2F" w:rsidRPr="00D0427F" w14:paraId="78CA2C99"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102DB17" w14:textId="77777777" w:rsidR="00DC659D" w:rsidRPr="00D0427F" w:rsidRDefault="00DC659D" w:rsidP="00A54DED">
            <w:pPr>
              <w:keepNext/>
              <w:rPr>
                <w:rFonts w:cs="Arial"/>
                <w:sz w:val="20"/>
                <w:szCs w:val="20"/>
              </w:rPr>
            </w:pPr>
            <w:r w:rsidRPr="00D0427F">
              <w:rPr>
                <w:rFonts w:cs="Arial"/>
                <w:sz w:val="20"/>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759BE5C2" w14:textId="77777777" w:rsidR="00DC659D" w:rsidRPr="00D0427F" w:rsidRDefault="00DC659D" w:rsidP="00A54DED">
            <w:pPr>
              <w:keepNext/>
              <w:snapToGrid w:val="0"/>
              <w:rPr>
                <w:rFonts w:cs="Arial"/>
                <w:sz w:val="20"/>
                <w:szCs w:val="20"/>
              </w:rPr>
            </w:pPr>
          </w:p>
        </w:tc>
      </w:tr>
      <w:tr w:rsidR="00A24A2F" w:rsidRPr="00D0427F" w14:paraId="1DE34963"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F1DE3C9" w14:textId="77777777" w:rsidR="00DC659D" w:rsidRPr="00D0427F" w:rsidRDefault="00DC659D" w:rsidP="00A54DED">
            <w:pPr>
              <w:keepNext/>
              <w:rPr>
                <w:rFonts w:cs="Arial"/>
                <w:sz w:val="20"/>
                <w:szCs w:val="20"/>
              </w:rPr>
            </w:pPr>
            <w:r w:rsidRPr="00D0427F">
              <w:rPr>
                <w:rFonts w:cs="Arial"/>
                <w:sz w:val="20"/>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8B8A01D" w14:textId="77777777" w:rsidR="00DC659D" w:rsidRPr="00D0427F" w:rsidRDefault="00DC659D" w:rsidP="00A54DED">
            <w:pPr>
              <w:keepNext/>
              <w:snapToGrid w:val="0"/>
              <w:rPr>
                <w:rFonts w:cs="Arial"/>
                <w:sz w:val="20"/>
                <w:szCs w:val="20"/>
              </w:rPr>
            </w:pPr>
          </w:p>
        </w:tc>
      </w:tr>
      <w:tr w:rsidR="00A24A2F" w:rsidRPr="00D0427F" w14:paraId="5D533F2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33830E11" w14:textId="77777777" w:rsidR="00DC659D" w:rsidRPr="00D0427F" w:rsidRDefault="00DC659D" w:rsidP="00A54DED">
            <w:pPr>
              <w:keepNext/>
              <w:rPr>
                <w:rFonts w:cs="Arial"/>
                <w:sz w:val="20"/>
                <w:szCs w:val="20"/>
              </w:rPr>
            </w:pPr>
            <w:r w:rsidRPr="00D0427F">
              <w:rPr>
                <w:rFonts w:cs="Arial"/>
                <w:sz w:val="20"/>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5BF775F" w14:textId="77777777" w:rsidR="00DC659D" w:rsidRPr="00D0427F" w:rsidRDefault="00DC659D" w:rsidP="00A54DED">
            <w:pPr>
              <w:keepNext/>
              <w:snapToGrid w:val="0"/>
              <w:rPr>
                <w:rFonts w:cs="Arial"/>
                <w:sz w:val="20"/>
                <w:szCs w:val="20"/>
              </w:rPr>
            </w:pPr>
          </w:p>
        </w:tc>
      </w:tr>
      <w:tr w:rsidR="00A24A2F" w:rsidRPr="00D0427F" w14:paraId="641A0115"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DAA3ACB" w14:textId="77777777" w:rsidR="00DC659D" w:rsidRPr="00D0427F" w:rsidRDefault="00DC659D" w:rsidP="00A54DED">
            <w:pPr>
              <w:keepNext/>
              <w:rPr>
                <w:rFonts w:cs="Arial"/>
                <w:sz w:val="20"/>
                <w:szCs w:val="20"/>
              </w:rPr>
            </w:pPr>
            <w:r w:rsidRPr="00D0427F">
              <w:rPr>
                <w:rFonts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69E5B1B" w14:textId="77777777" w:rsidR="00DC659D" w:rsidRPr="00D0427F" w:rsidRDefault="00DC659D" w:rsidP="00A54DED">
            <w:pPr>
              <w:keepNext/>
              <w:snapToGrid w:val="0"/>
              <w:rPr>
                <w:rFonts w:cs="Arial"/>
                <w:sz w:val="20"/>
                <w:szCs w:val="20"/>
              </w:rPr>
            </w:pPr>
          </w:p>
        </w:tc>
      </w:tr>
      <w:tr w:rsidR="00EF23E0" w:rsidRPr="00D0427F" w14:paraId="32247D1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0560C76" w14:textId="3CDF42A1" w:rsidR="00EF23E0" w:rsidRPr="00D0427F" w:rsidRDefault="00EF23E0" w:rsidP="00A54DED">
            <w:pPr>
              <w:keepNext/>
              <w:rPr>
                <w:rFonts w:cs="Arial"/>
                <w:sz w:val="20"/>
                <w:szCs w:val="20"/>
              </w:rPr>
            </w:pPr>
            <w:r w:rsidRPr="00D0427F">
              <w:rPr>
                <w:rFonts w:cs="Arial"/>
                <w:sz w:val="20"/>
                <w:szCs w:val="20"/>
              </w:rPr>
              <w:t>Banka pri kateri je odprt transakcijski račun:</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0290EAB" w14:textId="77777777" w:rsidR="00EF23E0" w:rsidRPr="00D0427F" w:rsidRDefault="00EF23E0" w:rsidP="00A54DED">
            <w:pPr>
              <w:keepNext/>
              <w:snapToGrid w:val="0"/>
              <w:rPr>
                <w:rFonts w:cs="Arial"/>
                <w:sz w:val="20"/>
                <w:szCs w:val="20"/>
              </w:rPr>
            </w:pPr>
          </w:p>
        </w:tc>
      </w:tr>
      <w:tr w:rsidR="00A24A2F" w:rsidRPr="00D0427F" w14:paraId="221EB481"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4A88082" w14:textId="77777777" w:rsidR="00DC659D" w:rsidRPr="00D0427F" w:rsidRDefault="00DC659D" w:rsidP="00A54DED">
            <w:pPr>
              <w:keepNext/>
              <w:rPr>
                <w:rFonts w:cs="Arial"/>
                <w:sz w:val="20"/>
                <w:szCs w:val="20"/>
              </w:rPr>
            </w:pPr>
            <w:r w:rsidRPr="00D0427F">
              <w:rPr>
                <w:rFonts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5F56DB0F" w14:textId="77777777" w:rsidR="00DC659D" w:rsidRPr="00D0427F" w:rsidRDefault="00DC659D" w:rsidP="00A54DED">
            <w:pPr>
              <w:keepNext/>
              <w:snapToGrid w:val="0"/>
              <w:rPr>
                <w:rFonts w:cs="Arial"/>
                <w:sz w:val="20"/>
                <w:szCs w:val="20"/>
              </w:rPr>
            </w:pPr>
          </w:p>
        </w:tc>
      </w:tr>
      <w:tr w:rsidR="00A24A2F" w:rsidRPr="00D0427F" w14:paraId="3AD56619"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0EFF7B7A" w14:textId="77777777" w:rsidR="00DC659D" w:rsidRPr="00D0427F" w:rsidRDefault="00DC659D" w:rsidP="00A54DED">
            <w:pPr>
              <w:keepNext/>
              <w:rPr>
                <w:rFonts w:cs="Arial"/>
                <w:sz w:val="20"/>
                <w:szCs w:val="20"/>
              </w:rPr>
            </w:pPr>
            <w:r w:rsidRPr="00D0427F">
              <w:rPr>
                <w:rFonts w:cs="Arial"/>
                <w:sz w:val="20"/>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7A30BD26" w14:textId="77777777" w:rsidR="00DC659D" w:rsidRPr="00D0427F" w:rsidRDefault="00DC659D" w:rsidP="00A54DED">
            <w:pPr>
              <w:keepNext/>
              <w:snapToGrid w:val="0"/>
              <w:rPr>
                <w:rFonts w:cs="Arial"/>
                <w:sz w:val="20"/>
                <w:szCs w:val="20"/>
              </w:rPr>
            </w:pPr>
          </w:p>
        </w:tc>
      </w:tr>
      <w:tr w:rsidR="00A24A2F" w:rsidRPr="00D0427F" w14:paraId="1C7C5A8B"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27BA9A56" w14:textId="77777777" w:rsidR="00DC659D" w:rsidRPr="00D0427F" w:rsidRDefault="00DC659D" w:rsidP="00A54DED">
            <w:pPr>
              <w:keepNext/>
              <w:rPr>
                <w:rFonts w:cs="Arial"/>
                <w:sz w:val="20"/>
                <w:szCs w:val="20"/>
              </w:rPr>
            </w:pPr>
            <w:r w:rsidRPr="00D0427F">
              <w:rPr>
                <w:rFonts w:cs="Arial"/>
                <w:sz w:val="20"/>
                <w:szCs w:val="20"/>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CBF9322" w14:textId="77777777" w:rsidR="00DC659D" w:rsidRPr="00D0427F" w:rsidRDefault="00DC659D" w:rsidP="00A54DED">
            <w:pPr>
              <w:keepNext/>
              <w:snapToGrid w:val="0"/>
              <w:rPr>
                <w:rFonts w:cs="Arial"/>
                <w:sz w:val="20"/>
                <w:szCs w:val="20"/>
              </w:rPr>
            </w:pPr>
          </w:p>
        </w:tc>
      </w:tr>
      <w:tr w:rsidR="00A24A2F" w:rsidRPr="00D0427F" w14:paraId="1509E536"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69AA3C24" w14:textId="77777777" w:rsidR="00DC659D" w:rsidRPr="00D0427F" w:rsidRDefault="00DC659D" w:rsidP="00A54DED">
            <w:pPr>
              <w:keepNext/>
              <w:rPr>
                <w:rFonts w:cs="Arial"/>
                <w:sz w:val="20"/>
                <w:szCs w:val="20"/>
              </w:rPr>
            </w:pPr>
            <w:r w:rsidRPr="00D0427F">
              <w:rPr>
                <w:rFonts w:cs="Arial"/>
                <w:sz w:val="20"/>
                <w:szCs w:val="20"/>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2D23361" w14:textId="77777777" w:rsidR="00DC659D" w:rsidRPr="00D0427F" w:rsidRDefault="00DC659D" w:rsidP="00A54DED">
            <w:pPr>
              <w:keepNext/>
              <w:snapToGrid w:val="0"/>
              <w:rPr>
                <w:rFonts w:cs="Arial"/>
                <w:sz w:val="20"/>
                <w:szCs w:val="20"/>
              </w:rPr>
            </w:pPr>
          </w:p>
        </w:tc>
      </w:tr>
      <w:tr w:rsidR="00565630" w:rsidRPr="00D0427F" w14:paraId="75E6B398"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09581696" w14:textId="144E0575" w:rsidR="00565630" w:rsidRPr="00D0427F" w:rsidRDefault="00565630" w:rsidP="00A54DED">
            <w:pPr>
              <w:keepNext/>
              <w:rPr>
                <w:rFonts w:cs="Arial"/>
                <w:sz w:val="20"/>
                <w:szCs w:val="20"/>
              </w:rPr>
            </w:pPr>
            <w:r w:rsidRPr="00D0427F">
              <w:rPr>
                <w:rFonts w:cs="Arial"/>
                <w:sz w:val="20"/>
                <w:szCs w:val="20"/>
              </w:rPr>
              <w:t xml:space="preserve">Zahteva po neposrednem plačilu </w:t>
            </w:r>
            <w:r w:rsidRPr="00D0427F">
              <w:rPr>
                <w:rFonts w:cs="Arial"/>
                <w:sz w:val="14"/>
                <w:szCs w:val="14"/>
              </w:rPr>
              <w:t>(ustrezno obkrožiti)</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13671D96" w14:textId="10340604" w:rsidR="00565630" w:rsidRPr="00D0427F" w:rsidRDefault="00565630" w:rsidP="00A54DED">
            <w:pPr>
              <w:keepNext/>
              <w:snapToGrid w:val="0"/>
              <w:rPr>
                <w:rFonts w:cs="Arial"/>
                <w:sz w:val="20"/>
                <w:szCs w:val="20"/>
              </w:rPr>
            </w:pPr>
            <w:r w:rsidRPr="00D0427F">
              <w:rPr>
                <w:rFonts w:cs="Arial"/>
                <w:sz w:val="20"/>
                <w:szCs w:val="20"/>
              </w:rPr>
              <w:t>DA                        NE</w:t>
            </w:r>
          </w:p>
        </w:tc>
      </w:tr>
    </w:tbl>
    <w:p w14:paraId="37AAFB58" w14:textId="77777777" w:rsidR="00DC659D" w:rsidRPr="00D0427F" w:rsidRDefault="00DC659D" w:rsidP="008A7D7B">
      <w:pPr>
        <w:pStyle w:val="Naslov3"/>
        <w:keepLines/>
        <w:numPr>
          <w:ilvl w:val="2"/>
          <w:numId w:val="2"/>
        </w:numPr>
        <w:suppressAutoHyphens/>
        <w:spacing w:before="240" w:after="120" w:line="260" w:lineRule="atLeast"/>
        <w:ind w:left="641" w:hanging="641"/>
        <w:jc w:val="both"/>
        <w:rPr>
          <w:rFonts w:ascii="Arial" w:hAnsi="Arial" w:cs="Arial"/>
          <w:sz w:val="20"/>
          <w:szCs w:val="20"/>
          <w:lang w:val="sl-SI"/>
        </w:rPr>
      </w:pPr>
      <w:r w:rsidRPr="00D0427F">
        <w:rPr>
          <w:rFonts w:ascii="Arial" w:hAnsi="Arial" w:cs="Arial"/>
          <w:sz w:val="20"/>
          <w:szCs w:val="20"/>
          <w:lang w:val="sl-SI"/>
        </w:rPr>
        <w:t>Osebe, ki so članice upravnega, vodstvenega ali nadzornega organa gospodarskega subjekta ali ki imajo pooblastila za njegovo zastopanje ali odločanje ali nadzor v njem</w:t>
      </w:r>
    </w:p>
    <w:p w14:paraId="0E34449C" w14:textId="4E9386BF" w:rsidR="00E6742A" w:rsidRPr="00D0427F" w:rsidRDefault="00E6742A" w:rsidP="00E6742A">
      <w:pPr>
        <w:jc w:val="center"/>
        <w:rPr>
          <w:b/>
          <w:sz w:val="20"/>
          <w:szCs w:val="20"/>
          <w:lang w:eastAsia="x-none"/>
        </w:rPr>
      </w:pPr>
      <w:r w:rsidRPr="00D0427F">
        <w:rPr>
          <w:b/>
          <w:sz w:val="20"/>
          <w:szCs w:val="20"/>
          <w:lang w:eastAsia="x-none"/>
        </w:rPr>
        <w:t>(osebe vpisane v tabelo soglašajo z naročnikovo opravo poizvedbe</w:t>
      </w:r>
    </w:p>
    <w:p w14:paraId="726E4467" w14:textId="0638DD6E" w:rsidR="00E6742A" w:rsidRPr="00D0427F" w:rsidRDefault="00E6742A" w:rsidP="00E6742A">
      <w:pPr>
        <w:jc w:val="center"/>
        <w:rPr>
          <w:b/>
          <w:sz w:val="20"/>
          <w:szCs w:val="20"/>
          <w:lang w:eastAsia="x-none"/>
        </w:rPr>
      </w:pPr>
      <w:r w:rsidRPr="00D0427F">
        <w:rPr>
          <w:b/>
          <w:sz w:val="20"/>
          <w:szCs w:val="20"/>
          <w:lang w:eastAsia="x-none"/>
        </w:rPr>
        <w:t>v aplikaciji e-Dosje in kazenski evidenci)</w:t>
      </w:r>
    </w:p>
    <w:tbl>
      <w:tblPr>
        <w:tblW w:w="9214" w:type="dxa"/>
        <w:tblInd w:w="108" w:type="dxa"/>
        <w:tblLayout w:type="fixed"/>
        <w:tblLook w:val="0000" w:firstRow="0" w:lastRow="0" w:firstColumn="0" w:lastColumn="0" w:noHBand="0" w:noVBand="0"/>
      </w:tblPr>
      <w:tblGrid>
        <w:gridCol w:w="897"/>
        <w:gridCol w:w="2241"/>
        <w:gridCol w:w="2674"/>
        <w:gridCol w:w="1701"/>
        <w:gridCol w:w="1701"/>
      </w:tblGrid>
      <w:tr w:rsidR="00EA78F0" w:rsidRPr="00D0427F" w14:paraId="5FECD7CA"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D06A8B9" w14:textId="77777777" w:rsidR="00EA78F0" w:rsidRPr="00D0427F" w:rsidRDefault="00EA78F0" w:rsidP="00353AC4">
            <w:pPr>
              <w:widowControl w:val="0"/>
              <w:autoSpaceDE w:val="0"/>
              <w:spacing w:before="60" w:after="60"/>
              <w:jc w:val="center"/>
              <w:rPr>
                <w:rFonts w:cs="Arial"/>
                <w:sz w:val="20"/>
                <w:szCs w:val="20"/>
              </w:rPr>
            </w:pPr>
            <w:proofErr w:type="spellStart"/>
            <w:r w:rsidRPr="00D0427F">
              <w:rPr>
                <w:rFonts w:eastAsia="Calibri" w:cs="Arial"/>
                <w:b/>
                <w:sz w:val="20"/>
                <w:szCs w:val="20"/>
              </w:rPr>
              <w:t>Zap</w:t>
            </w:r>
            <w:proofErr w:type="spellEnd"/>
            <w:r w:rsidRPr="00D0427F">
              <w:rPr>
                <w:rFonts w:eastAsia="Calibri" w:cs="Arial"/>
                <w:b/>
                <w:sz w:val="20"/>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14:paraId="5383870A" w14:textId="77777777" w:rsidR="00EA78F0" w:rsidRPr="00D0427F" w:rsidRDefault="00EA78F0" w:rsidP="00353AC4">
            <w:pPr>
              <w:widowControl w:val="0"/>
              <w:autoSpaceDE w:val="0"/>
              <w:spacing w:before="60" w:after="60"/>
              <w:rPr>
                <w:rFonts w:cs="Arial"/>
                <w:sz w:val="20"/>
                <w:szCs w:val="20"/>
              </w:rPr>
            </w:pPr>
            <w:r w:rsidRPr="00D0427F">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77E06F8F" w14:textId="77777777" w:rsidR="00EA78F0" w:rsidRPr="00D0427F" w:rsidRDefault="00EA78F0" w:rsidP="00353AC4">
            <w:pPr>
              <w:widowControl w:val="0"/>
              <w:autoSpaceDE w:val="0"/>
              <w:spacing w:before="60" w:after="60"/>
              <w:rPr>
                <w:rFonts w:cs="Arial"/>
                <w:sz w:val="20"/>
                <w:szCs w:val="20"/>
              </w:rPr>
            </w:pPr>
            <w:r w:rsidRPr="00D0427F">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824B47C" w14:textId="77777777" w:rsidR="00EA78F0" w:rsidRPr="00D0427F" w:rsidRDefault="00EA78F0" w:rsidP="00353AC4">
            <w:pPr>
              <w:widowControl w:val="0"/>
              <w:autoSpaceDE w:val="0"/>
              <w:spacing w:before="60" w:after="60"/>
              <w:rPr>
                <w:rFonts w:cs="Arial"/>
                <w:sz w:val="20"/>
                <w:szCs w:val="20"/>
              </w:rPr>
            </w:pPr>
            <w:r w:rsidRPr="00D0427F">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332CFCD9" w14:textId="77777777" w:rsidR="00EA78F0" w:rsidRPr="00D0427F" w:rsidRDefault="00EA78F0" w:rsidP="00353AC4">
            <w:pPr>
              <w:widowControl w:val="0"/>
              <w:autoSpaceDE w:val="0"/>
              <w:spacing w:before="60" w:after="60"/>
              <w:rPr>
                <w:rFonts w:eastAsia="Calibri" w:cs="Arial"/>
                <w:b/>
                <w:sz w:val="20"/>
                <w:szCs w:val="20"/>
              </w:rPr>
            </w:pPr>
            <w:r w:rsidRPr="00D0427F">
              <w:rPr>
                <w:rFonts w:eastAsia="Calibri" w:cs="Arial"/>
                <w:b/>
                <w:sz w:val="20"/>
                <w:szCs w:val="20"/>
              </w:rPr>
              <w:t>Funkcija</w:t>
            </w:r>
          </w:p>
        </w:tc>
      </w:tr>
      <w:tr w:rsidR="00EA78F0" w:rsidRPr="00D0427F" w14:paraId="5B908C1E"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1C1F3AC0" w14:textId="77777777" w:rsidR="00EA78F0" w:rsidRPr="00D0427F" w:rsidRDefault="00EA78F0" w:rsidP="00353AC4">
            <w:pPr>
              <w:widowControl w:val="0"/>
              <w:autoSpaceDE w:val="0"/>
              <w:spacing w:before="60" w:after="60"/>
              <w:jc w:val="center"/>
              <w:rPr>
                <w:rFonts w:cs="Arial"/>
                <w:sz w:val="20"/>
                <w:szCs w:val="20"/>
              </w:rPr>
            </w:pPr>
            <w:r w:rsidRPr="00D0427F">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751D8D78" w14:textId="77777777" w:rsidR="00EA78F0" w:rsidRPr="00D0427F"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09C93DDE" w14:textId="77777777" w:rsidR="00EA78F0" w:rsidRPr="00D0427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8571823" w14:textId="77777777" w:rsidR="00EA78F0" w:rsidRPr="00D0427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1045A9D2" w14:textId="77777777" w:rsidR="00EA78F0" w:rsidRPr="00D0427F" w:rsidRDefault="00EA78F0" w:rsidP="00353AC4">
            <w:pPr>
              <w:widowControl w:val="0"/>
              <w:autoSpaceDE w:val="0"/>
              <w:snapToGrid w:val="0"/>
              <w:spacing w:before="60" w:after="60"/>
              <w:rPr>
                <w:rFonts w:eastAsia="Calibri" w:cs="Arial"/>
                <w:sz w:val="20"/>
                <w:szCs w:val="20"/>
              </w:rPr>
            </w:pPr>
          </w:p>
        </w:tc>
      </w:tr>
      <w:tr w:rsidR="00EA78F0" w:rsidRPr="00D0427F" w14:paraId="295DE1D0"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35C48E4" w14:textId="77777777" w:rsidR="00EA78F0" w:rsidRPr="00D0427F" w:rsidRDefault="00EA78F0" w:rsidP="00353AC4">
            <w:pPr>
              <w:widowControl w:val="0"/>
              <w:autoSpaceDE w:val="0"/>
              <w:spacing w:before="60" w:after="60"/>
              <w:jc w:val="center"/>
              <w:rPr>
                <w:rFonts w:cs="Arial"/>
                <w:sz w:val="20"/>
                <w:szCs w:val="20"/>
              </w:rPr>
            </w:pPr>
            <w:r w:rsidRPr="00D0427F">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1665458C" w14:textId="77777777" w:rsidR="00EA78F0" w:rsidRPr="00D0427F"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629C2DB" w14:textId="77777777" w:rsidR="00EA78F0" w:rsidRPr="00D0427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B2531D6" w14:textId="77777777" w:rsidR="00EA78F0" w:rsidRPr="00D0427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6CF5B642" w14:textId="77777777" w:rsidR="00EA78F0" w:rsidRPr="00D0427F" w:rsidRDefault="00EA78F0" w:rsidP="00353AC4">
            <w:pPr>
              <w:widowControl w:val="0"/>
              <w:autoSpaceDE w:val="0"/>
              <w:snapToGrid w:val="0"/>
              <w:spacing w:before="60" w:after="60"/>
              <w:rPr>
                <w:rFonts w:eastAsia="Calibri" w:cs="Arial"/>
                <w:sz w:val="20"/>
                <w:szCs w:val="20"/>
              </w:rPr>
            </w:pPr>
          </w:p>
        </w:tc>
      </w:tr>
      <w:tr w:rsidR="00EA78F0" w:rsidRPr="00D0427F" w14:paraId="770E9EEA"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11ACA854" w14:textId="77777777" w:rsidR="00EA78F0" w:rsidRPr="00D0427F" w:rsidRDefault="00EA78F0" w:rsidP="00353AC4">
            <w:pPr>
              <w:widowControl w:val="0"/>
              <w:autoSpaceDE w:val="0"/>
              <w:spacing w:before="60" w:after="60"/>
              <w:jc w:val="center"/>
              <w:rPr>
                <w:rFonts w:cs="Arial"/>
                <w:sz w:val="20"/>
                <w:szCs w:val="20"/>
              </w:rPr>
            </w:pPr>
            <w:r w:rsidRPr="00D0427F">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27C26819" w14:textId="77777777" w:rsidR="00EA78F0" w:rsidRPr="00D0427F"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682048CB" w14:textId="77777777" w:rsidR="00EA78F0" w:rsidRPr="00D0427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995790D" w14:textId="77777777" w:rsidR="00EA78F0" w:rsidRPr="00D0427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651B161" w14:textId="77777777" w:rsidR="00EA78F0" w:rsidRPr="00D0427F" w:rsidRDefault="00EA78F0" w:rsidP="00353AC4">
            <w:pPr>
              <w:widowControl w:val="0"/>
              <w:autoSpaceDE w:val="0"/>
              <w:snapToGrid w:val="0"/>
              <w:spacing w:before="60" w:after="60"/>
              <w:rPr>
                <w:rFonts w:eastAsia="Calibri" w:cs="Arial"/>
                <w:sz w:val="20"/>
                <w:szCs w:val="20"/>
              </w:rPr>
            </w:pPr>
          </w:p>
        </w:tc>
      </w:tr>
    </w:tbl>
    <w:p w14:paraId="7DF9A0BA" w14:textId="77777777" w:rsidR="00DC659D" w:rsidRPr="00D0427F" w:rsidRDefault="00DC659D" w:rsidP="008A7D7B">
      <w:pPr>
        <w:pStyle w:val="Naslov3"/>
        <w:keepLines/>
        <w:numPr>
          <w:ilvl w:val="2"/>
          <w:numId w:val="2"/>
        </w:numPr>
        <w:suppressAutoHyphens/>
        <w:spacing w:before="240" w:after="120" w:line="260" w:lineRule="atLeast"/>
        <w:jc w:val="both"/>
        <w:rPr>
          <w:rFonts w:ascii="Arial" w:hAnsi="Arial" w:cs="Arial"/>
          <w:sz w:val="20"/>
          <w:szCs w:val="20"/>
          <w:lang w:val="sl-SI"/>
        </w:rPr>
      </w:pPr>
      <w:r w:rsidRPr="00D0427F">
        <w:rPr>
          <w:rFonts w:ascii="Arial" w:hAnsi="Arial" w:cs="Arial"/>
          <w:sz w:val="20"/>
          <w:szCs w:val="20"/>
          <w:lang w:val="sl-SI"/>
        </w:rPr>
        <w:t>Podatki o delih podizvajalca</w:t>
      </w:r>
    </w:p>
    <w:p w14:paraId="6C97EFCF" w14:textId="77777777" w:rsidR="00DC659D" w:rsidRPr="00D0427F" w:rsidRDefault="00DC659D" w:rsidP="00DC659D">
      <w:pPr>
        <w:rPr>
          <w:rFonts w:cs="Arial"/>
          <w:sz w:val="20"/>
          <w:szCs w:val="20"/>
        </w:rPr>
      </w:pPr>
      <w:r w:rsidRPr="00D0427F">
        <w:rPr>
          <w:rFonts w:cs="Arial"/>
          <w:sz w:val="20"/>
          <w:szCs w:val="20"/>
        </w:rPr>
        <w:t>Podatki iz drugega odstavka 94. člena ZJN-3, ki jih gospodarski subjekt za podizvajalca navede v nadaljevanju te točke, so obvezna sestavina pogodbe o izvedbi predmetnega javnega naročila.</w:t>
      </w:r>
    </w:p>
    <w:p w14:paraId="432B3271" w14:textId="77777777" w:rsidR="00DC659D" w:rsidRPr="00D0427F" w:rsidRDefault="00DC659D" w:rsidP="00DC659D">
      <w:pPr>
        <w:rPr>
          <w:rFonts w:cs="Arial"/>
          <w:b/>
          <w:sz w:val="20"/>
          <w:szCs w:val="20"/>
        </w:rPr>
      </w:pPr>
      <w:r w:rsidRPr="00D0427F">
        <w:rPr>
          <w:rFonts w:cs="Arial"/>
          <w:b/>
          <w:sz w:val="20"/>
          <w:szCs w:val="20"/>
        </w:rPr>
        <w:t>VSAKA VRSTA IZVEDBE DEL PODIZVAJALCA, KI JIH BO OPRAVLJAL:</w:t>
      </w:r>
    </w:p>
    <w:p w14:paraId="4D20A20C" w14:textId="77777777" w:rsidR="00DC659D" w:rsidRPr="00D0427F" w:rsidRDefault="00DC659D" w:rsidP="008A7D7B">
      <w:pPr>
        <w:numPr>
          <w:ilvl w:val="0"/>
          <w:numId w:val="3"/>
        </w:numPr>
        <w:suppressAutoHyphens/>
        <w:rPr>
          <w:rFonts w:cs="Arial"/>
          <w:sz w:val="20"/>
          <w:szCs w:val="20"/>
        </w:rPr>
      </w:pPr>
      <w:r w:rsidRPr="00D0427F">
        <w:rPr>
          <w:rFonts w:cs="Arial"/>
          <w:sz w:val="20"/>
          <w:szCs w:val="20"/>
        </w:rPr>
        <w:t>PREDMET:________________________________________________;  DELEŽ  V %_______; VREDNOST TEH DEL: ____________v EUR brez DDV; VREDNOST TEH DEL: ____________ v EUR z DDV,  KRAJ OZ. OBMOČJE IZVEDBE TEH DEL: _______________________;</w:t>
      </w:r>
    </w:p>
    <w:p w14:paraId="77F57B40" w14:textId="77777777" w:rsidR="00DC659D" w:rsidRPr="00D0427F" w:rsidRDefault="00DC659D" w:rsidP="00DC659D">
      <w:pPr>
        <w:rPr>
          <w:rFonts w:cs="Arial"/>
          <w:sz w:val="20"/>
          <w:szCs w:val="20"/>
        </w:rPr>
      </w:pPr>
    </w:p>
    <w:p w14:paraId="1F863EBD" w14:textId="77777777" w:rsidR="00DC659D" w:rsidRPr="00D0427F" w:rsidRDefault="00DC659D" w:rsidP="008A7D7B">
      <w:pPr>
        <w:numPr>
          <w:ilvl w:val="0"/>
          <w:numId w:val="3"/>
        </w:numPr>
        <w:suppressAutoHyphens/>
        <w:rPr>
          <w:rFonts w:cs="Arial"/>
          <w:sz w:val="20"/>
          <w:szCs w:val="20"/>
        </w:rPr>
      </w:pPr>
      <w:r w:rsidRPr="00D0427F">
        <w:rPr>
          <w:rFonts w:cs="Arial"/>
          <w:sz w:val="20"/>
          <w:szCs w:val="20"/>
        </w:rPr>
        <w:t>PREDMET:________________________________________________;  DELEŽ  V %_______; VREDNOST TEH DEL: ____________v EUR brez DDV; VREDNOST TEH DEL: ____________ v EUR z DDV,  KRAJ OZ. OBMOČJE IZVEDBE TEH DEL: _______________________;</w:t>
      </w:r>
    </w:p>
    <w:p w14:paraId="2E7CE737" w14:textId="77777777" w:rsidR="00DC659D" w:rsidRPr="00D0427F" w:rsidRDefault="00DC659D" w:rsidP="00DC659D">
      <w:pPr>
        <w:rPr>
          <w:rFonts w:cs="Arial"/>
          <w:sz w:val="20"/>
          <w:szCs w:val="20"/>
        </w:rPr>
      </w:pPr>
    </w:p>
    <w:tbl>
      <w:tblPr>
        <w:tblW w:w="0" w:type="auto"/>
        <w:tblLayout w:type="fixed"/>
        <w:tblLook w:val="0000" w:firstRow="0" w:lastRow="0" w:firstColumn="0" w:lastColumn="0" w:noHBand="0" w:noVBand="0"/>
      </w:tblPr>
      <w:tblGrid>
        <w:gridCol w:w="3070"/>
        <w:gridCol w:w="3070"/>
        <w:gridCol w:w="3070"/>
      </w:tblGrid>
      <w:tr w:rsidR="00DC659D" w:rsidRPr="00D0427F" w14:paraId="50ECD6A1" w14:textId="77777777" w:rsidTr="00675044">
        <w:trPr>
          <w:trHeight w:val="129"/>
        </w:trPr>
        <w:tc>
          <w:tcPr>
            <w:tcW w:w="3070" w:type="dxa"/>
            <w:shd w:val="clear" w:color="auto" w:fill="auto"/>
          </w:tcPr>
          <w:p w14:paraId="08BEF722" w14:textId="77777777" w:rsidR="00DC659D" w:rsidRPr="00D0427F" w:rsidRDefault="00DC659D" w:rsidP="00A54DED">
            <w:pPr>
              <w:rPr>
                <w:rFonts w:cs="Arial"/>
                <w:sz w:val="20"/>
                <w:szCs w:val="20"/>
              </w:rPr>
            </w:pPr>
            <w:r w:rsidRPr="00D0427F">
              <w:rPr>
                <w:rFonts w:cs="Arial"/>
                <w:sz w:val="20"/>
                <w:szCs w:val="20"/>
              </w:rPr>
              <w:t>Kraj: _______________</w:t>
            </w:r>
          </w:p>
          <w:p w14:paraId="211B9823" w14:textId="77777777" w:rsidR="00DC659D" w:rsidRPr="00D0427F" w:rsidRDefault="00DC659D" w:rsidP="00A54DED">
            <w:pPr>
              <w:rPr>
                <w:rFonts w:cs="Arial"/>
                <w:sz w:val="20"/>
                <w:szCs w:val="20"/>
              </w:rPr>
            </w:pPr>
            <w:r w:rsidRPr="00D0427F">
              <w:rPr>
                <w:rFonts w:cs="Arial"/>
                <w:sz w:val="20"/>
                <w:szCs w:val="20"/>
              </w:rPr>
              <w:t>Datum: _______________</w:t>
            </w:r>
          </w:p>
        </w:tc>
        <w:tc>
          <w:tcPr>
            <w:tcW w:w="3070" w:type="dxa"/>
            <w:shd w:val="clear" w:color="auto" w:fill="auto"/>
          </w:tcPr>
          <w:p w14:paraId="3AA846D0" w14:textId="77777777" w:rsidR="00DC659D" w:rsidRPr="00D0427F" w:rsidRDefault="00DC659D" w:rsidP="00A54DED">
            <w:pPr>
              <w:jc w:val="center"/>
              <w:rPr>
                <w:rFonts w:cs="Arial"/>
                <w:sz w:val="20"/>
                <w:szCs w:val="20"/>
              </w:rPr>
            </w:pPr>
            <w:r w:rsidRPr="00D0427F">
              <w:rPr>
                <w:rFonts w:cs="Arial"/>
                <w:sz w:val="20"/>
                <w:szCs w:val="20"/>
              </w:rPr>
              <w:t>žig</w:t>
            </w:r>
          </w:p>
        </w:tc>
        <w:tc>
          <w:tcPr>
            <w:tcW w:w="3070" w:type="dxa"/>
            <w:shd w:val="clear" w:color="auto" w:fill="auto"/>
          </w:tcPr>
          <w:p w14:paraId="64B17A11" w14:textId="77777777" w:rsidR="00DC659D" w:rsidRPr="00D0427F" w:rsidRDefault="00DC659D" w:rsidP="00A54DED">
            <w:pPr>
              <w:rPr>
                <w:rFonts w:cs="Arial"/>
                <w:sz w:val="20"/>
                <w:szCs w:val="20"/>
              </w:rPr>
            </w:pPr>
            <w:r w:rsidRPr="00D0427F">
              <w:rPr>
                <w:rFonts w:cs="Arial"/>
                <w:sz w:val="20"/>
                <w:szCs w:val="20"/>
              </w:rPr>
              <w:t>Podpisnik: _______________</w:t>
            </w:r>
          </w:p>
          <w:p w14:paraId="07A4DC95" w14:textId="77777777" w:rsidR="00DC659D" w:rsidRPr="00D0427F" w:rsidRDefault="00DC659D" w:rsidP="00A54DED">
            <w:pPr>
              <w:rPr>
                <w:rFonts w:cs="Arial"/>
                <w:sz w:val="20"/>
                <w:szCs w:val="20"/>
              </w:rPr>
            </w:pPr>
          </w:p>
          <w:p w14:paraId="5AAF0403" w14:textId="77777777" w:rsidR="00DC659D" w:rsidRPr="00D0427F" w:rsidRDefault="00DC659D" w:rsidP="00A54DED">
            <w:pPr>
              <w:rPr>
                <w:rFonts w:cs="Arial"/>
                <w:sz w:val="20"/>
                <w:szCs w:val="20"/>
              </w:rPr>
            </w:pPr>
            <w:r w:rsidRPr="00D0427F">
              <w:rPr>
                <w:rFonts w:cs="Arial"/>
                <w:sz w:val="20"/>
                <w:szCs w:val="20"/>
              </w:rPr>
              <w:t>_________________</w:t>
            </w:r>
          </w:p>
          <w:p w14:paraId="0739D6A9" w14:textId="77777777" w:rsidR="00DC659D" w:rsidRPr="00D0427F" w:rsidRDefault="00DC659D" w:rsidP="00A54DED">
            <w:pPr>
              <w:rPr>
                <w:rFonts w:cs="Arial"/>
                <w:sz w:val="20"/>
                <w:szCs w:val="20"/>
              </w:rPr>
            </w:pPr>
            <w:r w:rsidRPr="00D0427F">
              <w:rPr>
                <w:rFonts w:cs="Arial"/>
                <w:sz w:val="20"/>
                <w:szCs w:val="20"/>
              </w:rPr>
              <w:t>Podpis:</w:t>
            </w:r>
          </w:p>
        </w:tc>
      </w:tr>
    </w:tbl>
    <w:p w14:paraId="60E4FC5D" w14:textId="77777777" w:rsidR="00EA78F0" w:rsidRPr="00D0427F" w:rsidRDefault="00EA78F0" w:rsidP="00675044">
      <w:pPr>
        <w:jc w:val="right"/>
        <w:rPr>
          <w:rFonts w:cs="Arial"/>
          <w:b/>
          <w:sz w:val="20"/>
          <w:szCs w:val="20"/>
          <w:u w:val="single"/>
        </w:rPr>
      </w:pPr>
    </w:p>
    <w:p w14:paraId="2A0E8C03" w14:textId="77777777" w:rsidR="00675044" w:rsidRPr="00D0427F" w:rsidRDefault="00675044" w:rsidP="00675044">
      <w:pPr>
        <w:jc w:val="right"/>
        <w:rPr>
          <w:rFonts w:cs="Arial"/>
          <w:b/>
          <w:sz w:val="20"/>
          <w:szCs w:val="20"/>
          <w:u w:val="single"/>
        </w:rPr>
      </w:pPr>
      <w:r w:rsidRPr="00D0427F">
        <w:rPr>
          <w:rFonts w:cs="Arial"/>
          <w:b/>
          <w:sz w:val="20"/>
          <w:szCs w:val="20"/>
          <w:u w:val="single"/>
        </w:rPr>
        <w:t>RAZPISNI OBRAZEC 1a</w:t>
      </w:r>
    </w:p>
    <w:p w14:paraId="0B1E2437" w14:textId="77777777" w:rsidR="00675044" w:rsidRPr="00D0427F" w:rsidRDefault="00675044" w:rsidP="00675044">
      <w:pPr>
        <w:jc w:val="center"/>
        <w:rPr>
          <w:rFonts w:cs="Arial"/>
          <w:b/>
          <w:sz w:val="20"/>
          <w:szCs w:val="20"/>
        </w:rPr>
      </w:pPr>
    </w:p>
    <w:p w14:paraId="1E5FF7C9" w14:textId="77777777" w:rsidR="00675044" w:rsidRPr="00D0427F" w:rsidRDefault="00675044" w:rsidP="00675044">
      <w:pPr>
        <w:jc w:val="center"/>
        <w:rPr>
          <w:rFonts w:cs="Arial"/>
          <w:b/>
          <w:sz w:val="20"/>
          <w:szCs w:val="20"/>
        </w:rPr>
      </w:pPr>
    </w:p>
    <w:p w14:paraId="62B192C7" w14:textId="77777777" w:rsidR="00675044" w:rsidRPr="00D0427F" w:rsidRDefault="00675044" w:rsidP="00675044">
      <w:pPr>
        <w:jc w:val="center"/>
        <w:rPr>
          <w:rFonts w:cs="Arial"/>
          <w:b/>
          <w:sz w:val="20"/>
          <w:szCs w:val="20"/>
        </w:rPr>
      </w:pPr>
    </w:p>
    <w:p w14:paraId="5158B9B1" w14:textId="77777777" w:rsidR="00675044" w:rsidRPr="00D0427F" w:rsidRDefault="00675044" w:rsidP="00675044">
      <w:pPr>
        <w:jc w:val="center"/>
        <w:rPr>
          <w:rFonts w:cs="Arial"/>
          <w:b/>
          <w:sz w:val="20"/>
          <w:szCs w:val="20"/>
        </w:rPr>
      </w:pPr>
      <w:r w:rsidRPr="00D0427F">
        <w:rPr>
          <w:rFonts w:cs="Arial"/>
          <w:b/>
          <w:sz w:val="20"/>
          <w:szCs w:val="20"/>
        </w:rPr>
        <w:t>OBRAZEC ESPD</w:t>
      </w:r>
    </w:p>
    <w:p w14:paraId="53D891EB" w14:textId="77777777" w:rsidR="00675044" w:rsidRPr="00D0427F" w:rsidRDefault="00675044" w:rsidP="00675044">
      <w:pPr>
        <w:jc w:val="both"/>
        <w:rPr>
          <w:rFonts w:cs="Arial"/>
          <w:sz w:val="20"/>
          <w:szCs w:val="20"/>
        </w:rPr>
      </w:pPr>
    </w:p>
    <w:p w14:paraId="3662BD50" w14:textId="77777777" w:rsidR="00675044" w:rsidRPr="00D0427F" w:rsidRDefault="00675044" w:rsidP="00675044">
      <w:pPr>
        <w:jc w:val="both"/>
        <w:rPr>
          <w:rFonts w:cs="Arial"/>
          <w:sz w:val="20"/>
          <w:szCs w:val="20"/>
        </w:rPr>
      </w:pPr>
    </w:p>
    <w:p w14:paraId="050570D8" w14:textId="77777777" w:rsidR="00675044" w:rsidRPr="00D0427F" w:rsidRDefault="00675044" w:rsidP="00675044">
      <w:pPr>
        <w:jc w:val="both"/>
        <w:rPr>
          <w:rFonts w:cs="Arial"/>
          <w:sz w:val="20"/>
          <w:szCs w:val="20"/>
        </w:rPr>
      </w:pPr>
    </w:p>
    <w:p w14:paraId="3CC6CC96" w14:textId="77777777" w:rsidR="00675044" w:rsidRPr="00D0427F" w:rsidRDefault="00675044" w:rsidP="00675044">
      <w:pPr>
        <w:jc w:val="both"/>
        <w:rPr>
          <w:rFonts w:cs="Arial"/>
          <w:sz w:val="20"/>
          <w:szCs w:val="20"/>
        </w:rPr>
      </w:pPr>
    </w:p>
    <w:p w14:paraId="31A36039" w14:textId="77777777" w:rsidR="00675044" w:rsidRPr="00D0427F" w:rsidRDefault="00675044" w:rsidP="00675044">
      <w:pPr>
        <w:jc w:val="both"/>
        <w:rPr>
          <w:rFonts w:cs="Arial"/>
          <w:sz w:val="20"/>
          <w:szCs w:val="20"/>
        </w:rPr>
      </w:pPr>
      <w:r w:rsidRPr="00D0427F">
        <w:rPr>
          <w:rFonts w:cs="Arial"/>
          <w:sz w:val="20"/>
          <w:szCs w:val="20"/>
        </w:rPr>
        <w:t xml:space="preserve">Ponudnik _______________________________________________ k svoji ponudbi prilagam izpolnjen, podpisan in žigosan obrazec ESPD, ki ga ponudnik uvozi in izpolni na spletni strani: </w:t>
      </w:r>
      <w:hyperlink r:id="rId8" w:history="1">
        <w:r w:rsidRPr="00D0427F">
          <w:rPr>
            <w:rStyle w:val="Hiperpovezava"/>
            <w:rFonts w:cs="Arial"/>
            <w:color w:val="auto"/>
            <w:sz w:val="20"/>
            <w:szCs w:val="20"/>
            <w:shd w:val="clear" w:color="auto" w:fill="FFFFFF"/>
          </w:rPr>
          <w:t>https://ejn.gov.si/</w:t>
        </w:r>
      </w:hyperlink>
      <w:r w:rsidRPr="00D0427F">
        <w:rPr>
          <w:rFonts w:cs="Arial"/>
          <w:sz w:val="20"/>
          <w:szCs w:val="20"/>
        </w:rPr>
        <w:t xml:space="preserve"> (naročnik je obrazec ESPD v .XML obliki priložil k razpisni  dokumentaciji).</w:t>
      </w:r>
    </w:p>
    <w:p w14:paraId="63AF3A5B" w14:textId="77777777" w:rsidR="00675044" w:rsidRPr="00D0427F" w:rsidRDefault="00675044" w:rsidP="00675044">
      <w:pPr>
        <w:jc w:val="both"/>
        <w:rPr>
          <w:rFonts w:cs="Arial"/>
          <w:sz w:val="20"/>
          <w:szCs w:val="20"/>
        </w:rPr>
      </w:pPr>
    </w:p>
    <w:p w14:paraId="545E921E" w14:textId="77777777" w:rsidR="00675044" w:rsidRPr="00D0427F" w:rsidRDefault="00675044" w:rsidP="00675044">
      <w:pPr>
        <w:jc w:val="both"/>
        <w:rPr>
          <w:rFonts w:cs="Arial"/>
          <w:sz w:val="20"/>
          <w:szCs w:val="20"/>
        </w:rPr>
      </w:pPr>
    </w:p>
    <w:p w14:paraId="4B1879AA" w14:textId="77777777" w:rsidR="00675044" w:rsidRPr="00D0427F" w:rsidRDefault="00675044" w:rsidP="00675044">
      <w:pPr>
        <w:jc w:val="both"/>
        <w:rPr>
          <w:rFonts w:cs="Arial"/>
          <w:sz w:val="20"/>
          <w:szCs w:val="20"/>
        </w:rPr>
      </w:pPr>
    </w:p>
    <w:p w14:paraId="050056C3" w14:textId="77777777" w:rsidR="00675044" w:rsidRPr="00D0427F" w:rsidRDefault="00675044" w:rsidP="00675044">
      <w:pPr>
        <w:jc w:val="both"/>
        <w:rPr>
          <w:rFonts w:cs="Arial"/>
          <w:sz w:val="20"/>
          <w:szCs w:val="20"/>
          <w:u w:val="single"/>
        </w:rPr>
      </w:pPr>
      <w:r w:rsidRPr="00D0427F">
        <w:rPr>
          <w:rFonts w:cs="Arial"/>
          <w:b/>
          <w:sz w:val="20"/>
          <w:szCs w:val="20"/>
        </w:rPr>
        <w:t xml:space="preserve">Opomba: </w:t>
      </w:r>
      <w:r w:rsidRPr="00D0427F">
        <w:rPr>
          <w:rFonts w:cs="Arial"/>
          <w:sz w:val="20"/>
          <w:szCs w:val="20"/>
          <w:u w:val="single"/>
        </w:rPr>
        <w:t xml:space="preserve">V primeru, da ponudnik oddaja s ponudnikom v skupni ponudbi ali s podizvajalcem ali s </w:t>
      </w:r>
    </w:p>
    <w:p w14:paraId="790D2ECF" w14:textId="77777777" w:rsidR="00675044" w:rsidRPr="00D0427F" w:rsidRDefault="00675044" w:rsidP="00675044">
      <w:pPr>
        <w:jc w:val="both"/>
        <w:rPr>
          <w:rFonts w:cs="Arial"/>
          <w:sz w:val="20"/>
          <w:szCs w:val="20"/>
          <w:u w:val="single"/>
        </w:rPr>
      </w:pPr>
      <w:r w:rsidRPr="00D0427F">
        <w:rPr>
          <w:rFonts w:cs="Arial"/>
          <w:sz w:val="20"/>
          <w:szCs w:val="20"/>
          <w:u w:val="single"/>
        </w:rPr>
        <w:t>subjektom, katerega zmogljivosti namerava uporabiti ponudnik), mora ESPD obrazec predložiti tudi za vse navedene sodelujoče gospodarske subjekte.</w:t>
      </w:r>
    </w:p>
    <w:p w14:paraId="09C9AF57" w14:textId="77777777" w:rsidR="00675044" w:rsidRPr="00D0427F" w:rsidRDefault="00675044" w:rsidP="00675044">
      <w:pPr>
        <w:rPr>
          <w:rFonts w:cs="Arial"/>
          <w:b/>
          <w:sz w:val="20"/>
          <w:szCs w:val="20"/>
        </w:rPr>
      </w:pPr>
    </w:p>
    <w:p w14:paraId="19586510" w14:textId="77777777" w:rsidR="00675044" w:rsidRPr="00D0427F" w:rsidRDefault="00675044" w:rsidP="00675044">
      <w:pPr>
        <w:rPr>
          <w:rFonts w:cs="Arial"/>
          <w:b/>
          <w:sz w:val="20"/>
          <w:szCs w:val="20"/>
        </w:rPr>
      </w:pPr>
    </w:p>
    <w:p w14:paraId="6F29E316" w14:textId="77777777" w:rsidR="00675044" w:rsidRPr="00D0427F" w:rsidRDefault="00675044" w:rsidP="00675044">
      <w:pPr>
        <w:suppressAutoHyphens/>
        <w:spacing w:line="260" w:lineRule="atLeast"/>
        <w:jc w:val="both"/>
        <w:rPr>
          <w:rFonts w:cs="Arial"/>
          <w:b/>
          <w:sz w:val="20"/>
          <w:szCs w:val="20"/>
          <w:lang w:eastAsia="zh-CN"/>
        </w:rPr>
      </w:pPr>
      <w:r w:rsidRPr="00D0427F">
        <w:rPr>
          <w:rFonts w:cs="Arial"/>
          <w:b/>
          <w:sz w:val="20"/>
          <w:szCs w:val="20"/>
          <w:lang w:eastAsia="zh-CN"/>
        </w:rPr>
        <w:t xml:space="preserve">PRILOGA: </w:t>
      </w:r>
    </w:p>
    <w:p w14:paraId="34F9BFC0" w14:textId="77777777" w:rsidR="00675044" w:rsidRPr="00D0427F" w:rsidRDefault="00675044" w:rsidP="008A7D7B">
      <w:pPr>
        <w:numPr>
          <w:ilvl w:val="0"/>
          <w:numId w:val="3"/>
        </w:numPr>
        <w:suppressAutoHyphens/>
        <w:spacing w:line="260" w:lineRule="atLeast"/>
        <w:contextualSpacing/>
        <w:jc w:val="both"/>
        <w:rPr>
          <w:rFonts w:cs="Arial"/>
          <w:sz w:val="20"/>
          <w:szCs w:val="20"/>
          <w:lang w:eastAsia="zh-CN"/>
        </w:rPr>
      </w:pPr>
      <w:r w:rsidRPr="00D0427F">
        <w:rPr>
          <w:rFonts w:cs="Arial"/>
          <w:sz w:val="20"/>
          <w:szCs w:val="20"/>
          <w:lang w:eastAsia="zh-CN"/>
        </w:rPr>
        <w:t>ESPD obrazec v .</w:t>
      </w:r>
      <w:proofErr w:type="spellStart"/>
      <w:r w:rsidRPr="00D0427F">
        <w:rPr>
          <w:rFonts w:cs="Arial"/>
          <w:sz w:val="20"/>
          <w:szCs w:val="20"/>
          <w:lang w:eastAsia="zh-CN"/>
        </w:rPr>
        <w:t>xml</w:t>
      </w:r>
      <w:proofErr w:type="spellEnd"/>
      <w:r w:rsidRPr="00D0427F">
        <w:rPr>
          <w:rFonts w:cs="Arial"/>
          <w:sz w:val="20"/>
          <w:szCs w:val="20"/>
          <w:lang w:eastAsia="zh-CN"/>
        </w:rPr>
        <w:t xml:space="preserve"> obliki (izpolnjen, podpisan in žigosan) ali v .</w:t>
      </w:r>
      <w:proofErr w:type="spellStart"/>
      <w:r w:rsidRPr="00D0427F">
        <w:rPr>
          <w:rFonts w:cs="Arial"/>
          <w:sz w:val="20"/>
          <w:szCs w:val="20"/>
          <w:lang w:eastAsia="zh-CN"/>
        </w:rPr>
        <w:t>pdf</w:t>
      </w:r>
      <w:proofErr w:type="spellEnd"/>
      <w:r w:rsidRPr="00D0427F">
        <w:rPr>
          <w:rFonts w:cs="Arial"/>
          <w:sz w:val="20"/>
          <w:szCs w:val="20"/>
          <w:lang w:eastAsia="zh-CN"/>
        </w:rPr>
        <w:t xml:space="preserve"> za ponudnika,</w:t>
      </w:r>
    </w:p>
    <w:p w14:paraId="6C3DECDC" w14:textId="77777777" w:rsidR="00675044" w:rsidRPr="00D0427F" w:rsidRDefault="00675044" w:rsidP="008A7D7B">
      <w:pPr>
        <w:numPr>
          <w:ilvl w:val="0"/>
          <w:numId w:val="3"/>
        </w:numPr>
        <w:suppressAutoHyphens/>
        <w:spacing w:line="260" w:lineRule="atLeast"/>
        <w:contextualSpacing/>
        <w:jc w:val="both"/>
        <w:rPr>
          <w:rFonts w:cs="Arial"/>
          <w:sz w:val="20"/>
          <w:szCs w:val="20"/>
          <w:lang w:eastAsia="zh-CN"/>
        </w:rPr>
      </w:pPr>
      <w:r w:rsidRPr="00D0427F">
        <w:rPr>
          <w:rFonts w:cs="Arial"/>
          <w:sz w:val="20"/>
          <w:szCs w:val="20"/>
          <w:lang w:eastAsia="zh-CN"/>
        </w:rPr>
        <w:t>ESPD obrazec v .</w:t>
      </w:r>
      <w:proofErr w:type="spellStart"/>
      <w:r w:rsidRPr="00D0427F">
        <w:rPr>
          <w:rFonts w:cs="Arial"/>
          <w:sz w:val="20"/>
          <w:szCs w:val="20"/>
          <w:lang w:eastAsia="zh-CN"/>
        </w:rPr>
        <w:t>xml</w:t>
      </w:r>
      <w:proofErr w:type="spellEnd"/>
      <w:r w:rsidRPr="00D0427F">
        <w:rPr>
          <w:rFonts w:cs="Arial"/>
          <w:sz w:val="20"/>
          <w:szCs w:val="20"/>
          <w:lang w:eastAsia="zh-CN"/>
        </w:rPr>
        <w:t xml:space="preserve"> obliki (izpolnjen, podpisan in žigosan) ali v .</w:t>
      </w:r>
      <w:proofErr w:type="spellStart"/>
      <w:r w:rsidRPr="00D0427F">
        <w:rPr>
          <w:rFonts w:cs="Arial"/>
          <w:sz w:val="20"/>
          <w:szCs w:val="20"/>
          <w:lang w:eastAsia="zh-CN"/>
        </w:rPr>
        <w:t>pdf</w:t>
      </w:r>
      <w:proofErr w:type="spellEnd"/>
      <w:r w:rsidRPr="00D0427F">
        <w:rPr>
          <w:rFonts w:cs="Arial"/>
          <w:sz w:val="20"/>
          <w:szCs w:val="20"/>
          <w:lang w:eastAsia="zh-CN"/>
        </w:rPr>
        <w:t xml:space="preserve"> za morebitnega skupnega ponudnika,</w:t>
      </w:r>
    </w:p>
    <w:p w14:paraId="1EB49209" w14:textId="77777777" w:rsidR="00675044" w:rsidRPr="00D0427F" w:rsidRDefault="00675044" w:rsidP="008A7D7B">
      <w:pPr>
        <w:numPr>
          <w:ilvl w:val="0"/>
          <w:numId w:val="3"/>
        </w:numPr>
        <w:suppressAutoHyphens/>
        <w:spacing w:line="260" w:lineRule="atLeast"/>
        <w:contextualSpacing/>
        <w:jc w:val="both"/>
        <w:rPr>
          <w:rFonts w:cs="Arial"/>
          <w:sz w:val="20"/>
          <w:szCs w:val="20"/>
          <w:lang w:eastAsia="zh-CN"/>
        </w:rPr>
      </w:pPr>
      <w:r w:rsidRPr="00D0427F">
        <w:rPr>
          <w:rFonts w:cs="Arial"/>
          <w:sz w:val="20"/>
          <w:szCs w:val="20"/>
          <w:lang w:eastAsia="zh-CN"/>
        </w:rPr>
        <w:t>ESPD obrazec v .</w:t>
      </w:r>
      <w:proofErr w:type="spellStart"/>
      <w:r w:rsidRPr="00D0427F">
        <w:rPr>
          <w:rFonts w:cs="Arial"/>
          <w:sz w:val="20"/>
          <w:szCs w:val="20"/>
          <w:lang w:eastAsia="zh-CN"/>
        </w:rPr>
        <w:t>xml</w:t>
      </w:r>
      <w:proofErr w:type="spellEnd"/>
      <w:r w:rsidRPr="00D0427F">
        <w:rPr>
          <w:rFonts w:cs="Arial"/>
          <w:sz w:val="20"/>
          <w:szCs w:val="20"/>
          <w:lang w:eastAsia="zh-CN"/>
        </w:rPr>
        <w:t xml:space="preserve"> obliki (izpolnjen, podpisan in žigosan) ali v .</w:t>
      </w:r>
      <w:proofErr w:type="spellStart"/>
      <w:r w:rsidRPr="00D0427F">
        <w:rPr>
          <w:rFonts w:cs="Arial"/>
          <w:sz w:val="20"/>
          <w:szCs w:val="20"/>
          <w:lang w:eastAsia="zh-CN"/>
        </w:rPr>
        <w:t>pdf</w:t>
      </w:r>
      <w:proofErr w:type="spellEnd"/>
      <w:r w:rsidRPr="00D0427F">
        <w:rPr>
          <w:rFonts w:cs="Arial"/>
          <w:sz w:val="20"/>
          <w:szCs w:val="20"/>
          <w:lang w:eastAsia="zh-CN"/>
        </w:rPr>
        <w:t xml:space="preserve"> za morebitnega podizvajalca,</w:t>
      </w:r>
    </w:p>
    <w:p w14:paraId="10531C25" w14:textId="77777777" w:rsidR="00675044" w:rsidRPr="00D0427F" w:rsidRDefault="00675044" w:rsidP="008A7D7B">
      <w:pPr>
        <w:numPr>
          <w:ilvl w:val="0"/>
          <w:numId w:val="3"/>
        </w:numPr>
        <w:suppressAutoHyphens/>
        <w:spacing w:line="260" w:lineRule="atLeast"/>
        <w:contextualSpacing/>
        <w:jc w:val="both"/>
        <w:rPr>
          <w:rFonts w:cs="Arial"/>
          <w:sz w:val="20"/>
          <w:szCs w:val="20"/>
          <w:lang w:eastAsia="zh-CN"/>
        </w:rPr>
      </w:pPr>
      <w:r w:rsidRPr="00D0427F">
        <w:rPr>
          <w:rFonts w:cs="Arial"/>
          <w:sz w:val="20"/>
          <w:szCs w:val="20"/>
          <w:lang w:eastAsia="zh-CN"/>
        </w:rPr>
        <w:t>ESPD obrazec v .</w:t>
      </w:r>
      <w:proofErr w:type="spellStart"/>
      <w:r w:rsidRPr="00D0427F">
        <w:rPr>
          <w:rFonts w:cs="Arial"/>
          <w:sz w:val="20"/>
          <w:szCs w:val="20"/>
          <w:lang w:eastAsia="zh-CN"/>
        </w:rPr>
        <w:t>xml</w:t>
      </w:r>
      <w:proofErr w:type="spellEnd"/>
      <w:r w:rsidRPr="00D0427F">
        <w:rPr>
          <w:rFonts w:cs="Arial"/>
          <w:sz w:val="20"/>
          <w:szCs w:val="20"/>
          <w:lang w:eastAsia="zh-CN"/>
        </w:rPr>
        <w:t xml:space="preserve"> obliki (izpolnjen, podpisan in žigosan) ali v .</w:t>
      </w:r>
      <w:proofErr w:type="spellStart"/>
      <w:r w:rsidRPr="00D0427F">
        <w:rPr>
          <w:rFonts w:cs="Arial"/>
          <w:sz w:val="20"/>
          <w:szCs w:val="20"/>
          <w:lang w:eastAsia="zh-CN"/>
        </w:rPr>
        <w:t>pdf</w:t>
      </w:r>
      <w:proofErr w:type="spellEnd"/>
      <w:r w:rsidRPr="00D0427F">
        <w:rPr>
          <w:rFonts w:cs="Arial"/>
          <w:sz w:val="20"/>
          <w:szCs w:val="20"/>
          <w:lang w:eastAsia="zh-CN"/>
        </w:rPr>
        <w:t xml:space="preserve"> za morebiten gospodarski subjekt (uporaba zmogljivosti drugih subjektov).</w:t>
      </w:r>
    </w:p>
    <w:p w14:paraId="5F6B65BF" w14:textId="77777777" w:rsidR="00675044" w:rsidRPr="00D0427F" w:rsidRDefault="00675044" w:rsidP="00675044">
      <w:pPr>
        <w:jc w:val="both"/>
        <w:rPr>
          <w:rFonts w:cs="Arial"/>
          <w:sz w:val="20"/>
          <w:szCs w:val="20"/>
        </w:rPr>
      </w:pPr>
    </w:p>
    <w:p w14:paraId="362B33F8" w14:textId="77777777" w:rsidR="00675044" w:rsidRPr="00D0427F" w:rsidRDefault="00675044" w:rsidP="00675044">
      <w:pPr>
        <w:rPr>
          <w:rFonts w:cs="Arial"/>
          <w:sz w:val="20"/>
          <w:szCs w:val="20"/>
        </w:rPr>
      </w:pPr>
    </w:p>
    <w:p w14:paraId="327573EE" w14:textId="77777777" w:rsidR="00675044" w:rsidRPr="00D0427F" w:rsidRDefault="00675044" w:rsidP="00675044">
      <w:pPr>
        <w:rPr>
          <w:rFonts w:cs="Arial"/>
        </w:rPr>
      </w:pPr>
    </w:p>
    <w:p w14:paraId="5EED4C33" w14:textId="77777777" w:rsidR="00675044" w:rsidRPr="00D0427F" w:rsidRDefault="00675044" w:rsidP="00DC659D">
      <w:pPr>
        <w:pStyle w:val="Naslov10"/>
        <w:jc w:val="right"/>
        <w:rPr>
          <w:szCs w:val="20"/>
          <w:u w:val="single"/>
        </w:rPr>
      </w:pPr>
    </w:p>
    <w:p w14:paraId="50911918" w14:textId="77777777" w:rsidR="00675044" w:rsidRPr="00D0427F" w:rsidRDefault="00675044" w:rsidP="00675044">
      <w:pPr>
        <w:rPr>
          <w:rFonts w:cs="Arial"/>
          <w:sz w:val="20"/>
          <w:szCs w:val="20"/>
        </w:rPr>
      </w:pPr>
    </w:p>
    <w:tbl>
      <w:tblPr>
        <w:tblW w:w="0" w:type="auto"/>
        <w:tblLayout w:type="fixed"/>
        <w:tblLook w:val="0000" w:firstRow="0" w:lastRow="0" w:firstColumn="0" w:lastColumn="0" w:noHBand="0" w:noVBand="0"/>
      </w:tblPr>
      <w:tblGrid>
        <w:gridCol w:w="3070"/>
        <w:gridCol w:w="3070"/>
        <w:gridCol w:w="3070"/>
      </w:tblGrid>
      <w:tr w:rsidR="00675044" w:rsidRPr="00D0427F" w14:paraId="760E66FA" w14:textId="77777777" w:rsidTr="00EF23E0">
        <w:trPr>
          <w:trHeight w:val="129"/>
        </w:trPr>
        <w:tc>
          <w:tcPr>
            <w:tcW w:w="3070" w:type="dxa"/>
            <w:shd w:val="clear" w:color="auto" w:fill="auto"/>
          </w:tcPr>
          <w:p w14:paraId="697C7C04" w14:textId="77777777" w:rsidR="00675044" w:rsidRPr="00D0427F" w:rsidRDefault="00675044" w:rsidP="00EF23E0">
            <w:pPr>
              <w:rPr>
                <w:rFonts w:cs="Arial"/>
                <w:sz w:val="20"/>
                <w:szCs w:val="20"/>
              </w:rPr>
            </w:pPr>
            <w:r w:rsidRPr="00D0427F">
              <w:rPr>
                <w:rFonts w:cs="Arial"/>
                <w:sz w:val="20"/>
                <w:szCs w:val="20"/>
              </w:rPr>
              <w:t>Kraj: _______________</w:t>
            </w:r>
          </w:p>
          <w:p w14:paraId="67AE9E89" w14:textId="77777777" w:rsidR="00675044" w:rsidRPr="00D0427F" w:rsidRDefault="00675044" w:rsidP="00EF23E0">
            <w:pPr>
              <w:rPr>
                <w:rFonts w:cs="Arial"/>
                <w:sz w:val="20"/>
                <w:szCs w:val="20"/>
              </w:rPr>
            </w:pPr>
            <w:r w:rsidRPr="00D0427F">
              <w:rPr>
                <w:rFonts w:cs="Arial"/>
                <w:sz w:val="20"/>
                <w:szCs w:val="20"/>
              </w:rPr>
              <w:t>Datum: _______________</w:t>
            </w:r>
          </w:p>
        </w:tc>
        <w:tc>
          <w:tcPr>
            <w:tcW w:w="3070" w:type="dxa"/>
            <w:shd w:val="clear" w:color="auto" w:fill="auto"/>
          </w:tcPr>
          <w:p w14:paraId="3104DBFE" w14:textId="77777777" w:rsidR="00675044" w:rsidRPr="00D0427F" w:rsidRDefault="00675044" w:rsidP="00EF23E0">
            <w:pPr>
              <w:jc w:val="center"/>
              <w:rPr>
                <w:rFonts w:cs="Arial"/>
                <w:sz w:val="20"/>
                <w:szCs w:val="20"/>
              </w:rPr>
            </w:pPr>
            <w:r w:rsidRPr="00D0427F">
              <w:rPr>
                <w:rFonts w:cs="Arial"/>
                <w:sz w:val="20"/>
                <w:szCs w:val="20"/>
              </w:rPr>
              <w:t>žig</w:t>
            </w:r>
          </w:p>
        </w:tc>
        <w:tc>
          <w:tcPr>
            <w:tcW w:w="3070" w:type="dxa"/>
            <w:shd w:val="clear" w:color="auto" w:fill="auto"/>
          </w:tcPr>
          <w:p w14:paraId="22785A2B" w14:textId="77777777" w:rsidR="00675044" w:rsidRPr="00D0427F" w:rsidRDefault="00675044" w:rsidP="00EF23E0">
            <w:pPr>
              <w:rPr>
                <w:rFonts w:cs="Arial"/>
                <w:sz w:val="20"/>
                <w:szCs w:val="20"/>
              </w:rPr>
            </w:pPr>
            <w:r w:rsidRPr="00D0427F">
              <w:rPr>
                <w:rFonts w:cs="Arial"/>
                <w:sz w:val="20"/>
                <w:szCs w:val="20"/>
              </w:rPr>
              <w:t>Podpisnik: _______________</w:t>
            </w:r>
          </w:p>
          <w:p w14:paraId="7E27F49D" w14:textId="77777777" w:rsidR="00675044" w:rsidRPr="00D0427F" w:rsidRDefault="00675044" w:rsidP="00EF23E0">
            <w:pPr>
              <w:rPr>
                <w:rFonts w:cs="Arial"/>
                <w:sz w:val="20"/>
                <w:szCs w:val="20"/>
              </w:rPr>
            </w:pPr>
          </w:p>
          <w:p w14:paraId="5DE038CC" w14:textId="77777777" w:rsidR="00675044" w:rsidRPr="00D0427F" w:rsidRDefault="00675044" w:rsidP="00EF23E0">
            <w:pPr>
              <w:rPr>
                <w:rFonts w:cs="Arial"/>
                <w:sz w:val="20"/>
                <w:szCs w:val="20"/>
              </w:rPr>
            </w:pPr>
            <w:r w:rsidRPr="00D0427F">
              <w:rPr>
                <w:rFonts w:cs="Arial"/>
                <w:sz w:val="20"/>
                <w:szCs w:val="20"/>
              </w:rPr>
              <w:t>_________________</w:t>
            </w:r>
          </w:p>
          <w:p w14:paraId="7DEFDD6C" w14:textId="77777777" w:rsidR="00675044" w:rsidRPr="00D0427F" w:rsidRDefault="00675044" w:rsidP="00EF23E0">
            <w:pPr>
              <w:rPr>
                <w:rFonts w:cs="Arial"/>
                <w:sz w:val="20"/>
                <w:szCs w:val="20"/>
              </w:rPr>
            </w:pPr>
            <w:r w:rsidRPr="00D0427F">
              <w:rPr>
                <w:rFonts w:cs="Arial"/>
                <w:sz w:val="20"/>
                <w:szCs w:val="20"/>
              </w:rPr>
              <w:t>Podpis:</w:t>
            </w:r>
          </w:p>
        </w:tc>
      </w:tr>
    </w:tbl>
    <w:p w14:paraId="219170A5" w14:textId="77777777" w:rsidR="00675044" w:rsidRPr="00D0427F" w:rsidRDefault="00675044" w:rsidP="00DC659D">
      <w:pPr>
        <w:pStyle w:val="Naslov10"/>
        <w:jc w:val="right"/>
        <w:rPr>
          <w:szCs w:val="20"/>
          <w:u w:val="single"/>
        </w:rPr>
      </w:pPr>
    </w:p>
    <w:p w14:paraId="639B2C1A" w14:textId="77777777" w:rsidR="00675044" w:rsidRPr="00D0427F" w:rsidRDefault="00675044" w:rsidP="00DC659D">
      <w:pPr>
        <w:pStyle w:val="Naslov10"/>
        <w:jc w:val="right"/>
        <w:rPr>
          <w:szCs w:val="20"/>
          <w:u w:val="single"/>
        </w:rPr>
      </w:pPr>
    </w:p>
    <w:p w14:paraId="52F7CA32" w14:textId="77777777" w:rsidR="00675044" w:rsidRPr="00D0427F" w:rsidRDefault="00675044" w:rsidP="00675044">
      <w:pPr>
        <w:rPr>
          <w:lang w:eastAsia="zh-CN"/>
        </w:rPr>
      </w:pPr>
    </w:p>
    <w:p w14:paraId="0714B776" w14:textId="77777777" w:rsidR="00675044" w:rsidRPr="00D0427F" w:rsidRDefault="00675044" w:rsidP="00675044">
      <w:pPr>
        <w:rPr>
          <w:lang w:eastAsia="zh-CN"/>
        </w:rPr>
      </w:pPr>
    </w:p>
    <w:p w14:paraId="40CECE6F" w14:textId="77777777" w:rsidR="00675044" w:rsidRPr="00D0427F" w:rsidRDefault="00675044" w:rsidP="00675044">
      <w:pPr>
        <w:rPr>
          <w:lang w:eastAsia="zh-CN"/>
        </w:rPr>
      </w:pPr>
    </w:p>
    <w:p w14:paraId="58D24460" w14:textId="77777777" w:rsidR="00675044" w:rsidRPr="00D0427F" w:rsidRDefault="00675044" w:rsidP="00675044">
      <w:pPr>
        <w:rPr>
          <w:lang w:eastAsia="zh-CN"/>
        </w:rPr>
      </w:pPr>
    </w:p>
    <w:p w14:paraId="1595FEBB" w14:textId="77777777" w:rsidR="00675044" w:rsidRPr="00D0427F" w:rsidRDefault="00675044" w:rsidP="00675044">
      <w:pPr>
        <w:rPr>
          <w:lang w:eastAsia="zh-CN"/>
        </w:rPr>
      </w:pPr>
    </w:p>
    <w:p w14:paraId="3659F5F8" w14:textId="77777777" w:rsidR="00675044" w:rsidRPr="00D0427F" w:rsidRDefault="00675044" w:rsidP="00675044">
      <w:pPr>
        <w:rPr>
          <w:lang w:eastAsia="zh-CN"/>
        </w:rPr>
      </w:pPr>
    </w:p>
    <w:p w14:paraId="343E011D" w14:textId="77777777" w:rsidR="00675044" w:rsidRPr="00D0427F" w:rsidRDefault="00675044" w:rsidP="00675044">
      <w:pPr>
        <w:rPr>
          <w:lang w:eastAsia="zh-CN"/>
        </w:rPr>
      </w:pPr>
    </w:p>
    <w:p w14:paraId="49BD7D17" w14:textId="77777777" w:rsidR="00675044" w:rsidRPr="00D0427F" w:rsidRDefault="00675044" w:rsidP="00675044">
      <w:pPr>
        <w:rPr>
          <w:lang w:eastAsia="zh-CN"/>
        </w:rPr>
      </w:pPr>
    </w:p>
    <w:p w14:paraId="0574C71B" w14:textId="77777777" w:rsidR="00675044" w:rsidRPr="00D0427F" w:rsidRDefault="00675044" w:rsidP="00675044">
      <w:pPr>
        <w:rPr>
          <w:lang w:eastAsia="zh-CN"/>
        </w:rPr>
      </w:pPr>
    </w:p>
    <w:p w14:paraId="6C0711ED" w14:textId="77777777" w:rsidR="00675044" w:rsidRPr="00D0427F" w:rsidRDefault="00675044" w:rsidP="00675044">
      <w:pPr>
        <w:rPr>
          <w:lang w:eastAsia="zh-CN"/>
        </w:rPr>
      </w:pPr>
    </w:p>
    <w:p w14:paraId="69693FDE" w14:textId="77777777" w:rsidR="00F07B70" w:rsidRPr="00D0427F" w:rsidRDefault="00F07B70" w:rsidP="00675044">
      <w:pPr>
        <w:rPr>
          <w:lang w:eastAsia="zh-CN"/>
        </w:rPr>
      </w:pPr>
    </w:p>
    <w:p w14:paraId="66479700" w14:textId="77777777" w:rsidR="00675044" w:rsidRPr="00D0427F" w:rsidRDefault="00675044" w:rsidP="00675044">
      <w:pPr>
        <w:rPr>
          <w:lang w:eastAsia="zh-CN"/>
        </w:rPr>
      </w:pPr>
    </w:p>
    <w:p w14:paraId="6378B609" w14:textId="77777777" w:rsidR="00675044" w:rsidRPr="00D0427F" w:rsidRDefault="00675044" w:rsidP="00675044">
      <w:pPr>
        <w:rPr>
          <w:lang w:eastAsia="zh-CN"/>
        </w:rPr>
      </w:pPr>
    </w:p>
    <w:p w14:paraId="28EC6BB6" w14:textId="77777777" w:rsidR="00DC659D" w:rsidRPr="00D0427F" w:rsidRDefault="00DC659D" w:rsidP="00DC659D">
      <w:pPr>
        <w:pStyle w:val="Naslov10"/>
        <w:jc w:val="right"/>
        <w:rPr>
          <w:szCs w:val="20"/>
        </w:rPr>
      </w:pPr>
      <w:r w:rsidRPr="00D0427F">
        <w:rPr>
          <w:szCs w:val="20"/>
          <w:u w:val="single"/>
        </w:rPr>
        <w:t>RAZPISNI OBRAZEC 2</w:t>
      </w:r>
    </w:p>
    <w:p w14:paraId="10ECE2F0" w14:textId="77777777" w:rsidR="00DC659D" w:rsidRPr="00D0427F" w:rsidRDefault="00DC659D" w:rsidP="00DC659D">
      <w:pPr>
        <w:pStyle w:val="Naslov"/>
        <w:rPr>
          <w:rFonts w:ascii="Arial" w:hAnsi="Arial" w:cs="Arial"/>
          <w:sz w:val="20"/>
          <w:szCs w:val="20"/>
          <w:u w:val="single"/>
          <w:lang w:val="sl-SI"/>
        </w:rPr>
      </w:pPr>
      <w:r w:rsidRPr="00D0427F">
        <w:rPr>
          <w:rFonts w:ascii="Arial" w:hAnsi="Arial" w:cs="Arial"/>
          <w:sz w:val="20"/>
          <w:szCs w:val="20"/>
          <w:u w:val="single"/>
          <w:lang w:val="sl-SI"/>
        </w:rPr>
        <w:t>OBRAZEC PREDRAČUNA št. …………...</w:t>
      </w:r>
    </w:p>
    <w:p w14:paraId="6ACABF0B" w14:textId="77777777" w:rsidR="00512E54" w:rsidRPr="00D0427F" w:rsidRDefault="001B68F6" w:rsidP="001B68F6">
      <w:pPr>
        <w:jc w:val="center"/>
        <w:rPr>
          <w:rFonts w:cs="Arial"/>
          <w:b/>
          <w:sz w:val="20"/>
          <w:szCs w:val="20"/>
        </w:rPr>
      </w:pPr>
      <w:bookmarkStart w:id="0" w:name="_Hlk135011211"/>
      <w:r w:rsidRPr="00D0427F">
        <w:rPr>
          <w:rFonts w:cs="Arial"/>
          <w:b/>
          <w:sz w:val="20"/>
          <w:szCs w:val="20"/>
          <w:lang w:eastAsia="en-US"/>
        </w:rPr>
        <w:t>»Povzetek predračuna (rekapitulacija)«</w:t>
      </w:r>
    </w:p>
    <w:bookmarkEnd w:id="0"/>
    <w:p w14:paraId="7F0FE920" w14:textId="77777777" w:rsidR="001B68F6" w:rsidRPr="00D0427F" w:rsidRDefault="001B68F6" w:rsidP="00DC659D">
      <w:pPr>
        <w:rPr>
          <w:rFonts w:cs="Arial"/>
          <w:b/>
          <w:sz w:val="20"/>
          <w:szCs w:val="20"/>
        </w:rPr>
      </w:pPr>
    </w:p>
    <w:p w14:paraId="3C697493" w14:textId="45CBF847" w:rsidR="00512E54" w:rsidRPr="00D0427F" w:rsidRDefault="00DC659D" w:rsidP="00DC659D">
      <w:pPr>
        <w:rPr>
          <w:rFonts w:cs="Arial"/>
          <w:b/>
          <w:sz w:val="20"/>
          <w:szCs w:val="20"/>
        </w:rPr>
      </w:pPr>
      <w:r w:rsidRPr="00D0427F">
        <w:rPr>
          <w:rFonts w:cs="Arial"/>
          <w:b/>
          <w:sz w:val="20"/>
          <w:szCs w:val="20"/>
        </w:rPr>
        <w:t xml:space="preserve">NAROČNIK: </w:t>
      </w:r>
      <w:r w:rsidR="002C0744" w:rsidRPr="00D0427F">
        <w:rPr>
          <w:rFonts w:cs="Arial"/>
          <w:b/>
          <w:sz w:val="20"/>
          <w:szCs w:val="20"/>
        </w:rPr>
        <w:t>Javno podjetje Komunala Zagorje, d.o.o., Cesta zmage 57, 1410 Zagorje ob Savi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DC659D" w:rsidRPr="00D0427F" w14:paraId="56B75FCA" w14:textId="77777777" w:rsidTr="00A54DED">
        <w:tc>
          <w:tcPr>
            <w:tcW w:w="9322" w:type="dxa"/>
          </w:tcPr>
          <w:p w14:paraId="554FB36C" w14:textId="585143A7" w:rsidR="00FD64A6" w:rsidRPr="00D0427F" w:rsidRDefault="00DC659D" w:rsidP="00FD64A6">
            <w:pPr>
              <w:jc w:val="both"/>
              <w:rPr>
                <w:rFonts w:cs="Arial"/>
                <w:b/>
                <w:bCs/>
                <w:sz w:val="20"/>
                <w:szCs w:val="20"/>
              </w:rPr>
            </w:pPr>
            <w:r w:rsidRPr="00D0427F">
              <w:rPr>
                <w:rFonts w:cs="Arial"/>
                <w:sz w:val="20"/>
                <w:szCs w:val="20"/>
              </w:rPr>
              <w:t xml:space="preserve">Naziv predmeta javnega naročila: </w:t>
            </w:r>
            <w:r w:rsidR="00C67457" w:rsidRPr="00D0427F">
              <w:rPr>
                <w:rFonts w:cs="Arial"/>
                <w:b/>
                <w:bCs/>
                <w:sz w:val="20"/>
                <w:szCs w:val="20"/>
              </w:rPr>
              <w:t>“Dobava goriva za obdobje 2024-2026”</w:t>
            </w:r>
            <w:r w:rsidRPr="00D0427F">
              <w:rPr>
                <w:rFonts w:cs="Arial"/>
                <w:sz w:val="20"/>
                <w:szCs w:val="20"/>
              </w:rPr>
              <w:t>ki je bil objavljen v obvestilu o naročilu</w:t>
            </w:r>
            <w:r w:rsidR="00EF23E0" w:rsidRPr="00D0427F">
              <w:rPr>
                <w:rFonts w:cs="Arial"/>
                <w:sz w:val="20"/>
                <w:szCs w:val="20"/>
              </w:rPr>
              <w:t xml:space="preserve"> </w:t>
            </w:r>
            <w:r w:rsidR="002C0744" w:rsidRPr="00D0427F">
              <w:rPr>
                <w:rFonts w:cs="Arial"/>
                <w:sz w:val="20"/>
                <w:szCs w:val="20"/>
              </w:rPr>
              <w:t>po odprtem postopku</w:t>
            </w:r>
            <w:r w:rsidRPr="00D0427F">
              <w:rPr>
                <w:rFonts w:cs="Arial"/>
                <w:sz w:val="20"/>
                <w:szCs w:val="20"/>
              </w:rPr>
              <w:t xml:space="preserve"> na Portalu javnih naročil pri Uradnem listu R</w:t>
            </w:r>
            <w:r w:rsidR="00E83EF4" w:rsidRPr="00D0427F">
              <w:rPr>
                <w:rFonts w:cs="Arial"/>
                <w:sz w:val="20"/>
                <w:szCs w:val="20"/>
              </w:rPr>
              <w:t>epublike Slovenije</w:t>
            </w:r>
            <w:r w:rsidRPr="00D0427F">
              <w:rPr>
                <w:rFonts w:cs="Arial"/>
                <w:sz w:val="20"/>
                <w:szCs w:val="20"/>
              </w:rPr>
              <w:t xml:space="preserve">, št. objave </w:t>
            </w:r>
            <w:r w:rsidR="001C5BD9" w:rsidRPr="00D0427F">
              <w:rPr>
                <w:rFonts w:cs="Arial"/>
                <w:sz w:val="20"/>
                <w:szCs w:val="20"/>
              </w:rPr>
              <w:t>……………….</w:t>
            </w:r>
            <w:r w:rsidRPr="00D0427F">
              <w:rPr>
                <w:rFonts w:cs="Arial"/>
                <w:sz w:val="20"/>
                <w:szCs w:val="20"/>
              </w:rPr>
              <w:t xml:space="preserve"> z dne …............. 20</w:t>
            </w:r>
            <w:r w:rsidR="001C5BD9" w:rsidRPr="00D0427F">
              <w:rPr>
                <w:rFonts w:cs="Arial"/>
                <w:sz w:val="20"/>
                <w:szCs w:val="20"/>
              </w:rPr>
              <w:t>24</w:t>
            </w:r>
            <w:r w:rsidRPr="00D0427F">
              <w:rPr>
                <w:rFonts w:cs="Arial"/>
                <w:sz w:val="20"/>
                <w:szCs w:val="20"/>
              </w:rPr>
              <w:t xml:space="preserve"> </w:t>
            </w:r>
            <w:r w:rsidR="00FD64A6" w:rsidRPr="00D0427F">
              <w:rPr>
                <w:rFonts w:cs="Arial"/>
                <w:sz w:val="20"/>
                <w:szCs w:val="20"/>
              </w:rPr>
              <w:t xml:space="preserve">in v Dopolnilu k uradnemu listu Evropske unije pod zaporedno št. objave ……………….. z dne…………………… ter v sistemu e-JN pod št. </w:t>
            </w:r>
            <w:r w:rsidR="00EE6E44" w:rsidRPr="00EE6E44">
              <w:rPr>
                <w:rFonts w:cs="Arial"/>
                <w:sz w:val="20"/>
                <w:szCs w:val="20"/>
              </w:rPr>
              <w:t>JN-41176</w:t>
            </w:r>
          </w:p>
          <w:p w14:paraId="789AF893" w14:textId="2F9A80E6" w:rsidR="00DC659D" w:rsidRPr="00D0427F" w:rsidRDefault="00DC659D" w:rsidP="00A54DED">
            <w:pPr>
              <w:rPr>
                <w:rFonts w:cs="Arial"/>
                <w:b/>
                <w:sz w:val="20"/>
                <w:szCs w:val="20"/>
              </w:rPr>
            </w:pPr>
          </w:p>
          <w:p w14:paraId="6C3F0A2C" w14:textId="652517AD" w:rsidR="00512E54" w:rsidRPr="00D0427F" w:rsidRDefault="004863A2" w:rsidP="00A54DED">
            <w:pPr>
              <w:rPr>
                <w:rFonts w:cs="Arial"/>
                <w:sz w:val="20"/>
                <w:szCs w:val="20"/>
              </w:rPr>
            </w:pPr>
            <w:r w:rsidRPr="00D0427F">
              <w:rPr>
                <w:rFonts w:cs="Arial"/>
                <w:sz w:val="20"/>
                <w:szCs w:val="20"/>
              </w:rPr>
              <w:t xml:space="preserve">Veljavnost predračuna: </w:t>
            </w:r>
            <w:r w:rsidR="001C5BD9" w:rsidRPr="00D0427F">
              <w:rPr>
                <w:rFonts w:cs="Arial"/>
                <w:sz w:val="20"/>
                <w:szCs w:val="20"/>
              </w:rPr>
              <w:t>90 dni od roka za oddajo ponudbe</w:t>
            </w:r>
          </w:p>
          <w:p w14:paraId="4976340B" w14:textId="77777777" w:rsidR="00512E54" w:rsidRPr="00D0427F" w:rsidRDefault="00512E54" w:rsidP="00A54DED">
            <w:pPr>
              <w:rPr>
                <w:rFonts w:cs="Arial"/>
                <w:b/>
                <w:sz w:val="20"/>
                <w:szCs w:val="20"/>
              </w:rPr>
            </w:pPr>
          </w:p>
        </w:tc>
      </w:tr>
    </w:tbl>
    <w:p w14:paraId="53E2A166" w14:textId="77777777" w:rsidR="00DC659D" w:rsidRPr="00D0427F" w:rsidRDefault="00DC659D" w:rsidP="00DC659D">
      <w:pPr>
        <w:numPr>
          <w:ilvl w:val="12"/>
          <w:numId w:val="0"/>
        </w:numPr>
        <w:rPr>
          <w:rFonts w:cs="Arial"/>
          <w:sz w:val="20"/>
          <w:szCs w:val="20"/>
        </w:rPr>
      </w:pPr>
    </w:p>
    <w:p w14:paraId="385697CD" w14:textId="63CC8F2E" w:rsidR="00DC659D" w:rsidRPr="00D0427F" w:rsidRDefault="00DC659D" w:rsidP="00166869">
      <w:pPr>
        <w:jc w:val="both"/>
        <w:rPr>
          <w:rFonts w:cs="Arial"/>
          <w:sz w:val="20"/>
          <w:szCs w:val="20"/>
        </w:rPr>
      </w:pPr>
      <w:r w:rsidRPr="00D0427F">
        <w:rPr>
          <w:rFonts w:cs="Arial"/>
          <w:sz w:val="20"/>
          <w:szCs w:val="20"/>
        </w:rPr>
        <w:t>Ponudnik _________________________________________________________, ki ga zastopa ________________________________________ z žigom in podpisom potrjujem, da bodo dela, ki so predmet predmetnega javnega naročila izvedena po spodaj navedenih cenah v EUR  brez davka na dodano vrednost in z davkom na dodano vrednost za celotno javno naročilo za katerega se prijavljam</w:t>
      </w:r>
    </w:p>
    <w:p w14:paraId="399DC435" w14:textId="77777777" w:rsidR="00EF23E0" w:rsidRPr="00D0427F" w:rsidRDefault="00EF23E0" w:rsidP="00166869">
      <w:pPr>
        <w:jc w:val="both"/>
        <w:rPr>
          <w:rFonts w:cs="Arial"/>
          <w:sz w:val="20"/>
          <w:szCs w:val="20"/>
        </w:rPr>
      </w:pPr>
    </w:p>
    <w:p w14:paraId="01B5EC21" w14:textId="77777777" w:rsidR="00C67457" w:rsidRPr="00D0427F" w:rsidRDefault="00C67457" w:rsidP="00166869">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4426"/>
      </w:tblGrid>
      <w:tr w:rsidR="00C67457" w:rsidRPr="00D0427F" w14:paraId="656E7045" w14:textId="77777777" w:rsidTr="00C67457">
        <w:trPr>
          <w:trHeight w:val="481"/>
        </w:trPr>
        <w:tc>
          <w:tcPr>
            <w:tcW w:w="675" w:type="dxa"/>
            <w:shd w:val="clear" w:color="auto" w:fill="auto"/>
          </w:tcPr>
          <w:p w14:paraId="47C7BE8C" w14:textId="77777777" w:rsidR="00C67457" w:rsidRPr="00D0427F" w:rsidRDefault="00C67457" w:rsidP="00C67457">
            <w:pPr>
              <w:jc w:val="center"/>
              <w:rPr>
                <w:rFonts w:cs="Arial"/>
                <w:sz w:val="20"/>
                <w:szCs w:val="20"/>
              </w:rPr>
            </w:pPr>
          </w:p>
        </w:tc>
        <w:tc>
          <w:tcPr>
            <w:tcW w:w="4111" w:type="dxa"/>
            <w:shd w:val="clear" w:color="auto" w:fill="auto"/>
          </w:tcPr>
          <w:p w14:paraId="54E5CFD5" w14:textId="77777777" w:rsidR="00C67457" w:rsidRPr="00D0427F" w:rsidRDefault="00C67457" w:rsidP="00C67457">
            <w:pPr>
              <w:jc w:val="center"/>
              <w:rPr>
                <w:rFonts w:cs="Arial"/>
                <w:b/>
                <w:sz w:val="20"/>
                <w:szCs w:val="20"/>
                <w:u w:val="single"/>
              </w:rPr>
            </w:pPr>
            <w:r w:rsidRPr="00D0427F">
              <w:rPr>
                <w:rFonts w:cs="Arial"/>
                <w:b/>
                <w:sz w:val="20"/>
                <w:szCs w:val="20"/>
                <w:u w:val="single"/>
              </w:rPr>
              <w:t>SKLOP 1</w:t>
            </w:r>
          </w:p>
        </w:tc>
        <w:tc>
          <w:tcPr>
            <w:tcW w:w="4426" w:type="dxa"/>
            <w:shd w:val="clear" w:color="auto" w:fill="auto"/>
          </w:tcPr>
          <w:p w14:paraId="0F630974" w14:textId="63F52B3B" w:rsidR="00C67457" w:rsidRPr="00D0427F" w:rsidRDefault="00C67457" w:rsidP="00C67457">
            <w:pPr>
              <w:jc w:val="center"/>
              <w:rPr>
                <w:rFonts w:cs="Arial"/>
                <w:sz w:val="20"/>
                <w:szCs w:val="20"/>
              </w:rPr>
            </w:pPr>
            <w:r w:rsidRPr="00D0427F">
              <w:rPr>
                <w:rFonts w:cs="Arial"/>
                <w:sz w:val="20"/>
                <w:szCs w:val="20"/>
              </w:rPr>
              <w:t>Ocenjena poraba za 2 leti</w:t>
            </w:r>
          </w:p>
        </w:tc>
      </w:tr>
      <w:tr w:rsidR="00C67457" w:rsidRPr="00D0427F" w14:paraId="4434FD54" w14:textId="77777777" w:rsidTr="00C67457">
        <w:tc>
          <w:tcPr>
            <w:tcW w:w="675" w:type="dxa"/>
            <w:shd w:val="clear" w:color="auto" w:fill="auto"/>
          </w:tcPr>
          <w:p w14:paraId="58D5EBB2" w14:textId="77777777" w:rsidR="00C67457" w:rsidRPr="00D0427F" w:rsidRDefault="00C67457" w:rsidP="00C67457">
            <w:pPr>
              <w:jc w:val="center"/>
              <w:rPr>
                <w:rFonts w:cs="Arial"/>
                <w:b/>
                <w:sz w:val="20"/>
                <w:szCs w:val="20"/>
              </w:rPr>
            </w:pPr>
            <w:r w:rsidRPr="00D0427F">
              <w:rPr>
                <w:rFonts w:cs="Arial"/>
                <w:b/>
                <w:sz w:val="20"/>
                <w:szCs w:val="20"/>
              </w:rPr>
              <w:t>1</w:t>
            </w:r>
          </w:p>
        </w:tc>
        <w:tc>
          <w:tcPr>
            <w:tcW w:w="4111" w:type="dxa"/>
            <w:shd w:val="clear" w:color="auto" w:fill="auto"/>
          </w:tcPr>
          <w:p w14:paraId="21BFE355" w14:textId="77777777" w:rsidR="00C67457" w:rsidRPr="00D0427F" w:rsidRDefault="00C67457" w:rsidP="00C67457">
            <w:pPr>
              <w:rPr>
                <w:rFonts w:cs="Arial"/>
                <w:b/>
                <w:sz w:val="20"/>
                <w:szCs w:val="20"/>
              </w:rPr>
            </w:pPr>
            <w:r w:rsidRPr="00D0427F">
              <w:rPr>
                <w:rFonts w:cs="Arial"/>
                <w:b/>
                <w:sz w:val="20"/>
                <w:szCs w:val="20"/>
              </w:rPr>
              <w:t>Dizelsko gorivo</w:t>
            </w:r>
          </w:p>
        </w:tc>
        <w:tc>
          <w:tcPr>
            <w:tcW w:w="4426" w:type="dxa"/>
            <w:shd w:val="clear" w:color="auto" w:fill="auto"/>
          </w:tcPr>
          <w:p w14:paraId="5980FB49" w14:textId="40112A56" w:rsidR="00C67457" w:rsidRPr="00D0427F" w:rsidRDefault="00C67457" w:rsidP="00C67457">
            <w:pPr>
              <w:jc w:val="center"/>
              <w:rPr>
                <w:rFonts w:cs="Arial"/>
                <w:b/>
                <w:sz w:val="20"/>
                <w:szCs w:val="20"/>
              </w:rPr>
            </w:pPr>
            <w:r w:rsidRPr="00D0427F">
              <w:rPr>
                <w:rFonts w:cs="Arial"/>
                <w:b/>
                <w:sz w:val="20"/>
                <w:szCs w:val="20"/>
              </w:rPr>
              <w:t>240.000  litrov</w:t>
            </w:r>
          </w:p>
        </w:tc>
      </w:tr>
      <w:tr w:rsidR="00C67457" w:rsidRPr="00D0427F" w14:paraId="78B47D5C" w14:textId="77777777" w:rsidTr="00C67457">
        <w:tc>
          <w:tcPr>
            <w:tcW w:w="675" w:type="dxa"/>
            <w:shd w:val="clear" w:color="auto" w:fill="auto"/>
          </w:tcPr>
          <w:p w14:paraId="3FE7693D" w14:textId="77777777" w:rsidR="00C67457" w:rsidRPr="00D0427F" w:rsidRDefault="00C67457" w:rsidP="00C67457">
            <w:pPr>
              <w:jc w:val="center"/>
              <w:rPr>
                <w:rFonts w:cs="Arial"/>
                <w:b/>
                <w:sz w:val="20"/>
                <w:szCs w:val="20"/>
              </w:rPr>
            </w:pPr>
            <w:r w:rsidRPr="00D0427F">
              <w:rPr>
                <w:rFonts w:cs="Arial"/>
                <w:b/>
                <w:sz w:val="20"/>
                <w:szCs w:val="20"/>
              </w:rPr>
              <w:t>2</w:t>
            </w:r>
          </w:p>
        </w:tc>
        <w:tc>
          <w:tcPr>
            <w:tcW w:w="4111" w:type="dxa"/>
            <w:shd w:val="clear" w:color="auto" w:fill="auto"/>
          </w:tcPr>
          <w:p w14:paraId="2BBD2E51" w14:textId="77777777" w:rsidR="00C67457" w:rsidRPr="00D0427F" w:rsidRDefault="00C67457" w:rsidP="00C67457">
            <w:pPr>
              <w:rPr>
                <w:rFonts w:cs="Arial"/>
                <w:b/>
                <w:sz w:val="20"/>
                <w:szCs w:val="20"/>
              </w:rPr>
            </w:pPr>
            <w:r w:rsidRPr="00D0427F">
              <w:rPr>
                <w:rFonts w:cs="Arial"/>
                <w:b/>
                <w:sz w:val="20"/>
                <w:szCs w:val="20"/>
              </w:rPr>
              <w:t>Ponujen popust v % / liter</w:t>
            </w:r>
          </w:p>
        </w:tc>
        <w:tc>
          <w:tcPr>
            <w:tcW w:w="4426" w:type="dxa"/>
            <w:shd w:val="clear" w:color="auto" w:fill="auto"/>
          </w:tcPr>
          <w:p w14:paraId="13A69526" w14:textId="543F8E0F" w:rsidR="00C67457" w:rsidRPr="00D0427F" w:rsidRDefault="00166B9A" w:rsidP="00166B9A">
            <w:pPr>
              <w:jc w:val="center"/>
              <w:rPr>
                <w:rFonts w:cs="Arial"/>
                <w:sz w:val="20"/>
                <w:szCs w:val="20"/>
              </w:rPr>
            </w:pPr>
            <w:r w:rsidRPr="00D0427F">
              <w:rPr>
                <w:rFonts w:cs="Arial"/>
                <w:sz w:val="20"/>
                <w:szCs w:val="20"/>
              </w:rPr>
              <w:t>____%/liter</w:t>
            </w:r>
          </w:p>
        </w:tc>
      </w:tr>
      <w:tr w:rsidR="00C67457" w:rsidRPr="00D0427F" w14:paraId="17CC5C00" w14:textId="77777777" w:rsidTr="00C67457">
        <w:tc>
          <w:tcPr>
            <w:tcW w:w="675" w:type="dxa"/>
            <w:shd w:val="clear" w:color="auto" w:fill="auto"/>
          </w:tcPr>
          <w:p w14:paraId="3F3A3938" w14:textId="77777777" w:rsidR="00C67457" w:rsidRPr="00D0427F" w:rsidRDefault="00C67457" w:rsidP="00C67457">
            <w:pPr>
              <w:jc w:val="center"/>
              <w:rPr>
                <w:rFonts w:cs="Arial"/>
                <w:b/>
                <w:sz w:val="20"/>
                <w:szCs w:val="20"/>
              </w:rPr>
            </w:pPr>
            <w:r w:rsidRPr="00D0427F">
              <w:rPr>
                <w:rFonts w:cs="Arial"/>
                <w:b/>
                <w:sz w:val="20"/>
                <w:szCs w:val="20"/>
              </w:rPr>
              <w:t>3</w:t>
            </w:r>
          </w:p>
        </w:tc>
        <w:tc>
          <w:tcPr>
            <w:tcW w:w="4111" w:type="dxa"/>
            <w:shd w:val="clear" w:color="auto" w:fill="auto"/>
          </w:tcPr>
          <w:p w14:paraId="37B1EA7E" w14:textId="77777777" w:rsidR="00C67457" w:rsidRPr="00D0427F" w:rsidRDefault="00C67457" w:rsidP="00C67457">
            <w:pPr>
              <w:rPr>
                <w:rFonts w:cs="Arial"/>
                <w:b/>
                <w:sz w:val="20"/>
                <w:szCs w:val="20"/>
              </w:rPr>
            </w:pPr>
            <w:r w:rsidRPr="00D0427F">
              <w:rPr>
                <w:rFonts w:cs="Arial"/>
                <w:b/>
                <w:sz w:val="20"/>
                <w:szCs w:val="20"/>
              </w:rPr>
              <w:t>Cena na enoto / liter  v EUR brez DDV z vsemi</w:t>
            </w:r>
          </w:p>
          <w:p w14:paraId="3F7DB2C0" w14:textId="77777777" w:rsidR="00C67457" w:rsidRPr="00D0427F" w:rsidRDefault="00C67457" w:rsidP="00C67457">
            <w:pPr>
              <w:rPr>
                <w:rFonts w:cs="Arial"/>
                <w:b/>
                <w:sz w:val="20"/>
                <w:szCs w:val="20"/>
              </w:rPr>
            </w:pPr>
            <w:r w:rsidRPr="00D0427F">
              <w:rPr>
                <w:rFonts w:cs="Arial"/>
                <w:b/>
                <w:sz w:val="20"/>
                <w:szCs w:val="20"/>
              </w:rPr>
              <w:t xml:space="preserve">dajatvami in popustom </w:t>
            </w:r>
            <w:r w:rsidRPr="00D0427F">
              <w:rPr>
                <w:rFonts w:cs="Arial"/>
                <w:bCs/>
                <w:sz w:val="20"/>
                <w:szCs w:val="20"/>
              </w:rPr>
              <w:t>(na 2 decimalni mesti)</w:t>
            </w:r>
          </w:p>
        </w:tc>
        <w:tc>
          <w:tcPr>
            <w:tcW w:w="4426" w:type="dxa"/>
            <w:shd w:val="clear" w:color="auto" w:fill="auto"/>
          </w:tcPr>
          <w:p w14:paraId="543F3475" w14:textId="77777777" w:rsidR="00C67457" w:rsidRPr="00D0427F" w:rsidRDefault="00C67457" w:rsidP="00C67457">
            <w:pPr>
              <w:rPr>
                <w:rFonts w:cs="Arial"/>
                <w:sz w:val="20"/>
                <w:szCs w:val="20"/>
              </w:rPr>
            </w:pPr>
          </w:p>
        </w:tc>
      </w:tr>
      <w:tr w:rsidR="00BF6EF4" w:rsidRPr="00D0427F" w14:paraId="1E7CD7C7" w14:textId="77777777" w:rsidTr="00C67457">
        <w:tc>
          <w:tcPr>
            <w:tcW w:w="675" w:type="dxa"/>
            <w:shd w:val="clear" w:color="auto" w:fill="auto"/>
          </w:tcPr>
          <w:p w14:paraId="32C99A2A" w14:textId="366E9D19" w:rsidR="00BF6EF4" w:rsidRPr="00D0427F" w:rsidRDefault="00BF6EF4" w:rsidP="00C67457">
            <w:pPr>
              <w:jc w:val="center"/>
              <w:rPr>
                <w:rFonts w:cs="Arial"/>
                <w:b/>
                <w:sz w:val="20"/>
                <w:szCs w:val="20"/>
              </w:rPr>
            </w:pPr>
            <w:r w:rsidRPr="00D0427F">
              <w:rPr>
                <w:rFonts w:cs="Arial"/>
                <w:b/>
                <w:sz w:val="20"/>
                <w:szCs w:val="20"/>
              </w:rPr>
              <w:t>4</w:t>
            </w:r>
          </w:p>
        </w:tc>
        <w:tc>
          <w:tcPr>
            <w:tcW w:w="4111" w:type="dxa"/>
            <w:shd w:val="clear" w:color="auto" w:fill="auto"/>
          </w:tcPr>
          <w:p w14:paraId="7B2C01AA" w14:textId="43DB948B" w:rsidR="00BF6EF4" w:rsidRPr="00D0427F" w:rsidRDefault="00BF6EF4" w:rsidP="00BF6EF4">
            <w:pPr>
              <w:rPr>
                <w:rFonts w:cs="Arial"/>
                <w:b/>
                <w:sz w:val="20"/>
                <w:szCs w:val="20"/>
              </w:rPr>
            </w:pPr>
            <w:r w:rsidRPr="00D0427F">
              <w:rPr>
                <w:rFonts w:cs="Arial"/>
                <w:b/>
                <w:sz w:val="20"/>
                <w:szCs w:val="20"/>
              </w:rPr>
              <w:t>DDV (eur)……….%</w:t>
            </w:r>
          </w:p>
        </w:tc>
        <w:tc>
          <w:tcPr>
            <w:tcW w:w="4426" w:type="dxa"/>
            <w:shd w:val="clear" w:color="auto" w:fill="auto"/>
          </w:tcPr>
          <w:p w14:paraId="6248D0BD" w14:textId="77777777" w:rsidR="00BF6EF4" w:rsidRPr="00D0427F" w:rsidRDefault="00BF6EF4" w:rsidP="00C67457">
            <w:pPr>
              <w:rPr>
                <w:rFonts w:cs="Arial"/>
                <w:sz w:val="20"/>
                <w:szCs w:val="20"/>
              </w:rPr>
            </w:pPr>
          </w:p>
        </w:tc>
      </w:tr>
      <w:tr w:rsidR="00C67457" w:rsidRPr="00D0427F" w14:paraId="70FA462E" w14:textId="77777777" w:rsidTr="00C67457">
        <w:tc>
          <w:tcPr>
            <w:tcW w:w="675" w:type="dxa"/>
            <w:shd w:val="clear" w:color="auto" w:fill="auto"/>
          </w:tcPr>
          <w:p w14:paraId="15F22A45" w14:textId="478FCAFF" w:rsidR="00C67457" w:rsidRPr="00D0427F" w:rsidRDefault="00BF6EF4" w:rsidP="00C67457">
            <w:pPr>
              <w:jc w:val="center"/>
              <w:rPr>
                <w:rFonts w:cs="Arial"/>
                <w:b/>
                <w:sz w:val="20"/>
                <w:szCs w:val="20"/>
              </w:rPr>
            </w:pPr>
            <w:r w:rsidRPr="00D0427F">
              <w:rPr>
                <w:rFonts w:cs="Arial"/>
                <w:b/>
                <w:sz w:val="20"/>
                <w:szCs w:val="20"/>
              </w:rPr>
              <w:t>5</w:t>
            </w:r>
          </w:p>
        </w:tc>
        <w:tc>
          <w:tcPr>
            <w:tcW w:w="4111" w:type="dxa"/>
            <w:shd w:val="clear" w:color="auto" w:fill="auto"/>
          </w:tcPr>
          <w:p w14:paraId="064C4A60" w14:textId="58B49232" w:rsidR="00C67457" w:rsidRPr="00D0427F" w:rsidRDefault="00C67457" w:rsidP="00BF6EF4">
            <w:pPr>
              <w:rPr>
                <w:rFonts w:cs="Arial"/>
                <w:b/>
                <w:sz w:val="20"/>
                <w:szCs w:val="20"/>
              </w:rPr>
            </w:pPr>
            <w:r w:rsidRPr="00D0427F">
              <w:rPr>
                <w:rFonts w:cs="Arial"/>
                <w:b/>
                <w:sz w:val="20"/>
                <w:szCs w:val="20"/>
              </w:rPr>
              <w:t xml:space="preserve">Skupni znesek v EUR </w:t>
            </w:r>
            <w:r w:rsidR="00BF6EF4" w:rsidRPr="00D0427F">
              <w:rPr>
                <w:rFonts w:cs="Arial"/>
                <w:b/>
                <w:sz w:val="20"/>
                <w:szCs w:val="20"/>
              </w:rPr>
              <w:t>z</w:t>
            </w:r>
            <w:r w:rsidRPr="00D0427F">
              <w:rPr>
                <w:rFonts w:cs="Arial"/>
                <w:b/>
                <w:sz w:val="20"/>
                <w:szCs w:val="20"/>
              </w:rPr>
              <w:t xml:space="preserve"> DDV z vsemi dajatvami in popustom </w:t>
            </w:r>
          </w:p>
        </w:tc>
        <w:tc>
          <w:tcPr>
            <w:tcW w:w="4426" w:type="dxa"/>
            <w:shd w:val="clear" w:color="auto" w:fill="auto"/>
          </w:tcPr>
          <w:p w14:paraId="37CDE5EB" w14:textId="77777777" w:rsidR="00C67457" w:rsidRPr="00D0427F" w:rsidRDefault="00C67457" w:rsidP="00C67457">
            <w:pPr>
              <w:rPr>
                <w:rFonts w:cs="Arial"/>
                <w:sz w:val="20"/>
                <w:szCs w:val="20"/>
              </w:rPr>
            </w:pPr>
          </w:p>
        </w:tc>
      </w:tr>
    </w:tbl>
    <w:p w14:paraId="4C633C6F" w14:textId="77777777" w:rsidR="00C67457" w:rsidRPr="00D0427F" w:rsidRDefault="00C67457" w:rsidP="00C67457">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4426"/>
      </w:tblGrid>
      <w:tr w:rsidR="00C67457" w:rsidRPr="00D0427F" w14:paraId="74D7133D" w14:textId="77777777" w:rsidTr="00C67457">
        <w:trPr>
          <w:trHeight w:val="481"/>
        </w:trPr>
        <w:tc>
          <w:tcPr>
            <w:tcW w:w="675" w:type="dxa"/>
            <w:shd w:val="clear" w:color="auto" w:fill="auto"/>
          </w:tcPr>
          <w:p w14:paraId="1612538E" w14:textId="77777777" w:rsidR="00C67457" w:rsidRPr="00D0427F" w:rsidRDefault="00C67457" w:rsidP="00C67457">
            <w:pPr>
              <w:jc w:val="center"/>
              <w:rPr>
                <w:rFonts w:cs="Arial"/>
                <w:sz w:val="20"/>
                <w:szCs w:val="20"/>
              </w:rPr>
            </w:pPr>
          </w:p>
        </w:tc>
        <w:tc>
          <w:tcPr>
            <w:tcW w:w="4111" w:type="dxa"/>
            <w:shd w:val="clear" w:color="auto" w:fill="auto"/>
          </w:tcPr>
          <w:p w14:paraId="581C3145" w14:textId="77777777" w:rsidR="00C67457" w:rsidRPr="00D0427F" w:rsidRDefault="00C67457" w:rsidP="00C67457">
            <w:pPr>
              <w:jc w:val="center"/>
              <w:rPr>
                <w:rFonts w:cs="Arial"/>
                <w:b/>
                <w:sz w:val="20"/>
                <w:szCs w:val="20"/>
                <w:u w:val="single"/>
              </w:rPr>
            </w:pPr>
            <w:r w:rsidRPr="00D0427F">
              <w:rPr>
                <w:rFonts w:cs="Arial"/>
                <w:b/>
                <w:sz w:val="20"/>
                <w:szCs w:val="20"/>
                <w:u w:val="single"/>
              </w:rPr>
              <w:t>SKLOP 2</w:t>
            </w:r>
          </w:p>
        </w:tc>
        <w:tc>
          <w:tcPr>
            <w:tcW w:w="4426" w:type="dxa"/>
            <w:shd w:val="clear" w:color="auto" w:fill="auto"/>
          </w:tcPr>
          <w:p w14:paraId="4C9B173B" w14:textId="5726F8E6" w:rsidR="00C67457" w:rsidRPr="00D0427F" w:rsidRDefault="00C67457" w:rsidP="00C67457">
            <w:pPr>
              <w:jc w:val="center"/>
              <w:rPr>
                <w:rFonts w:cs="Arial"/>
                <w:sz w:val="20"/>
                <w:szCs w:val="20"/>
              </w:rPr>
            </w:pPr>
            <w:r w:rsidRPr="00D0427F">
              <w:rPr>
                <w:rFonts w:cs="Arial"/>
                <w:sz w:val="20"/>
                <w:szCs w:val="20"/>
              </w:rPr>
              <w:t>Ocenjena poraba za 2 leti</w:t>
            </w:r>
          </w:p>
        </w:tc>
      </w:tr>
      <w:tr w:rsidR="00C67457" w:rsidRPr="00D0427F" w14:paraId="1C4D0500" w14:textId="77777777" w:rsidTr="00C67457">
        <w:tc>
          <w:tcPr>
            <w:tcW w:w="675" w:type="dxa"/>
            <w:shd w:val="clear" w:color="auto" w:fill="auto"/>
          </w:tcPr>
          <w:p w14:paraId="7A09FF12" w14:textId="77777777" w:rsidR="00C67457" w:rsidRPr="00D0427F" w:rsidRDefault="00C67457" w:rsidP="00C67457">
            <w:pPr>
              <w:jc w:val="center"/>
              <w:rPr>
                <w:rFonts w:cs="Arial"/>
                <w:b/>
                <w:sz w:val="20"/>
                <w:szCs w:val="20"/>
              </w:rPr>
            </w:pPr>
            <w:r w:rsidRPr="00D0427F">
              <w:rPr>
                <w:rFonts w:cs="Arial"/>
                <w:b/>
                <w:sz w:val="20"/>
                <w:szCs w:val="20"/>
              </w:rPr>
              <w:t>1</w:t>
            </w:r>
          </w:p>
        </w:tc>
        <w:tc>
          <w:tcPr>
            <w:tcW w:w="4111" w:type="dxa"/>
            <w:shd w:val="clear" w:color="auto" w:fill="auto"/>
          </w:tcPr>
          <w:p w14:paraId="6C8B55BD" w14:textId="15DF4FB3" w:rsidR="00C67457" w:rsidRPr="00D0427F" w:rsidRDefault="00C67457" w:rsidP="00C67457">
            <w:pPr>
              <w:rPr>
                <w:rFonts w:cs="Arial"/>
                <w:b/>
                <w:sz w:val="20"/>
                <w:szCs w:val="20"/>
              </w:rPr>
            </w:pPr>
            <w:r w:rsidRPr="00D0427F">
              <w:rPr>
                <w:rFonts w:cs="Arial"/>
                <w:b/>
                <w:sz w:val="20"/>
                <w:szCs w:val="20"/>
              </w:rPr>
              <w:t>Neosvinčeni 95 oktanski bencin</w:t>
            </w:r>
          </w:p>
        </w:tc>
        <w:tc>
          <w:tcPr>
            <w:tcW w:w="4426" w:type="dxa"/>
            <w:shd w:val="clear" w:color="auto" w:fill="auto"/>
          </w:tcPr>
          <w:p w14:paraId="38652BC5" w14:textId="52104FA3" w:rsidR="00C67457" w:rsidRPr="00D0427F" w:rsidRDefault="00C67457" w:rsidP="00C67457">
            <w:pPr>
              <w:jc w:val="center"/>
              <w:rPr>
                <w:rFonts w:cs="Arial"/>
                <w:b/>
                <w:sz w:val="20"/>
                <w:szCs w:val="20"/>
              </w:rPr>
            </w:pPr>
            <w:r w:rsidRPr="00D0427F">
              <w:rPr>
                <w:rFonts w:cs="Arial"/>
                <w:b/>
                <w:sz w:val="20"/>
                <w:szCs w:val="20"/>
              </w:rPr>
              <w:t>8.000 litrov</w:t>
            </w:r>
          </w:p>
        </w:tc>
      </w:tr>
      <w:tr w:rsidR="00C67457" w:rsidRPr="00D0427F" w14:paraId="3DD5E213" w14:textId="77777777" w:rsidTr="00C67457">
        <w:tc>
          <w:tcPr>
            <w:tcW w:w="675" w:type="dxa"/>
            <w:shd w:val="clear" w:color="auto" w:fill="auto"/>
          </w:tcPr>
          <w:p w14:paraId="51C5A212" w14:textId="77777777" w:rsidR="00C67457" w:rsidRPr="00D0427F" w:rsidRDefault="00C67457" w:rsidP="00C67457">
            <w:pPr>
              <w:jc w:val="center"/>
              <w:rPr>
                <w:rFonts w:cs="Arial"/>
                <w:b/>
                <w:sz w:val="20"/>
                <w:szCs w:val="20"/>
              </w:rPr>
            </w:pPr>
            <w:r w:rsidRPr="00D0427F">
              <w:rPr>
                <w:rFonts w:cs="Arial"/>
                <w:b/>
                <w:sz w:val="20"/>
                <w:szCs w:val="20"/>
              </w:rPr>
              <w:t>2</w:t>
            </w:r>
          </w:p>
        </w:tc>
        <w:tc>
          <w:tcPr>
            <w:tcW w:w="4111" w:type="dxa"/>
            <w:shd w:val="clear" w:color="auto" w:fill="auto"/>
          </w:tcPr>
          <w:p w14:paraId="25E77AE9" w14:textId="77777777" w:rsidR="00C67457" w:rsidRPr="00D0427F" w:rsidRDefault="00C67457" w:rsidP="00C67457">
            <w:pPr>
              <w:rPr>
                <w:rFonts w:cs="Arial"/>
                <w:b/>
                <w:sz w:val="20"/>
                <w:szCs w:val="20"/>
              </w:rPr>
            </w:pPr>
            <w:r w:rsidRPr="00D0427F">
              <w:rPr>
                <w:rFonts w:cs="Arial"/>
                <w:b/>
                <w:sz w:val="20"/>
                <w:szCs w:val="20"/>
              </w:rPr>
              <w:t>Ponujen popust v % / liter</w:t>
            </w:r>
          </w:p>
        </w:tc>
        <w:tc>
          <w:tcPr>
            <w:tcW w:w="4426" w:type="dxa"/>
            <w:shd w:val="clear" w:color="auto" w:fill="auto"/>
          </w:tcPr>
          <w:p w14:paraId="3C63057A" w14:textId="312BD9E0" w:rsidR="00C67457" w:rsidRPr="00D0427F" w:rsidRDefault="00166B9A" w:rsidP="00166B9A">
            <w:pPr>
              <w:jc w:val="center"/>
              <w:rPr>
                <w:rFonts w:cs="Arial"/>
                <w:sz w:val="20"/>
                <w:szCs w:val="20"/>
              </w:rPr>
            </w:pPr>
            <w:r w:rsidRPr="00D0427F">
              <w:rPr>
                <w:rFonts w:cs="Arial"/>
                <w:sz w:val="20"/>
                <w:szCs w:val="20"/>
              </w:rPr>
              <w:t>____%/liter</w:t>
            </w:r>
          </w:p>
        </w:tc>
      </w:tr>
      <w:tr w:rsidR="00C67457" w:rsidRPr="00D0427F" w14:paraId="6ECA974A" w14:textId="77777777" w:rsidTr="00C67457">
        <w:tc>
          <w:tcPr>
            <w:tcW w:w="675" w:type="dxa"/>
            <w:shd w:val="clear" w:color="auto" w:fill="auto"/>
          </w:tcPr>
          <w:p w14:paraId="514EDB0D" w14:textId="77777777" w:rsidR="00C67457" w:rsidRPr="00D0427F" w:rsidRDefault="00C67457" w:rsidP="00C67457">
            <w:pPr>
              <w:jc w:val="center"/>
              <w:rPr>
                <w:rFonts w:cs="Arial"/>
                <w:b/>
                <w:sz w:val="20"/>
                <w:szCs w:val="20"/>
              </w:rPr>
            </w:pPr>
            <w:r w:rsidRPr="00D0427F">
              <w:rPr>
                <w:rFonts w:cs="Arial"/>
                <w:b/>
                <w:sz w:val="20"/>
                <w:szCs w:val="20"/>
              </w:rPr>
              <w:t>3</w:t>
            </w:r>
          </w:p>
        </w:tc>
        <w:tc>
          <w:tcPr>
            <w:tcW w:w="4111" w:type="dxa"/>
            <w:shd w:val="clear" w:color="auto" w:fill="auto"/>
          </w:tcPr>
          <w:p w14:paraId="59366DFE" w14:textId="77777777" w:rsidR="00C67457" w:rsidRPr="00D0427F" w:rsidRDefault="00C67457" w:rsidP="00C67457">
            <w:pPr>
              <w:rPr>
                <w:rFonts w:cs="Arial"/>
                <w:b/>
                <w:sz w:val="20"/>
                <w:szCs w:val="20"/>
              </w:rPr>
            </w:pPr>
            <w:r w:rsidRPr="00D0427F">
              <w:rPr>
                <w:rFonts w:cs="Arial"/>
                <w:b/>
                <w:sz w:val="20"/>
                <w:szCs w:val="20"/>
              </w:rPr>
              <w:t>Cena na enoto / liter  v EUR brez DDV z vsemi</w:t>
            </w:r>
          </w:p>
          <w:p w14:paraId="1826952C" w14:textId="77777777" w:rsidR="00C67457" w:rsidRPr="00D0427F" w:rsidRDefault="00C67457" w:rsidP="00C67457">
            <w:pPr>
              <w:rPr>
                <w:rFonts w:cs="Arial"/>
                <w:b/>
                <w:sz w:val="20"/>
                <w:szCs w:val="20"/>
              </w:rPr>
            </w:pPr>
            <w:r w:rsidRPr="00D0427F">
              <w:rPr>
                <w:rFonts w:cs="Arial"/>
                <w:b/>
                <w:sz w:val="20"/>
                <w:szCs w:val="20"/>
              </w:rPr>
              <w:t xml:space="preserve">dajatvami in popustom </w:t>
            </w:r>
            <w:r w:rsidRPr="00D0427F">
              <w:rPr>
                <w:rFonts w:cs="Arial"/>
                <w:bCs/>
                <w:sz w:val="20"/>
                <w:szCs w:val="20"/>
              </w:rPr>
              <w:t>(na 2 decimalni mesti)</w:t>
            </w:r>
          </w:p>
        </w:tc>
        <w:tc>
          <w:tcPr>
            <w:tcW w:w="4426" w:type="dxa"/>
            <w:shd w:val="clear" w:color="auto" w:fill="auto"/>
          </w:tcPr>
          <w:p w14:paraId="1B35820B" w14:textId="77777777" w:rsidR="00C67457" w:rsidRPr="00D0427F" w:rsidRDefault="00C67457" w:rsidP="00C67457">
            <w:pPr>
              <w:rPr>
                <w:rFonts w:cs="Arial"/>
                <w:sz w:val="20"/>
                <w:szCs w:val="20"/>
              </w:rPr>
            </w:pPr>
          </w:p>
        </w:tc>
      </w:tr>
      <w:tr w:rsidR="00BF6EF4" w:rsidRPr="00D0427F" w14:paraId="042C3646" w14:textId="77777777" w:rsidTr="00C67457">
        <w:tc>
          <w:tcPr>
            <w:tcW w:w="675" w:type="dxa"/>
            <w:shd w:val="clear" w:color="auto" w:fill="auto"/>
          </w:tcPr>
          <w:p w14:paraId="0640F5F5" w14:textId="2F2AD74C" w:rsidR="00BF6EF4" w:rsidRPr="00D0427F" w:rsidRDefault="00BF6EF4" w:rsidP="00C67457">
            <w:pPr>
              <w:jc w:val="center"/>
              <w:rPr>
                <w:rFonts w:cs="Arial"/>
                <w:b/>
                <w:sz w:val="20"/>
                <w:szCs w:val="20"/>
              </w:rPr>
            </w:pPr>
            <w:r w:rsidRPr="00D0427F">
              <w:rPr>
                <w:rFonts w:cs="Arial"/>
                <w:b/>
                <w:sz w:val="20"/>
                <w:szCs w:val="20"/>
              </w:rPr>
              <w:t>4</w:t>
            </w:r>
          </w:p>
        </w:tc>
        <w:tc>
          <w:tcPr>
            <w:tcW w:w="4111" w:type="dxa"/>
            <w:shd w:val="clear" w:color="auto" w:fill="auto"/>
          </w:tcPr>
          <w:p w14:paraId="05287E38" w14:textId="1F189CC9" w:rsidR="00BF6EF4" w:rsidRPr="00D0427F" w:rsidRDefault="00BF6EF4" w:rsidP="00BF6EF4">
            <w:pPr>
              <w:rPr>
                <w:rFonts w:cs="Arial"/>
                <w:b/>
                <w:sz w:val="20"/>
                <w:szCs w:val="20"/>
              </w:rPr>
            </w:pPr>
            <w:r w:rsidRPr="00D0427F">
              <w:rPr>
                <w:rFonts w:cs="Arial"/>
                <w:b/>
                <w:sz w:val="20"/>
                <w:szCs w:val="20"/>
              </w:rPr>
              <w:t>DDV (eur)……….%</w:t>
            </w:r>
          </w:p>
        </w:tc>
        <w:tc>
          <w:tcPr>
            <w:tcW w:w="4426" w:type="dxa"/>
            <w:shd w:val="clear" w:color="auto" w:fill="auto"/>
          </w:tcPr>
          <w:p w14:paraId="7D7ECA84" w14:textId="77777777" w:rsidR="00BF6EF4" w:rsidRPr="00D0427F" w:rsidRDefault="00BF6EF4" w:rsidP="00C67457">
            <w:pPr>
              <w:rPr>
                <w:rFonts w:cs="Arial"/>
                <w:sz w:val="20"/>
                <w:szCs w:val="20"/>
              </w:rPr>
            </w:pPr>
          </w:p>
        </w:tc>
      </w:tr>
      <w:tr w:rsidR="00C67457" w:rsidRPr="00D0427F" w14:paraId="59009510" w14:textId="77777777" w:rsidTr="00C67457">
        <w:tc>
          <w:tcPr>
            <w:tcW w:w="675" w:type="dxa"/>
            <w:shd w:val="clear" w:color="auto" w:fill="auto"/>
          </w:tcPr>
          <w:p w14:paraId="6D1AF408" w14:textId="52E4CB6E" w:rsidR="00C67457" w:rsidRPr="00D0427F" w:rsidRDefault="00BF6EF4" w:rsidP="00C67457">
            <w:pPr>
              <w:jc w:val="center"/>
              <w:rPr>
                <w:rFonts w:cs="Arial"/>
                <w:b/>
                <w:sz w:val="20"/>
                <w:szCs w:val="20"/>
              </w:rPr>
            </w:pPr>
            <w:r w:rsidRPr="00D0427F">
              <w:rPr>
                <w:rFonts w:cs="Arial"/>
                <w:b/>
                <w:sz w:val="20"/>
                <w:szCs w:val="20"/>
              </w:rPr>
              <w:t>5</w:t>
            </w:r>
          </w:p>
        </w:tc>
        <w:tc>
          <w:tcPr>
            <w:tcW w:w="4111" w:type="dxa"/>
            <w:shd w:val="clear" w:color="auto" w:fill="auto"/>
          </w:tcPr>
          <w:p w14:paraId="3E10C460" w14:textId="225969A6" w:rsidR="00C67457" w:rsidRPr="00D0427F" w:rsidRDefault="00C67457" w:rsidP="00BF6EF4">
            <w:pPr>
              <w:rPr>
                <w:rFonts w:cs="Arial"/>
                <w:b/>
                <w:sz w:val="20"/>
                <w:szCs w:val="20"/>
              </w:rPr>
            </w:pPr>
            <w:r w:rsidRPr="00D0427F">
              <w:rPr>
                <w:rFonts w:cs="Arial"/>
                <w:b/>
                <w:sz w:val="20"/>
                <w:szCs w:val="20"/>
              </w:rPr>
              <w:t xml:space="preserve">Skupni znesek v EUR </w:t>
            </w:r>
            <w:r w:rsidR="00BF6EF4" w:rsidRPr="00D0427F">
              <w:rPr>
                <w:rFonts w:cs="Arial"/>
                <w:b/>
                <w:sz w:val="20"/>
                <w:szCs w:val="20"/>
              </w:rPr>
              <w:t>z</w:t>
            </w:r>
            <w:r w:rsidRPr="00D0427F">
              <w:rPr>
                <w:rFonts w:cs="Arial"/>
                <w:b/>
                <w:sz w:val="20"/>
                <w:szCs w:val="20"/>
              </w:rPr>
              <w:t xml:space="preserve"> DDV z vsemi dajatvami in popustom </w:t>
            </w:r>
          </w:p>
        </w:tc>
        <w:tc>
          <w:tcPr>
            <w:tcW w:w="4426" w:type="dxa"/>
            <w:shd w:val="clear" w:color="auto" w:fill="auto"/>
          </w:tcPr>
          <w:p w14:paraId="244A7F41" w14:textId="77777777" w:rsidR="00C67457" w:rsidRPr="00D0427F" w:rsidRDefault="00C67457" w:rsidP="00C67457">
            <w:pPr>
              <w:rPr>
                <w:rFonts w:cs="Arial"/>
                <w:sz w:val="20"/>
                <w:szCs w:val="20"/>
              </w:rPr>
            </w:pPr>
          </w:p>
        </w:tc>
      </w:tr>
    </w:tbl>
    <w:p w14:paraId="0663665A" w14:textId="77777777" w:rsidR="00C67457" w:rsidRPr="00D0427F" w:rsidRDefault="00C67457" w:rsidP="00C67457">
      <w:pPr>
        <w:autoSpaceDE w:val="0"/>
        <w:autoSpaceDN w:val="0"/>
        <w:adjustRightInd w:val="0"/>
        <w:rPr>
          <w:rFonts w:cs="Arial"/>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4426"/>
      </w:tblGrid>
      <w:tr w:rsidR="00C67457" w:rsidRPr="00D0427F" w14:paraId="5B795814" w14:textId="77777777" w:rsidTr="00C67457">
        <w:trPr>
          <w:trHeight w:val="481"/>
        </w:trPr>
        <w:tc>
          <w:tcPr>
            <w:tcW w:w="675" w:type="dxa"/>
            <w:shd w:val="clear" w:color="auto" w:fill="auto"/>
          </w:tcPr>
          <w:p w14:paraId="2E5A2E83" w14:textId="77777777" w:rsidR="00C67457" w:rsidRPr="00D0427F" w:rsidRDefault="00C67457" w:rsidP="00C67457">
            <w:pPr>
              <w:jc w:val="center"/>
              <w:rPr>
                <w:rFonts w:cs="Arial"/>
                <w:sz w:val="20"/>
                <w:szCs w:val="20"/>
              </w:rPr>
            </w:pPr>
          </w:p>
        </w:tc>
        <w:tc>
          <w:tcPr>
            <w:tcW w:w="4111" w:type="dxa"/>
            <w:shd w:val="clear" w:color="auto" w:fill="auto"/>
          </w:tcPr>
          <w:p w14:paraId="54B72AAF" w14:textId="77777777" w:rsidR="00C67457" w:rsidRPr="00D0427F" w:rsidRDefault="00C67457" w:rsidP="00C67457">
            <w:pPr>
              <w:jc w:val="center"/>
              <w:rPr>
                <w:rFonts w:cs="Arial"/>
                <w:b/>
                <w:sz w:val="20"/>
                <w:szCs w:val="20"/>
                <w:u w:val="single"/>
              </w:rPr>
            </w:pPr>
            <w:r w:rsidRPr="00D0427F">
              <w:rPr>
                <w:rFonts w:cs="Arial"/>
                <w:b/>
                <w:sz w:val="20"/>
                <w:szCs w:val="20"/>
                <w:u w:val="single"/>
              </w:rPr>
              <w:t>SKLOP 3</w:t>
            </w:r>
          </w:p>
        </w:tc>
        <w:tc>
          <w:tcPr>
            <w:tcW w:w="4426" w:type="dxa"/>
            <w:shd w:val="clear" w:color="auto" w:fill="auto"/>
          </w:tcPr>
          <w:p w14:paraId="11ED6646" w14:textId="0BC553C6" w:rsidR="00C67457" w:rsidRPr="00D0427F" w:rsidRDefault="00C67457" w:rsidP="00C67457">
            <w:pPr>
              <w:jc w:val="center"/>
              <w:rPr>
                <w:rFonts w:cs="Arial"/>
                <w:sz w:val="20"/>
                <w:szCs w:val="20"/>
              </w:rPr>
            </w:pPr>
            <w:r w:rsidRPr="00D0427F">
              <w:rPr>
                <w:rFonts w:cs="Arial"/>
                <w:sz w:val="20"/>
                <w:szCs w:val="20"/>
              </w:rPr>
              <w:t>Ocenjena poraba za 2 leti</w:t>
            </w:r>
          </w:p>
        </w:tc>
      </w:tr>
      <w:tr w:rsidR="00C67457" w:rsidRPr="00D0427F" w14:paraId="5ABAAE16" w14:textId="77777777" w:rsidTr="00C67457">
        <w:tc>
          <w:tcPr>
            <w:tcW w:w="675" w:type="dxa"/>
            <w:shd w:val="clear" w:color="auto" w:fill="auto"/>
          </w:tcPr>
          <w:p w14:paraId="5934F080" w14:textId="77777777" w:rsidR="00C67457" w:rsidRPr="00D0427F" w:rsidRDefault="00C67457" w:rsidP="00C67457">
            <w:pPr>
              <w:jc w:val="center"/>
              <w:rPr>
                <w:rFonts w:cs="Arial"/>
                <w:b/>
                <w:sz w:val="20"/>
                <w:szCs w:val="20"/>
              </w:rPr>
            </w:pPr>
            <w:r w:rsidRPr="00D0427F">
              <w:rPr>
                <w:rFonts w:cs="Arial"/>
                <w:b/>
                <w:sz w:val="20"/>
                <w:szCs w:val="20"/>
              </w:rPr>
              <w:t>1</w:t>
            </w:r>
          </w:p>
        </w:tc>
        <w:tc>
          <w:tcPr>
            <w:tcW w:w="4111" w:type="dxa"/>
            <w:shd w:val="clear" w:color="auto" w:fill="auto"/>
          </w:tcPr>
          <w:p w14:paraId="5EFB344B" w14:textId="0D2301BA" w:rsidR="00C67457" w:rsidRPr="00D0427F" w:rsidRDefault="00C67457" w:rsidP="00C67457">
            <w:pPr>
              <w:rPr>
                <w:rFonts w:cs="Arial"/>
                <w:b/>
                <w:sz w:val="20"/>
                <w:szCs w:val="20"/>
              </w:rPr>
            </w:pPr>
            <w:r w:rsidRPr="00D0427F">
              <w:rPr>
                <w:rFonts w:cs="Arial"/>
                <w:b/>
                <w:sz w:val="20"/>
                <w:szCs w:val="20"/>
              </w:rPr>
              <w:t>ELKO kurilno olje</w:t>
            </w:r>
          </w:p>
        </w:tc>
        <w:tc>
          <w:tcPr>
            <w:tcW w:w="4426" w:type="dxa"/>
            <w:shd w:val="clear" w:color="auto" w:fill="auto"/>
          </w:tcPr>
          <w:p w14:paraId="6611FA42" w14:textId="68019512" w:rsidR="00C67457" w:rsidRPr="00D0427F" w:rsidRDefault="00C67457" w:rsidP="00C67457">
            <w:pPr>
              <w:jc w:val="center"/>
              <w:rPr>
                <w:rFonts w:cs="Arial"/>
                <w:b/>
                <w:sz w:val="20"/>
                <w:szCs w:val="20"/>
              </w:rPr>
            </w:pPr>
            <w:r w:rsidRPr="00D0427F">
              <w:rPr>
                <w:rFonts w:cs="Arial"/>
                <w:b/>
                <w:sz w:val="20"/>
                <w:szCs w:val="20"/>
              </w:rPr>
              <w:t>24.000 litrov</w:t>
            </w:r>
          </w:p>
        </w:tc>
      </w:tr>
      <w:tr w:rsidR="00C67457" w:rsidRPr="00D0427F" w14:paraId="32F4B067" w14:textId="77777777" w:rsidTr="00C67457">
        <w:tc>
          <w:tcPr>
            <w:tcW w:w="675" w:type="dxa"/>
            <w:shd w:val="clear" w:color="auto" w:fill="auto"/>
          </w:tcPr>
          <w:p w14:paraId="46B5625A" w14:textId="77777777" w:rsidR="00C67457" w:rsidRPr="00D0427F" w:rsidRDefault="00C67457" w:rsidP="00C67457">
            <w:pPr>
              <w:jc w:val="center"/>
              <w:rPr>
                <w:rFonts w:cs="Arial"/>
                <w:b/>
                <w:sz w:val="20"/>
                <w:szCs w:val="20"/>
              </w:rPr>
            </w:pPr>
            <w:r w:rsidRPr="00D0427F">
              <w:rPr>
                <w:rFonts w:cs="Arial"/>
                <w:b/>
                <w:sz w:val="20"/>
                <w:szCs w:val="20"/>
              </w:rPr>
              <w:t>2</w:t>
            </w:r>
          </w:p>
        </w:tc>
        <w:tc>
          <w:tcPr>
            <w:tcW w:w="4111" w:type="dxa"/>
            <w:shd w:val="clear" w:color="auto" w:fill="auto"/>
          </w:tcPr>
          <w:p w14:paraId="378AE0CD" w14:textId="77777777" w:rsidR="00C67457" w:rsidRPr="00D0427F" w:rsidRDefault="00C67457" w:rsidP="00C67457">
            <w:pPr>
              <w:rPr>
                <w:rFonts w:cs="Arial"/>
                <w:b/>
                <w:sz w:val="20"/>
                <w:szCs w:val="20"/>
              </w:rPr>
            </w:pPr>
            <w:r w:rsidRPr="00D0427F">
              <w:rPr>
                <w:rFonts w:cs="Arial"/>
                <w:b/>
                <w:sz w:val="20"/>
                <w:szCs w:val="20"/>
              </w:rPr>
              <w:t>Ponujen popust v % / liter</w:t>
            </w:r>
          </w:p>
        </w:tc>
        <w:tc>
          <w:tcPr>
            <w:tcW w:w="4426" w:type="dxa"/>
            <w:shd w:val="clear" w:color="auto" w:fill="auto"/>
          </w:tcPr>
          <w:p w14:paraId="65DEE499" w14:textId="7A52308D" w:rsidR="00C67457" w:rsidRPr="00D0427F" w:rsidRDefault="00166B9A" w:rsidP="00166B9A">
            <w:pPr>
              <w:jc w:val="center"/>
              <w:rPr>
                <w:rFonts w:cs="Arial"/>
                <w:sz w:val="20"/>
                <w:szCs w:val="20"/>
              </w:rPr>
            </w:pPr>
            <w:r w:rsidRPr="00D0427F">
              <w:rPr>
                <w:rFonts w:cs="Arial"/>
                <w:sz w:val="20"/>
                <w:szCs w:val="20"/>
              </w:rPr>
              <w:t>____%/liter</w:t>
            </w:r>
          </w:p>
        </w:tc>
      </w:tr>
      <w:tr w:rsidR="00C67457" w:rsidRPr="00D0427F" w14:paraId="597ABFAF" w14:textId="77777777" w:rsidTr="00C67457">
        <w:tc>
          <w:tcPr>
            <w:tcW w:w="675" w:type="dxa"/>
            <w:shd w:val="clear" w:color="auto" w:fill="auto"/>
          </w:tcPr>
          <w:p w14:paraId="70202BB1" w14:textId="77777777" w:rsidR="00C67457" w:rsidRPr="00D0427F" w:rsidRDefault="00C67457" w:rsidP="00C67457">
            <w:pPr>
              <w:jc w:val="center"/>
              <w:rPr>
                <w:rFonts w:cs="Arial"/>
                <w:b/>
                <w:sz w:val="20"/>
                <w:szCs w:val="20"/>
              </w:rPr>
            </w:pPr>
            <w:r w:rsidRPr="00D0427F">
              <w:rPr>
                <w:rFonts w:cs="Arial"/>
                <w:b/>
                <w:sz w:val="20"/>
                <w:szCs w:val="20"/>
              </w:rPr>
              <w:t>3</w:t>
            </w:r>
          </w:p>
        </w:tc>
        <w:tc>
          <w:tcPr>
            <w:tcW w:w="4111" w:type="dxa"/>
            <w:shd w:val="clear" w:color="auto" w:fill="auto"/>
          </w:tcPr>
          <w:p w14:paraId="1D39220F" w14:textId="77777777" w:rsidR="00C67457" w:rsidRPr="00D0427F" w:rsidRDefault="00C67457" w:rsidP="00C67457">
            <w:pPr>
              <w:rPr>
                <w:rFonts w:cs="Arial"/>
                <w:b/>
                <w:sz w:val="20"/>
                <w:szCs w:val="20"/>
              </w:rPr>
            </w:pPr>
            <w:r w:rsidRPr="00D0427F">
              <w:rPr>
                <w:rFonts w:cs="Arial"/>
                <w:b/>
                <w:sz w:val="20"/>
                <w:szCs w:val="20"/>
              </w:rPr>
              <w:t>Cena na enoto / liter v EUR brez DDV z vsemi</w:t>
            </w:r>
          </w:p>
          <w:p w14:paraId="33DC5D8F" w14:textId="77777777" w:rsidR="00C67457" w:rsidRPr="00D0427F" w:rsidRDefault="00C67457" w:rsidP="00C67457">
            <w:pPr>
              <w:rPr>
                <w:rFonts w:cs="Arial"/>
                <w:b/>
                <w:sz w:val="20"/>
                <w:szCs w:val="20"/>
              </w:rPr>
            </w:pPr>
            <w:r w:rsidRPr="00D0427F">
              <w:rPr>
                <w:rFonts w:cs="Arial"/>
                <w:b/>
                <w:sz w:val="20"/>
                <w:szCs w:val="20"/>
              </w:rPr>
              <w:t xml:space="preserve">dajatvami in popustom </w:t>
            </w:r>
            <w:r w:rsidRPr="00D0427F">
              <w:rPr>
                <w:rFonts w:cs="Arial"/>
                <w:bCs/>
                <w:sz w:val="20"/>
                <w:szCs w:val="20"/>
              </w:rPr>
              <w:t>(na 2 decimalni mesti)</w:t>
            </w:r>
          </w:p>
        </w:tc>
        <w:tc>
          <w:tcPr>
            <w:tcW w:w="4426" w:type="dxa"/>
            <w:shd w:val="clear" w:color="auto" w:fill="auto"/>
          </w:tcPr>
          <w:p w14:paraId="27FE1510" w14:textId="77777777" w:rsidR="00C67457" w:rsidRPr="00D0427F" w:rsidRDefault="00C67457" w:rsidP="00C67457">
            <w:pPr>
              <w:rPr>
                <w:rFonts w:cs="Arial"/>
                <w:sz w:val="20"/>
                <w:szCs w:val="20"/>
              </w:rPr>
            </w:pPr>
          </w:p>
        </w:tc>
      </w:tr>
      <w:tr w:rsidR="00BF6EF4" w:rsidRPr="00D0427F" w14:paraId="3F57066B" w14:textId="77777777" w:rsidTr="00C67457">
        <w:tc>
          <w:tcPr>
            <w:tcW w:w="675" w:type="dxa"/>
            <w:shd w:val="clear" w:color="auto" w:fill="auto"/>
          </w:tcPr>
          <w:p w14:paraId="65D72DAF" w14:textId="7B7C8D15" w:rsidR="00BF6EF4" w:rsidRPr="00D0427F" w:rsidRDefault="00BF6EF4" w:rsidP="00C67457">
            <w:pPr>
              <w:jc w:val="center"/>
              <w:rPr>
                <w:rFonts w:cs="Arial"/>
                <w:b/>
                <w:sz w:val="20"/>
                <w:szCs w:val="20"/>
              </w:rPr>
            </w:pPr>
            <w:r w:rsidRPr="00D0427F">
              <w:rPr>
                <w:rFonts w:cs="Arial"/>
                <w:b/>
                <w:sz w:val="20"/>
                <w:szCs w:val="20"/>
              </w:rPr>
              <w:t>4</w:t>
            </w:r>
          </w:p>
        </w:tc>
        <w:tc>
          <w:tcPr>
            <w:tcW w:w="4111" w:type="dxa"/>
            <w:shd w:val="clear" w:color="auto" w:fill="auto"/>
          </w:tcPr>
          <w:p w14:paraId="0B009135" w14:textId="743D6532" w:rsidR="00BF6EF4" w:rsidRPr="00D0427F" w:rsidRDefault="00BF6EF4" w:rsidP="00BF6EF4">
            <w:pPr>
              <w:rPr>
                <w:rFonts w:cs="Arial"/>
                <w:b/>
                <w:sz w:val="20"/>
                <w:szCs w:val="20"/>
              </w:rPr>
            </w:pPr>
            <w:r w:rsidRPr="00D0427F">
              <w:rPr>
                <w:rFonts w:cs="Arial"/>
                <w:b/>
                <w:sz w:val="20"/>
                <w:szCs w:val="20"/>
              </w:rPr>
              <w:t>DDV (eur)……….%</w:t>
            </w:r>
          </w:p>
        </w:tc>
        <w:tc>
          <w:tcPr>
            <w:tcW w:w="4426" w:type="dxa"/>
            <w:shd w:val="clear" w:color="auto" w:fill="auto"/>
          </w:tcPr>
          <w:p w14:paraId="2FCF50AF" w14:textId="77777777" w:rsidR="00BF6EF4" w:rsidRPr="00D0427F" w:rsidRDefault="00BF6EF4" w:rsidP="00C67457">
            <w:pPr>
              <w:rPr>
                <w:rFonts w:cs="Arial"/>
                <w:sz w:val="20"/>
                <w:szCs w:val="20"/>
              </w:rPr>
            </w:pPr>
          </w:p>
        </w:tc>
      </w:tr>
      <w:tr w:rsidR="00BF6EF4" w:rsidRPr="00D0427F" w14:paraId="49F6BDAE" w14:textId="77777777" w:rsidTr="00C67457">
        <w:tc>
          <w:tcPr>
            <w:tcW w:w="675" w:type="dxa"/>
            <w:shd w:val="clear" w:color="auto" w:fill="auto"/>
          </w:tcPr>
          <w:p w14:paraId="5518713E" w14:textId="70536BE4" w:rsidR="00BF6EF4" w:rsidRPr="00D0427F" w:rsidRDefault="00BF6EF4" w:rsidP="00C67457">
            <w:pPr>
              <w:jc w:val="center"/>
              <w:rPr>
                <w:rFonts w:cs="Arial"/>
                <w:b/>
                <w:sz w:val="20"/>
                <w:szCs w:val="20"/>
              </w:rPr>
            </w:pPr>
            <w:r w:rsidRPr="00D0427F">
              <w:rPr>
                <w:rFonts w:cs="Arial"/>
                <w:b/>
                <w:sz w:val="20"/>
                <w:szCs w:val="20"/>
              </w:rPr>
              <w:t>5</w:t>
            </w:r>
          </w:p>
        </w:tc>
        <w:tc>
          <w:tcPr>
            <w:tcW w:w="4111" w:type="dxa"/>
            <w:shd w:val="clear" w:color="auto" w:fill="auto"/>
          </w:tcPr>
          <w:p w14:paraId="25BD3B1B" w14:textId="5B36C4D8" w:rsidR="00BF6EF4" w:rsidRPr="00D0427F" w:rsidRDefault="00BF6EF4" w:rsidP="00BF6EF4">
            <w:pPr>
              <w:rPr>
                <w:rFonts w:cs="Arial"/>
                <w:b/>
                <w:sz w:val="20"/>
                <w:szCs w:val="20"/>
              </w:rPr>
            </w:pPr>
            <w:r w:rsidRPr="00D0427F">
              <w:rPr>
                <w:rFonts w:cs="Arial"/>
                <w:b/>
                <w:sz w:val="20"/>
                <w:szCs w:val="20"/>
              </w:rPr>
              <w:t xml:space="preserve">Skupni znesek v EUR z DDV z vsemi dajatvami in popustom </w:t>
            </w:r>
          </w:p>
        </w:tc>
        <w:tc>
          <w:tcPr>
            <w:tcW w:w="4426" w:type="dxa"/>
            <w:shd w:val="clear" w:color="auto" w:fill="auto"/>
          </w:tcPr>
          <w:p w14:paraId="67913DA4" w14:textId="77777777" w:rsidR="00BF6EF4" w:rsidRPr="00D0427F" w:rsidRDefault="00BF6EF4" w:rsidP="00C67457">
            <w:pPr>
              <w:rPr>
                <w:rFonts w:cs="Arial"/>
                <w:sz w:val="20"/>
                <w:szCs w:val="20"/>
              </w:rPr>
            </w:pPr>
          </w:p>
        </w:tc>
      </w:tr>
    </w:tbl>
    <w:p w14:paraId="3B305208" w14:textId="77777777" w:rsidR="00C67457" w:rsidRPr="00D0427F" w:rsidRDefault="00C67457" w:rsidP="00166869">
      <w:pPr>
        <w:jc w:val="both"/>
        <w:rPr>
          <w:rFonts w:cs="Arial"/>
          <w:sz w:val="20"/>
          <w:szCs w:val="20"/>
        </w:rPr>
      </w:pPr>
    </w:p>
    <w:p w14:paraId="747CFFB1" w14:textId="77777777" w:rsidR="00EF23E0" w:rsidRPr="00D0427F" w:rsidRDefault="00EF23E0" w:rsidP="00166869">
      <w:pPr>
        <w:jc w:val="both"/>
        <w:rPr>
          <w:rFonts w:cs="Arial"/>
          <w:sz w:val="20"/>
          <w:szCs w:val="20"/>
        </w:rPr>
      </w:pPr>
    </w:p>
    <w:p w14:paraId="6B52173A" w14:textId="77777777" w:rsidR="00C67457" w:rsidRPr="00D0427F" w:rsidRDefault="00C67457" w:rsidP="00C67457">
      <w:pPr>
        <w:rPr>
          <w:rFonts w:cs="Arial"/>
          <w:b/>
          <w:sz w:val="20"/>
          <w:szCs w:val="20"/>
          <w:u w:val="single"/>
        </w:rPr>
      </w:pPr>
      <w:r w:rsidRPr="00D0427F">
        <w:rPr>
          <w:rFonts w:cs="Arial"/>
          <w:b/>
          <w:sz w:val="20"/>
          <w:szCs w:val="20"/>
          <w:u w:val="single"/>
        </w:rPr>
        <w:t xml:space="preserve">OPOMBE: </w:t>
      </w:r>
    </w:p>
    <w:p w14:paraId="4751F08D" w14:textId="461CFD9C" w:rsidR="00C67457" w:rsidRPr="00D0427F" w:rsidRDefault="00C67457" w:rsidP="00BF6EF4">
      <w:pPr>
        <w:jc w:val="both"/>
        <w:rPr>
          <w:rFonts w:cs="Arial"/>
          <w:sz w:val="20"/>
          <w:szCs w:val="20"/>
        </w:rPr>
      </w:pPr>
      <w:r w:rsidRPr="00D0427F">
        <w:rPr>
          <w:rFonts w:cs="Arial"/>
          <w:sz w:val="20"/>
          <w:szCs w:val="20"/>
        </w:rPr>
        <w:t>Cena v predračunu</w:t>
      </w:r>
      <w:r w:rsidR="007210B0" w:rsidRPr="00D0427F">
        <w:rPr>
          <w:rFonts w:cs="Arial"/>
          <w:sz w:val="20"/>
          <w:szCs w:val="20"/>
        </w:rPr>
        <w:t xml:space="preserve"> </w:t>
      </w:r>
      <w:r w:rsidR="007210B0" w:rsidRPr="00D0427F">
        <w:rPr>
          <w:rFonts w:cs="Arial"/>
          <w:b/>
          <w:bCs/>
          <w:sz w:val="20"/>
          <w:szCs w:val="20"/>
        </w:rPr>
        <w:t>SKLOP 3</w:t>
      </w:r>
      <w:r w:rsidRPr="00D0427F">
        <w:rPr>
          <w:rFonts w:cs="Arial"/>
          <w:sz w:val="20"/>
          <w:szCs w:val="20"/>
        </w:rPr>
        <w:t xml:space="preserve"> velja </w:t>
      </w:r>
      <w:proofErr w:type="spellStart"/>
      <w:r w:rsidRPr="00D0427F">
        <w:rPr>
          <w:rFonts w:cs="Arial"/>
          <w:sz w:val="20"/>
          <w:szCs w:val="20"/>
        </w:rPr>
        <w:t>fco</w:t>
      </w:r>
      <w:proofErr w:type="spellEnd"/>
      <w:r w:rsidRPr="00D0427F">
        <w:rPr>
          <w:rFonts w:cs="Arial"/>
          <w:sz w:val="20"/>
          <w:szCs w:val="20"/>
        </w:rPr>
        <w:t xml:space="preserve"> cisterna kupca za obe lokaciji. </w:t>
      </w:r>
    </w:p>
    <w:p w14:paraId="2D861B07" w14:textId="77777777" w:rsidR="00C67457" w:rsidRPr="00D0427F" w:rsidRDefault="00C67457" w:rsidP="00BF6EF4">
      <w:pPr>
        <w:jc w:val="both"/>
        <w:rPr>
          <w:rFonts w:cs="Arial"/>
          <w:sz w:val="20"/>
          <w:szCs w:val="20"/>
        </w:rPr>
      </w:pPr>
      <w:r w:rsidRPr="00D0427F">
        <w:rPr>
          <w:rFonts w:cs="Arial"/>
          <w:sz w:val="20"/>
          <w:szCs w:val="20"/>
        </w:rPr>
        <w:t>Posamična enkratna dobava za lokacijo »kotlarna Zagorje« znaša med 8.000 in 10.000 litrov.</w:t>
      </w:r>
    </w:p>
    <w:p w14:paraId="0CC7B22A" w14:textId="77777777" w:rsidR="00C67457" w:rsidRPr="00D0427F" w:rsidRDefault="00C67457" w:rsidP="00BF6EF4">
      <w:pPr>
        <w:jc w:val="both"/>
        <w:rPr>
          <w:rFonts w:cs="Arial"/>
          <w:sz w:val="20"/>
          <w:szCs w:val="20"/>
        </w:rPr>
      </w:pPr>
      <w:r w:rsidRPr="00D0427F">
        <w:rPr>
          <w:rFonts w:cs="Arial"/>
          <w:sz w:val="20"/>
          <w:szCs w:val="20"/>
        </w:rPr>
        <w:t>Posamična enkratna dobava za lokacijo »kurilnica poslovni prostori« znaša 1.500 do 2.000 litrov.</w:t>
      </w:r>
    </w:p>
    <w:p w14:paraId="6D0A73D4" w14:textId="77777777" w:rsidR="00DC659D" w:rsidRPr="00D0427F" w:rsidRDefault="00DC659D" w:rsidP="00BF6EF4">
      <w:pPr>
        <w:numPr>
          <w:ilvl w:val="12"/>
          <w:numId w:val="0"/>
        </w:numPr>
        <w:jc w:val="both"/>
        <w:rPr>
          <w:rFonts w:cs="Arial"/>
          <w:sz w:val="20"/>
          <w:szCs w:val="20"/>
        </w:rPr>
      </w:pPr>
    </w:p>
    <w:p w14:paraId="1E718827" w14:textId="14FA011F" w:rsidR="00BF6EF4" w:rsidRPr="00D0427F" w:rsidRDefault="00BF6EF4" w:rsidP="00BF6EF4">
      <w:pPr>
        <w:jc w:val="both"/>
        <w:rPr>
          <w:rFonts w:cs="Arial"/>
          <w:b/>
          <w:sz w:val="20"/>
          <w:szCs w:val="20"/>
        </w:rPr>
      </w:pPr>
      <w:r w:rsidRPr="00D0427F">
        <w:rPr>
          <w:rFonts w:cs="Arial"/>
          <w:b/>
          <w:sz w:val="20"/>
          <w:szCs w:val="20"/>
        </w:rPr>
        <w:t>Odgovorna oseba ponudnika izjavljam, da bomo naročniku iz te ponudbe navedeni stalni popust v odstotkih priznali ves čas veljavnosti pogodbe ter ob vsakokratni spremembi cene oziroma ob izstavitvi vsakega računa.</w:t>
      </w:r>
    </w:p>
    <w:p w14:paraId="04811477" w14:textId="77777777" w:rsidR="00BF6EF4" w:rsidRPr="00D0427F" w:rsidRDefault="00BF6EF4" w:rsidP="00BF6EF4">
      <w:pPr>
        <w:jc w:val="both"/>
        <w:rPr>
          <w:rFonts w:cs="Arial"/>
          <w:b/>
          <w:sz w:val="20"/>
          <w:szCs w:val="20"/>
        </w:rPr>
      </w:pPr>
    </w:p>
    <w:p w14:paraId="66FAD9F7" w14:textId="77777777" w:rsidR="00BF6EF4" w:rsidRPr="00D0427F" w:rsidRDefault="00BF6EF4" w:rsidP="00BF6EF4">
      <w:pPr>
        <w:jc w:val="both"/>
        <w:rPr>
          <w:rFonts w:cs="Arial"/>
          <w:b/>
          <w:sz w:val="20"/>
          <w:szCs w:val="20"/>
        </w:rPr>
      </w:pPr>
      <w:bookmarkStart w:id="1" w:name="_Hlk103842715"/>
      <w:r w:rsidRPr="00D0427F">
        <w:rPr>
          <w:rFonts w:cs="Arial"/>
          <w:b/>
          <w:sz w:val="20"/>
          <w:szCs w:val="20"/>
        </w:rPr>
        <w:t>Cena goriva velja po ceniku dobavitelja na dan izpolnitve naročila, spreminja se z vsakokrat veljavno Uredbo o oblikovanju cen naftnih derivatov ter Uredbo o določitvi cen določenih naftnih derivatov, ki določajo najvišjo dovoljeno ceno, oziroma na podlagi veljavnih vladnih Uredb.</w:t>
      </w:r>
    </w:p>
    <w:bookmarkEnd w:id="1"/>
    <w:p w14:paraId="4088D689" w14:textId="77777777" w:rsidR="00BF6EF4" w:rsidRPr="00D0427F" w:rsidRDefault="00BF6EF4" w:rsidP="00BF6EF4">
      <w:pPr>
        <w:jc w:val="both"/>
        <w:rPr>
          <w:rFonts w:cs="Arial"/>
          <w:b/>
          <w:sz w:val="20"/>
          <w:szCs w:val="20"/>
        </w:rPr>
      </w:pPr>
    </w:p>
    <w:p w14:paraId="5C9B1EA2" w14:textId="77777777" w:rsidR="00BF6EF4" w:rsidRPr="00D0427F" w:rsidRDefault="00BF6EF4" w:rsidP="00BF6EF4">
      <w:pPr>
        <w:jc w:val="both"/>
        <w:rPr>
          <w:rFonts w:cs="Arial"/>
          <w:sz w:val="20"/>
          <w:szCs w:val="20"/>
        </w:rPr>
      </w:pPr>
      <w:r w:rsidRPr="00D0427F">
        <w:rPr>
          <w:rFonts w:cs="Arial"/>
          <w:sz w:val="20"/>
          <w:szCs w:val="20"/>
        </w:rPr>
        <w:t>Opomba: Naročnik bo za vsako kartico naknadno določil pristojnosti za možnost (dovoljenje) nakupov.</w:t>
      </w:r>
    </w:p>
    <w:p w14:paraId="45F31706" w14:textId="3005F143" w:rsidR="00BF6EF4" w:rsidRPr="00D0427F" w:rsidRDefault="00BF6EF4" w:rsidP="00BF6EF4">
      <w:pPr>
        <w:jc w:val="both"/>
        <w:rPr>
          <w:rFonts w:cs="Arial"/>
          <w:b/>
          <w:sz w:val="20"/>
          <w:szCs w:val="20"/>
        </w:rPr>
      </w:pPr>
      <w:r w:rsidRPr="00D0427F">
        <w:rPr>
          <w:rFonts w:cs="Arial"/>
          <w:b/>
          <w:sz w:val="20"/>
          <w:szCs w:val="20"/>
        </w:rPr>
        <w:t>Plačilni rok: 30 dni od dneva pravilno izstavljenega e-računa.</w:t>
      </w:r>
    </w:p>
    <w:p w14:paraId="79B7E24C" w14:textId="77777777" w:rsidR="00BF6EF4" w:rsidRPr="00D0427F" w:rsidRDefault="00BF6EF4" w:rsidP="00DC659D">
      <w:pPr>
        <w:numPr>
          <w:ilvl w:val="12"/>
          <w:numId w:val="0"/>
        </w:numPr>
        <w:rPr>
          <w:rFonts w:cs="Arial"/>
          <w:sz w:val="20"/>
          <w:szCs w:val="20"/>
        </w:rPr>
      </w:pPr>
    </w:p>
    <w:p w14:paraId="0A6769EF" w14:textId="77777777" w:rsidR="001B68F6" w:rsidRPr="00D0427F" w:rsidRDefault="001B68F6" w:rsidP="001B68F6">
      <w:pPr>
        <w:jc w:val="both"/>
        <w:rPr>
          <w:rFonts w:cs="Arial"/>
          <w:b/>
          <w:sz w:val="20"/>
          <w:szCs w:val="20"/>
        </w:rPr>
      </w:pPr>
      <w:r w:rsidRPr="00D0427F">
        <w:rPr>
          <w:rFonts w:cs="Arial"/>
          <w:b/>
          <w:sz w:val="20"/>
          <w:szCs w:val="20"/>
        </w:rPr>
        <w:t>Ponudnik v sistemu e-JN obrazec predračuna</w:t>
      </w:r>
      <w:r w:rsidR="00476908" w:rsidRPr="00D0427F">
        <w:rPr>
          <w:rFonts w:cs="Arial"/>
          <w:b/>
          <w:sz w:val="20"/>
          <w:szCs w:val="20"/>
        </w:rPr>
        <w:t xml:space="preserve"> »Povzetek predračuna (rekapitulacija)«</w:t>
      </w:r>
      <w:r w:rsidRPr="00D0427F">
        <w:rPr>
          <w:rFonts w:cs="Arial"/>
          <w:b/>
          <w:sz w:val="20"/>
          <w:szCs w:val="20"/>
        </w:rPr>
        <w:t xml:space="preserve"> (razpisni obrazec 2) naloži v razdelek »Predračun« v .</w:t>
      </w:r>
      <w:proofErr w:type="spellStart"/>
      <w:r w:rsidRPr="00D0427F">
        <w:rPr>
          <w:rFonts w:cs="Arial"/>
          <w:b/>
          <w:sz w:val="20"/>
          <w:szCs w:val="20"/>
        </w:rPr>
        <w:t>pdf</w:t>
      </w:r>
      <w:proofErr w:type="spellEnd"/>
      <w:r w:rsidRPr="00D0427F">
        <w:rPr>
          <w:rFonts w:cs="Arial"/>
          <w:b/>
          <w:sz w:val="20"/>
          <w:szCs w:val="20"/>
        </w:rPr>
        <w:t xml:space="preserve"> datoteki </w:t>
      </w:r>
      <w:r w:rsidRPr="00D0427F">
        <w:rPr>
          <w:rFonts w:cs="Arial"/>
          <w:sz w:val="20"/>
          <w:szCs w:val="20"/>
        </w:rPr>
        <w:t>(vidno na elektronskem javnem odpiranju ponudb).</w:t>
      </w:r>
    </w:p>
    <w:p w14:paraId="3C57ABA0" w14:textId="77777777" w:rsidR="001B68F6" w:rsidRPr="00D0427F" w:rsidRDefault="001B68F6" w:rsidP="001B68F6">
      <w:pPr>
        <w:rPr>
          <w:rFonts w:cs="Arial"/>
          <w:sz w:val="20"/>
          <w:szCs w:val="20"/>
        </w:rPr>
      </w:pPr>
    </w:p>
    <w:p w14:paraId="0A5FDCA4" w14:textId="77777777" w:rsidR="001B68F6" w:rsidRPr="00D0427F" w:rsidRDefault="001B68F6" w:rsidP="001B68F6">
      <w:pPr>
        <w:rPr>
          <w:rFonts w:cs="Arial"/>
          <w:sz w:val="20"/>
          <w:szCs w:val="20"/>
        </w:rPr>
      </w:pPr>
    </w:p>
    <w:p w14:paraId="1AA025F2" w14:textId="77777777" w:rsidR="001B68F6" w:rsidRPr="00D0427F" w:rsidRDefault="001B68F6" w:rsidP="001B68F6">
      <w:pPr>
        <w:rPr>
          <w:rFonts w:cs="Arial"/>
          <w:sz w:val="20"/>
          <w:szCs w:val="20"/>
        </w:rPr>
      </w:pPr>
    </w:p>
    <w:tbl>
      <w:tblPr>
        <w:tblW w:w="0" w:type="auto"/>
        <w:tblLook w:val="04A0" w:firstRow="1" w:lastRow="0" w:firstColumn="1" w:lastColumn="0" w:noHBand="0" w:noVBand="1"/>
      </w:tblPr>
      <w:tblGrid>
        <w:gridCol w:w="3070"/>
        <w:gridCol w:w="3070"/>
        <w:gridCol w:w="3070"/>
      </w:tblGrid>
      <w:tr w:rsidR="001B68F6" w:rsidRPr="00D0427F" w14:paraId="5F3F4BEA" w14:textId="77777777" w:rsidTr="00EF23E0">
        <w:tc>
          <w:tcPr>
            <w:tcW w:w="3070" w:type="dxa"/>
          </w:tcPr>
          <w:p w14:paraId="0CDC6865" w14:textId="77777777" w:rsidR="001B68F6" w:rsidRPr="00D0427F" w:rsidRDefault="001B68F6" w:rsidP="00EF23E0">
            <w:pPr>
              <w:rPr>
                <w:rFonts w:cs="Arial"/>
                <w:sz w:val="20"/>
                <w:szCs w:val="20"/>
              </w:rPr>
            </w:pPr>
            <w:r w:rsidRPr="00D0427F">
              <w:rPr>
                <w:rFonts w:cs="Arial"/>
                <w:sz w:val="20"/>
                <w:szCs w:val="20"/>
              </w:rPr>
              <w:t>Kraj: _______________</w:t>
            </w:r>
          </w:p>
          <w:p w14:paraId="7E9D95FF" w14:textId="77777777" w:rsidR="001B68F6" w:rsidRPr="00D0427F" w:rsidRDefault="001B68F6" w:rsidP="00EF23E0">
            <w:pPr>
              <w:rPr>
                <w:rFonts w:cs="Arial"/>
                <w:sz w:val="20"/>
                <w:szCs w:val="20"/>
              </w:rPr>
            </w:pPr>
          </w:p>
          <w:p w14:paraId="7E905763" w14:textId="77777777" w:rsidR="001B68F6" w:rsidRPr="00D0427F" w:rsidRDefault="001B68F6" w:rsidP="00EF23E0">
            <w:pPr>
              <w:rPr>
                <w:rFonts w:cs="Arial"/>
                <w:sz w:val="20"/>
                <w:szCs w:val="20"/>
              </w:rPr>
            </w:pPr>
            <w:r w:rsidRPr="00D0427F">
              <w:rPr>
                <w:rFonts w:cs="Arial"/>
                <w:sz w:val="20"/>
                <w:szCs w:val="20"/>
              </w:rPr>
              <w:t>Datum: _______________</w:t>
            </w:r>
          </w:p>
        </w:tc>
        <w:tc>
          <w:tcPr>
            <w:tcW w:w="3070" w:type="dxa"/>
          </w:tcPr>
          <w:p w14:paraId="027565A2" w14:textId="77777777" w:rsidR="001B68F6" w:rsidRPr="00D0427F" w:rsidRDefault="001B68F6" w:rsidP="00EF23E0">
            <w:pPr>
              <w:jc w:val="center"/>
              <w:rPr>
                <w:rFonts w:cs="Arial"/>
                <w:sz w:val="20"/>
                <w:szCs w:val="20"/>
              </w:rPr>
            </w:pPr>
            <w:r w:rsidRPr="00D0427F">
              <w:rPr>
                <w:rFonts w:cs="Arial"/>
                <w:sz w:val="20"/>
                <w:szCs w:val="20"/>
              </w:rPr>
              <w:t>žig</w:t>
            </w:r>
          </w:p>
        </w:tc>
        <w:tc>
          <w:tcPr>
            <w:tcW w:w="3070" w:type="dxa"/>
          </w:tcPr>
          <w:p w14:paraId="6CC8A448" w14:textId="77777777" w:rsidR="001B68F6" w:rsidRPr="00D0427F" w:rsidRDefault="001B68F6" w:rsidP="00EF23E0">
            <w:pPr>
              <w:rPr>
                <w:rFonts w:cs="Arial"/>
                <w:sz w:val="20"/>
                <w:szCs w:val="20"/>
              </w:rPr>
            </w:pPr>
            <w:r w:rsidRPr="00D0427F">
              <w:rPr>
                <w:rFonts w:cs="Arial"/>
                <w:sz w:val="20"/>
                <w:szCs w:val="20"/>
              </w:rPr>
              <w:t>Podpisnik: _______________</w:t>
            </w:r>
          </w:p>
          <w:p w14:paraId="68535358" w14:textId="77777777" w:rsidR="001B68F6" w:rsidRPr="00D0427F" w:rsidRDefault="001B68F6" w:rsidP="00EF23E0">
            <w:pPr>
              <w:rPr>
                <w:rFonts w:cs="Arial"/>
                <w:sz w:val="20"/>
                <w:szCs w:val="20"/>
              </w:rPr>
            </w:pPr>
          </w:p>
          <w:p w14:paraId="5FB14B2E" w14:textId="77777777" w:rsidR="001B68F6" w:rsidRPr="00D0427F" w:rsidRDefault="001B68F6" w:rsidP="00EF23E0">
            <w:pPr>
              <w:rPr>
                <w:rFonts w:cs="Arial"/>
                <w:sz w:val="20"/>
                <w:szCs w:val="20"/>
              </w:rPr>
            </w:pPr>
            <w:r w:rsidRPr="00D0427F">
              <w:rPr>
                <w:rFonts w:cs="Arial"/>
                <w:sz w:val="20"/>
                <w:szCs w:val="20"/>
              </w:rPr>
              <w:t>_________________</w:t>
            </w:r>
          </w:p>
          <w:p w14:paraId="2F9E195A" w14:textId="77777777" w:rsidR="001B68F6" w:rsidRPr="00D0427F" w:rsidRDefault="001B68F6" w:rsidP="00EF23E0">
            <w:pPr>
              <w:rPr>
                <w:rFonts w:cs="Arial"/>
                <w:sz w:val="20"/>
                <w:szCs w:val="20"/>
              </w:rPr>
            </w:pPr>
            <w:r w:rsidRPr="00D0427F">
              <w:rPr>
                <w:rFonts w:cs="Arial"/>
                <w:sz w:val="20"/>
                <w:szCs w:val="20"/>
              </w:rPr>
              <w:t>Podpis:</w:t>
            </w:r>
          </w:p>
        </w:tc>
      </w:tr>
    </w:tbl>
    <w:p w14:paraId="1A502F05" w14:textId="77777777" w:rsidR="001B68F6" w:rsidRPr="00D0427F" w:rsidRDefault="001B68F6" w:rsidP="001B68F6">
      <w:pPr>
        <w:rPr>
          <w:rFonts w:cs="Arial"/>
          <w:sz w:val="20"/>
          <w:szCs w:val="20"/>
        </w:rPr>
      </w:pPr>
    </w:p>
    <w:p w14:paraId="11289295" w14:textId="77777777" w:rsidR="00130531" w:rsidRPr="00D0427F" w:rsidRDefault="00130531" w:rsidP="00F609E2">
      <w:pPr>
        <w:pStyle w:val="Telobesedila"/>
        <w:jc w:val="left"/>
        <w:rPr>
          <w:rFonts w:cs="Arial"/>
          <w:sz w:val="20"/>
          <w:szCs w:val="20"/>
          <w:lang w:val="sl-SI"/>
        </w:rPr>
      </w:pPr>
    </w:p>
    <w:p w14:paraId="5C8C27B5" w14:textId="77777777" w:rsidR="00DC659D" w:rsidRPr="00D0427F" w:rsidRDefault="00DC659D" w:rsidP="00F609E2">
      <w:pPr>
        <w:pStyle w:val="Telobesedila"/>
        <w:jc w:val="left"/>
        <w:rPr>
          <w:rFonts w:cs="Arial"/>
          <w:sz w:val="20"/>
          <w:szCs w:val="20"/>
          <w:lang w:val="sl-SI"/>
        </w:rPr>
      </w:pPr>
    </w:p>
    <w:p w14:paraId="07DC32D5" w14:textId="77777777" w:rsidR="00476908" w:rsidRPr="00D0427F" w:rsidRDefault="00476908" w:rsidP="00F609E2">
      <w:pPr>
        <w:pStyle w:val="Telobesedila"/>
        <w:jc w:val="left"/>
        <w:rPr>
          <w:rFonts w:cs="Arial"/>
          <w:sz w:val="20"/>
          <w:szCs w:val="20"/>
          <w:lang w:val="sl-SI"/>
        </w:rPr>
      </w:pPr>
    </w:p>
    <w:p w14:paraId="4BC3436C" w14:textId="77777777" w:rsidR="00EF23E0" w:rsidRPr="00D0427F" w:rsidRDefault="00EF23E0" w:rsidP="00F609E2">
      <w:pPr>
        <w:pStyle w:val="Telobesedila"/>
        <w:jc w:val="left"/>
        <w:rPr>
          <w:rFonts w:cs="Arial"/>
          <w:sz w:val="20"/>
          <w:szCs w:val="20"/>
          <w:lang w:val="sl-SI"/>
        </w:rPr>
      </w:pPr>
    </w:p>
    <w:p w14:paraId="1CFE6C24" w14:textId="77777777" w:rsidR="00EF23E0" w:rsidRPr="00D0427F" w:rsidRDefault="00EF23E0" w:rsidP="00F609E2">
      <w:pPr>
        <w:pStyle w:val="Telobesedila"/>
        <w:jc w:val="left"/>
        <w:rPr>
          <w:rFonts w:cs="Arial"/>
          <w:sz w:val="20"/>
          <w:szCs w:val="20"/>
          <w:lang w:val="sl-SI"/>
        </w:rPr>
      </w:pPr>
    </w:p>
    <w:p w14:paraId="678755C0" w14:textId="77777777" w:rsidR="00EF23E0" w:rsidRPr="00D0427F" w:rsidRDefault="00EF23E0" w:rsidP="00F609E2">
      <w:pPr>
        <w:pStyle w:val="Telobesedila"/>
        <w:jc w:val="left"/>
        <w:rPr>
          <w:rFonts w:cs="Arial"/>
          <w:sz w:val="20"/>
          <w:szCs w:val="20"/>
          <w:lang w:val="sl-SI"/>
        </w:rPr>
      </w:pPr>
    </w:p>
    <w:p w14:paraId="4DF19B30" w14:textId="77777777" w:rsidR="00EF23E0" w:rsidRPr="00D0427F" w:rsidRDefault="00EF23E0" w:rsidP="00F609E2">
      <w:pPr>
        <w:pStyle w:val="Telobesedila"/>
        <w:jc w:val="left"/>
        <w:rPr>
          <w:rFonts w:cs="Arial"/>
          <w:sz w:val="20"/>
          <w:szCs w:val="20"/>
          <w:lang w:val="sl-SI"/>
        </w:rPr>
      </w:pPr>
    </w:p>
    <w:p w14:paraId="34E4E105" w14:textId="77777777" w:rsidR="001216C0" w:rsidRPr="00D0427F" w:rsidRDefault="001216C0" w:rsidP="00F609E2">
      <w:pPr>
        <w:pStyle w:val="Telobesedila"/>
        <w:jc w:val="left"/>
        <w:rPr>
          <w:rFonts w:cs="Arial"/>
          <w:sz w:val="20"/>
          <w:szCs w:val="20"/>
          <w:lang w:val="sl-SI"/>
        </w:rPr>
      </w:pPr>
    </w:p>
    <w:p w14:paraId="24A5B2F8" w14:textId="77777777" w:rsidR="00EF23E0" w:rsidRPr="00D0427F" w:rsidRDefault="00EF23E0" w:rsidP="00F609E2">
      <w:pPr>
        <w:pStyle w:val="Telobesedila"/>
        <w:jc w:val="left"/>
        <w:rPr>
          <w:rFonts w:cs="Arial"/>
          <w:sz w:val="20"/>
          <w:szCs w:val="20"/>
          <w:lang w:val="sl-SI"/>
        </w:rPr>
      </w:pPr>
    </w:p>
    <w:p w14:paraId="03CFAC97" w14:textId="77777777" w:rsidR="00EF23E0" w:rsidRPr="00D0427F" w:rsidRDefault="00EF23E0" w:rsidP="00F609E2">
      <w:pPr>
        <w:pStyle w:val="Telobesedila"/>
        <w:jc w:val="left"/>
        <w:rPr>
          <w:rFonts w:cs="Arial"/>
          <w:sz w:val="20"/>
          <w:szCs w:val="20"/>
          <w:lang w:val="sl-SI"/>
        </w:rPr>
      </w:pPr>
    </w:p>
    <w:p w14:paraId="511CBDD3" w14:textId="77777777" w:rsidR="00EF23E0" w:rsidRPr="00D0427F" w:rsidRDefault="00EF23E0" w:rsidP="00F609E2">
      <w:pPr>
        <w:pStyle w:val="Telobesedila"/>
        <w:jc w:val="left"/>
        <w:rPr>
          <w:rFonts w:cs="Arial"/>
          <w:sz w:val="20"/>
          <w:szCs w:val="20"/>
          <w:lang w:val="sl-SI"/>
        </w:rPr>
      </w:pPr>
    </w:p>
    <w:p w14:paraId="4B5EFEF1" w14:textId="77777777" w:rsidR="00BF6EF4" w:rsidRPr="00D0427F" w:rsidRDefault="00BF6EF4" w:rsidP="00F609E2">
      <w:pPr>
        <w:pStyle w:val="Telobesedila"/>
        <w:jc w:val="left"/>
        <w:rPr>
          <w:rFonts w:cs="Arial"/>
          <w:sz w:val="20"/>
          <w:szCs w:val="20"/>
          <w:lang w:val="sl-SI"/>
        </w:rPr>
      </w:pPr>
    </w:p>
    <w:p w14:paraId="166739CC" w14:textId="77777777" w:rsidR="00BF6EF4" w:rsidRPr="00D0427F" w:rsidRDefault="00BF6EF4" w:rsidP="00F609E2">
      <w:pPr>
        <w:pStyle w:val="Telobesedila"/>
        <w:jc w:val="left"/>
        <w:rPr>
          <w:rFonts w:cs="Arial"/>
          <w:sz w:val="20"/>
          <w:szCs w:val="20"/>
          <w:lang w:val="sl-SI"/>
        </w:rPr>
      </w:pPr>
    </w:p>
    <w:p w14:paraId="1120FD36" w14:textId="77777777" w:rsidR="00BF6EF4" w:rsidRPr="00D0427F" w:rsidRDefault="00BF6EF4" w:rsidP="00F609E2">
      <w:pPr>
        <w:pStyle w:val="Telobesedila"/>
        <w:jc w:val="left"/>
        <w:rPr>
          <w:rFonts w:cs="Arial"/>
          <w:sz w:val="20"/>
          <w:szCs w:val="20"/>
          <w:lang w:val="sl-SI"/>
        </w:rPr>
      </w:pPr>
    </w:p>
    <w:p w14:paraId="399EB9A3" w14:textId="77777777" w:rsidR="00BF6EF4" w:rsidRPr="00D0427F" w:rsidRDefault="00BF6EF4" w:rsidP="00F609E2">
      <w:pPr>
        <w:pStyle w:val="Telobesedila"/>
        <w:jc w:val="left"/>
        <w:rPr>
          <w:rFonts w:cs="Arial"/>
          <w:sz w:val="20"/>
          <w:szCs w:val="20"/>
          <w:lang w:val="sl-SI"/>
        </w:rPr>
      </w:pPr>
    </w:p>
    <w:p w14:paraId="194484D3" w14:textId="77777777" w:rsidR="00BF6EF4" w:rsidRPr="00D0427F" w:rsidRDefault="00BF6EF4" w:rsidP="00F609E2">
      <w:pPr>
        <w:pStyle w:val="Telobesedila"/>
        <w:jc w:val="left"/>
        <w:rPr>
          <w:rFonts w:cs="Arial"/>
          <w:sz w:val="20"/>
          <w:szCs w:val="20"/>
          <w:lang w:val="sl-SI"/>
        </w:rPr>
      </w:pPr>
    </w:p>
    <w:p w14:paraId="74A847A0" w14:textId="77777777" w:rsidR="00BF6EF4" w:rsidRPr="00D0427F" w:rsidRDefault="00BF6EF4" w:rsidP="00F609E2">
      <w:pPr>
        <w:pStyle w:val="Telobesedila"/>
        <w:jc w:val="left"/>
        <w:rPr>
          <w:rFonts w:cs="Arial"/>
          <w:sz w:val="20"/>
          <w:szCs w:val="20"/>
          <w:lang w:val="sl-SI"/>
        </w:rPr>
      </w:pPr>
    </w:p>
    <w:p w14:paraId="76D0AF12" w14:textId="77777777" w:rsidR="00BF6EF4" w:rsidRPr="00D0427F" w:rsidRDefault="00BF6EF4" w:rsidP="00F609E2">
      <w:pPr>
        <w:pStyle w:val="Telobesedila"/>
        <w:jc w:val="left"/>
        <w:rPr>
          <w:rFonts w:cs="Arial"/>
          <w:sz w:val="20"/>
          <w:szCs w:val="20"/>
          <w:lang w:val="sl-SI"/>
        </w:rPr>
      </w:pPr>
    </w:p>
    <w:p w14:paraId="3ED93FBF" w14:textId="77777777" w:rsidR="00BF6EF4" w:rsidRPr="00D0427F" w:rsidRDefault="00BF6EF4" w:rsidP="00F609E2">
      <w:pPr>
        <w:pStyle w:val="Telobesedila"/>
        <w:jc w:val="left"/>
        <w:rPr>
          <w:rFonts w:cs="Arial"/>
          <w:sz w:val="20"/>
          <w:szCs w:val="20"/>
          <w:lang w:val="sl-SI"/>
        </w:rPr>
      </w:pPr>
    </w:p>
    <w:p w14:paraId="2F6F661E" w14:textId="77777777" w:rsidR="00BF6EF4" w:rsidRPr="00D0427F" w:rsidRDefault="00BF6EF4" w:rsidP="00F609E2">
      <w:pPr>
        <w:pStyle w:val="Telobesedila"/>
        <w:jc w:val="left"/>
        <w:rPr>
          <w:rFonts w:cs="Arial"/>
          <w:sz w:val="20"/>
          <w:szCs w:val="20"/>
          <w:lang w:val="sl-SI"/>
        </w:rPr>
      </w:pPr>
    </w:p>
    <w:p w14:paraId="5FAD5DAB" w14:textId="77777777" w:rsidR="00BF6EF4" w:rsidRPr="00D0427F" w:rsidRDefault="00BF6EF4" w:rsidP="00F609E2">
      <w:pPr>
        <w:pStyle w:val="Telobesedila"/>
        <w:jc w:val="left"/>
        <w:rPr>
          <w:rFonts w:cs="Arial"/>
          <w:sz w:val="20"/>
          <w:szCs w:val="20"/>
          <w:lang w:val="sl-SI"/>
        </w:rPr>
      </w:pPr>
    </w:p>
    <w:p w14:paraId="18EF61FC" w14:textId="77777777" w:rsidR="00BF6EF4" w:rsidRPr="00D0427F" w:rsidRDefault="00BF6EF4" w:rsidP="00F609E2">
      <w:pPr>
        <w:pStyle w:val="Telobesedila"/>
        <w:jc w:val="left"/>
        <w:rPr>
          <w:rFonts w:cs="Arial"/>
          <w:sz w:val="20"/>
          <w:szCs w:val="20"/>
          <w:lang w:val="sl-SI"/>
        </w:rPr>
      </w:pPr>
    </w:p>
    <w:p w14:paraId="328EB380" w14:textId="77777777" w:rsidR="00BF6EF4" w:rsidRPr="00D0427F" w:rsidRDefault="00BF6EF4" w:rsidP="00F609E2">
      <w:pPr>
        <w:pStyle w:val="Telobesedila"/>
        <w:jc w:val="left"/>
        <w:rPr>
          <w:rFonts w:cs="Arial"/>
          <w:sz w:val="20"/>
          <w:szCs w:val="20"/>
          <w:lang w:val="sl-SI"/>
        </w:rPr>
      </w:pPr>
    </w:p>
    <w:p w14:paraId="2788FCC2" w14:textId="77777777" w:rsidR="00BF6EF4" w:rsidRPr="00D0427F" w:rsidRDefault="00BF6EF4" w:rsidP="00F609E2">
      <w:pPr>
        <w:pStyle w:val="Telobesedila"/>
        <w:jc w:val="left"/>
        <w:rPr>
          <w:rFonts w:cs="Arial"/>
          <w:sz w:val="20"/>
          <w:szCs w:val="20"/>
          <w:lang w:val="sl-SI"/>
        </w:rPr>
      </w:pPr>
    </w:p>
    <w:p w14:paraId="4D556E5A" w14:textId="77777777" w:rsidR="00BF6EF4" w:rsidRPr="00D0427F" w:rsidRDefault="00BF6EF4" w:rsidP="00F609E2">
      <w:pPr>
        <w:pStyle w:val="Telobesedila"/>
        <w:jc w:val="left"/>
        <w:rPr>
          <w:rFonts w:cs="Arial"/>
          <w:sz w:val="20"/>
          <w:szCs w:val="20"/>
          <w:lang w:val="sl-SI"/>
        </w:rPr>
      </w:pPr>
    </w:p>
    <w:p w14:paraId="61773E4C" w14:textId="77777777" w:rsidR="00BF6EF4" w:rsidRPr="00D0427F" w:rsidRDefault="00BF6EF4" w:rsidP="00F609E2">
      <w:pPr>
        <w:pStyle w:val="Telobesedila"/>
        <w:jc w:val="left"/>
        <w:rPr>
          <w:rFonts w:cs="Arial"/>
          <w:sz w:val="20"/>
          <w:szCs w:val="20"/>
          <w:lang w:val="sl-SI"/>
        </w:rPr>
      </w:pPr>
    </w:p>
    <w:p w14:paraId="369DCE04" w14:textId="77777777" w:rsidR="00BF6EF4" w:rsidRPr="00D0427F" w:rsidRDefault="00BF6EF4" w:rsidP="00F609E2">
      <w:pPr>
        <w:pStyle w:val="Telobesedila"/>
        <w:jc w:val="left"/>
        <w:rPr>
          <w:rFonts w:cs="Arial"/>
          <w:sz w:val="20"/>
          <w:szCs w:val="20"/>
          <w:lang w:val="sl-SI"/>
        </w:rPr>
      </w:pPr>
    </w:p>
    <w:p w14:paraId="1CEA4E64" w14:textId="77777777" w:rsidR="00FD64A6" w:rsidRPr="00D0427F" w:rsidRDefault="00FD64A6" w:rsidP="00F609E2">
      <w:pPr>
        <w:pStyle w:val="Telobesedila"/>
        <w:jc w:val="left"/>
        <w:rPr>
          <w:rFonts w:cs="Arial"/>
          <w:sz w:val="20"/>
          <w:szCs w:val="20"/>
          <w:lang w:val="sl-SI"/>
        </w:rPr>
      </w:pPr>
    </w:p>
    <w:p w14:paraId="5EF53236" w14:textId="77777777" w:rsidR="00BF6EF4" w:rsidRPr="00D0427F" w:rsidRDefault="00BF6EF4" w:rsidP="00F609E2">
      <w:pPr>
        <w:pStyle w:val="Telobesedila"/>
        <w:jc w:val="left"/>
        <w:rPr>
          <w:rFonts w:cs="Arial"/>
          <w:sz w:val="20"/>
          <w:szCs w:val="20"/>
          <w:lang w:val="sl-SI"/>
        </w:rPr>
      </w:pPr>
    </w:p>
    <w:p w14:paraId="7F943BBF" w14:textId="77777777" w:rsidR="00BF6EF4" w:rsidRPr="00D0427F" w:rsidRDefault="00BF6EF4" w:rsidP="00F609E2">
      <w:pPr>
        <w:pStyle w:val="Telobesedila"/>
        <w:jc w:val="left"/>
        <w:rPr>
          <w:rFonts w:cs="Arial"/>
          <w:sz w:val="20"/>
          <w:szCs w:val="20"/>
          <w:lang w:val="sl-SI"/>
        </w:rPr>
      </w:pPr>
    </w:p>
    <w:p w14:paraId="56AB1E7E" w14:textId="77777777" w:rsidR="00EF23E0" w:rsidRPr="00D0427F" w:rsidRDefault="00EF23E0" w:rsidP="00F609E2">
      <w:pPr>
        <w:pStyle w:val="Telobesedila"/>
        <w:jc w:val="left"/>
        <w:rPr>
          <w:rFonts w:cs="Arial"/>
          <w:sz w:val="20"/>
          <w:szCs w:val="20"/>
          <w:lang w:val="sl-SI"/>
        </w:rPr>
      </w:pPr>
    </w:p>
    <w:p w14:paraId="2596D452" w14:textId="096C3E42" w:rsidR="001B68F6" w:rsidRPr="00D0427F" w:rsidRDefault="001B68F6" w:rsidP="001B68F6">
      <w:pPr>
        <w:pStyle w:val="Naslov10"/>
        <w:jc w:val="right"/>
        <w:rPr>
          <w:szCs w:val="20"/>
        </w:rPr>
      </w:pPr>
      <w:r w:rsidRPr="00D0427F">
        <w:rPr>
          <w:szCs w:val="20"/>
          <w:u w:val="single"/>
        </w:rPr>
        <w:lastRenderedPageBreak/>
        <w:t>RAZPISNI OBRAZEC 2</w:t>
      </w:r>
      <w:r w:rsidRPr="00D0427F">
        <w:rPr>
          <w:caps w:val="0"/>
          <w:szCs w:val="20"/>
          <w:u w:val="single"/>
        </w:rPr>
        <w:t xml:space="preserve">a </w:t>
      </w:r>
    </w:p>
    <w:p w14:paraId="265C1772" w14:textId="77777777" w:rsidR="00DC659D" w:rsidRPr="00D0427F" w:rsidRDefault="00DC659D" w:rsidP="00F609E2">
      <w:pPr>
        <w:pStyle w:val="Telobesedila"/>
        <w:jc w:val="left"/>
        <w:rPr>
          <w:rFonts w:cs="Arial"/>
          <w:sz w:val="20"/>
          <w:szCs w:val="20"/>
          <w:lang w:val="sl-SI"/>
        </w:rPr>
      </w:pPr>
    </w:p>
    <w:p w14:paraId="5D1B4CFC" w14:textId="77777777" w:rsidR="00EC389C" w:rsidRPr="00D0427F" w:rsidRDefault="00EC389C" w:rsidP="00EC389C">
      <w:pPr>
        <w:pStyle w:val="Naslov"/>
        <w:rPr>
          <w:rFonts w:ascii="Arial" w:hAnsi="Arial" w:cs="Arial"/>
          <w:sz w:val="20"/>
          <w:szCs w:val="20"/>
          <w:u w:val="single"/>
          <w:lang w:val="sl-SI"/>
        </w:rPr>
      </w:pPr>
      <w:r w:rsidRPr="00D0427F">
        <w:rPr>
          <w:rFonts w:ascii="Arial" w:hAnsi="Arial" w:cs="Arial"/>
          <w:sz w:val="20"/>
          <w:szCs w:val="20"/>
          <w:u w:val="single"/>
          <w:lang w:val="sl-SI"/>
        </w:rPr>
        <w:t>OBRAZEC PREDRAČUNA št. …………...</w:t>
      </w:r>
    </w:p>
    <w:p w14:paraId="790ED1D4" w14:textId="77777777" w:rsidR="00EC389C" w:rsidRPr="00D0427F" w:rsidRDefault="00EC389C" w:rsidP="00EC389C">
      <w:pPr>
        <w:rPr>
          <w:rFonts w:cs="Arial"/>
          <w:b/>
          <w:sz w:val="20"/>
          <w:szCs w:val="20"/>
        </w:rPr>
      </w:pPr>
    </w:p>
    <w:p w14:paraId="3E2EBE6C" w14:textId="669AEA2C" w:rsidR="00EC389C" w:rsidRPr="00D0427F" w:rsidRDefault="00EC389C" w:rsidP="00EC389C">
      <w:pPr>
        <w:rPr>
          <w:rFonts w:cs="Arial"/>
          <w:b/>
          <w:sz w:val="20"/>
          <w:szCs w:val="20"/>
        </w:rPr>
      </w:pPr>
      <w:r w:rsidRPr="00D0427F">
        <w:rPr>
          <w:rFonts w:cs="Arial"/>
          <w:b/>
          <w:sz w:val="20"/>
          <w:szCs w:val="20"/>
        </w:rPr>
        <w:t xml:space="preserve">NAROČNIK: </w:t>
      </w:r>
      <w:r w:rsidR="002C0744" w:rsidRPr="00D0427F">
        <w:rPr>
          <w:rFonts w:cs="Arial"/>
          <w:b/>
          <w:sz w:val="20"/>
          <w:szCs w:val="20"/>
        </w:rPr>
        <w:t>Javno podjetje Komunala Zagorje, d.o.o., Cesta zmage 57, 1410 Zagorje ob Savi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EC389C" w:rsidRPr="00D0427F" w14:paraId="3874F074" w14:textId="77777777" w:rsidTr="00925C29">
        <w:tc>
          <w:tcPr>
            <w:tcW w:w="9322" w:type="dxa"/>
          </w:tcPr>
          <w:p w14:paraId="7581964F" w14:textId="744189E2" w:rsidR="00FD64A6" w:rsidRPr="00D0427F" w:rsidRDefault="00EC389C" w:rsidP="00FD64A6">
            <w:pPr>
              <w:jc w:val="both"/>
              <w:rPr>
                <w:rFonts w:cs="Arial"/>
                <w:b/>
                <w:bCs/>
                <w:sz w:val="20"/>
                <w:szCs w:val="20"/>
              </w:rPr>
            </w:pPr>
            <w:r w:rsidRPr="00D0427F">
              <w:rPr>
                <w:rFonts w:cs="Arial"/>
                <w:sz w:val="20"/>
                <w:szCs w:val="20"/>
              </w:rPr>
              <w:t xml:space="preserve">Naziv predmeta javnega naročila: </w:t>
            </w:r>
            <w:r w:rsidR="00C67457" w:rsidRPr="00D0427F">
              <w:rPr>
                <w:rFonts w:cs="Arial"/>
                <w:b/>
                <w:bCs/>
                <w:sz w:val="20"/>
                <w:szCs w:val="20"/>
              </w:rPr>
              <w:t>“Dobava goriva za obdobje 2024-2026”</w:t>
            </w:r>
            <w:r w:rsidRPr="00D0427F">
              <w:rPr>
                <w:rFonts w:cs="Arial"/>
                <w:sz w:val="22"/>
                <w:szCs w:val="22"/>
              </w:rPr>
              <w:t>,</w:t>
            </w:r>
            <w:r w:rsidRPr="00D0427F">
              <w:rPr>
                <w:rFonts w:cs="Arial"/>
                <w:sz w:val="20"/>
                <w:szCs w:val="20"/>
              </w:rPr>
              <w:t xml:space="preserve"> ki je bil objavljen v obvestilu o </w:t>
            </w:r>
            <w:r w:rsidR="00306100" w:rsidRPr="00D0427F">
              <w:rPr>
                <w:rFonts w:cs="Arial"/>
                <w:sz w:val="20"/>
                <w:szCs w:val="20"/>
              </w:rPr>
              <w:t xml:space="preserve">odprtem postopku </w:t>
            </w:r>
            <w:r w:rsidRPr="00D0427F">
              <w:rPr>
                <w:rFonts w:cs="Arial"/>
                <w:sz w:val="20"/>
                <w:szCs w:val="20"/>
              </w:rPr>
              <w:t xml:space="preserve">na Portalu javnih naročil pri Uradnem listu Republike Slovenije, št. objave </w:t>
            </w:r>
            <w:r w:rsidR="001C5BD9" w:rsidRPr="00D0427F">
              <w:rPr>
                <w:rFonts w:cs="Arial"/>
                <w:sz w:val="20"/>
                <w:szCs w:val="20"/>
              </w:rPr>
              <w:t>………………….. z dne …............. 2024</w:t>
            </w:r>
            <w:r w:rsidRPr="00D0427F">
              <w:rPr>
                <w:rFonts w:cs="Arial"/>
                <w:sz w:val="20"/>
                <w:szCs w:val="20"/>
              </w:rPr>
              <w:t xml:space="preserve"> </w:t>
            </w:r>
            <w:r w:rsidR="00FD64A6" w:rsidRPr="00D0427F">
              <w:rPr>
                <w:rFonts w:cs="Arial"/>
                <w:sz w:val="20"/>
                <w:szCs w:val="20"/>
              </w:rPr>
              <w:t xml:space="preserve">in v Dopolnilu k uradnemu listu Evropske unije pod zaporedno št. objave ……………….. z dne…………………… ter v sistemu e-JN pod št. </w:t>
            </w:r>
            <w:r w:rsidR="00EE6E44" w:rsidRPr="00EE6E44">
              <w:rPr>
                <w:rFonts w:cs="Arial"/>
                <w:sz w:val="20"/>
                <w:szCs w:val="20"/>
              </w:rPr>
              <w:t>JN-41176</w:t>
            </w:r>
          </w:p>
          <w:p w14:paraId="08001A2E" w14:textId="63CE1ED4" w:rsidR="00DF1165" w:rsidRPr="00D0427F" w:rsidRDefault="00DF1165" w:rsidP="00DF1165">
            <w:pPr>
              <w:rPr>
                <w:rFonts w:cs="Arial"/>
                <w:b/>
                <w:sz w:val="20"/>
                <w:szCs w:val="20"/>
              </w:rPr>
            </w:pPr>
          </w:p>
          <w:p w14:paraId="06F90FE3" w14:textId="32CBBFCB" w:rsidR="00DF1165" w:rsidRPr="00D0427F" w:rsidRDefault="00DF1165" w:rsidP="00DF1165">
            <w:pPr>
              <w:rPr>
                <w:rFonts w:cs="Arial"/>
                <w:sz w:val="20"/>
                <w:szCs w:val="20"/>
              </w:rPr>
            </w:pPr>
            <w:r w:rsidRPr="00D0427F">
              <w:rPr>
                <w:rFonts w:cs="Arial"/>
                <w:sz w:val="20"/>
                <w:szCs w:val="20"/>
              </w:rPr>
              <w:t xml:space="preserve">Veljavnost predračuna: </w:t>
            </w:r>
            <w:r w:rsidR="001C5BD9" w:rsidRPr="00D0427F">
              <w:rPr>
                <w:rFonts w:cs="Arial"/>
                <w:sz w:val="20"/>
                <w:szCs w:val="20"/>
              </w:rPr>
              <w:t>90 dni od roka za oddajo ponudbe</w:t>
            </w:r>
          </w:p>
          <w:p w14:paraId="252285D5" w14:textId="7B1BDD9E" w:rsidR="00EC389C" w:rsidRPr="00D0427F" w:rsidRDefault="00EC389C" w:rsidP="00925C29">
            <w:pPr>
              <w:rPr>
                <w:rFonts w:cs="Arial"/>
                <w:b/>
                <w:sz w:val="20"/>
                <w:szCs w:val="20"/>
              </w:rPr>
            </w:pPr>
          </w:p>
        </w:tc>
      </w:tr>
    </w:tbl>
    <w:p w14:paraId="79397531" w14:textId="77777777" w:rsidR="00EC389C" w:rsidRPr="00D0427F" w:rsidRDefault="00EC389C" w:rsidP="00EC389C">
      <w:pPr>
        <w:numPr>
          <w:ilvl w:val="12"/>
          <w:numId w:val="0"/>
        </w:numPr>
        <w:rPr>
          <w:rFonts w:cs="Arial"/>
          <w:sz w:val="20"/>
          <w:szCs w:val="20"/>
        </w:rPr>
      </w:pPr>
    </w:p>
    <w:p w14:paraId="2C51DDF3" w14:textId="77777777" w:rsidR="00EC389C" w:rsidRPr="00D0427F" w:rsidRDefault="00EC389C" w:rsidP="00EC389C">
      <w:pPr>
        <w:jc w:val="both"/>
        <w:rPr>
          <w:rFonts w:cs="Arial"/>
          <w:sz w:val="20"/>
          <w:szCs w:val="20"/>
        </w:rPr>
      </w:pPr>
      <w:r w:rsidRPr="00D0427F">
        <w:rPr>
          <w:rFonts w:cs="Arial"/>
          <w:sz w:val="20"/>
          <w:szCs w:val="20"/>
        </w:rPr>
        <w:t>Ponudnik _________________________________________________________, ki ga zastopa ________________________________________ z žigom in podpisom potrjujem, da bodo dela, ki so predmet predmetnega javnega naročila izvedena po spodaj navedenih cenah v EUR  brez davka na dodano vrednost in z davkom na dodano vrednost za celotno javno naročilo za katerega se prijavljam</w:t>
      </w:r>
    </w:p>
    <w:p w14:paraId="5FB62ED8" w14:textId="77777777" w:rsidR="00EC389C" w:rsidRPr="00D0427F" w:rsidRDefault="00EC389C" w:rsidP="00EC389C">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4426"/>
      </w:tblGrid>
      <w:tr w:rsidR="00BF6EF4" w:rsidRPr="00D0427F" w14:paraId="37893FA1" w14:textId="77777777" w:rsidTr="00B41D87">
        <w:trPr>
          <w:trHeight w:val="481"/>
        </w:trPr>
        <w:tc>
          <w:tcPr>
            <w:tcW w:w="675" w:type="dxa"/>
            <w:shd w:val="clear" w:color="auto" w:fill="auto"/>
          </w:tcPr>
          <w:p w14:paraId="0F35A48D" w14:textId="77777777" w:rsidR="00BF6EF4" w:rsidRPr="00D0427F" w:rsidRDefault="00BF6EF4" w:rsidP="00B41D87">
            <w:pPr>
              <w:jc w:val="center"/>
              <w:rPr>
                <w:rFonts w:cs="Arial"/>
                <w:sz w:val="20"/>
                <w:szCs w:val="20"/>
              </w:rPr>
            </w:pPr>
          </w:p>
        </w:tc>
        <w:tc>
          <w:tcPr>
            <w:tcW w:w="4111" w:type="dxa"/>
            <w:shd w:val="clear" w:color="auto" w:fill="auto"/>
          </w:tcPr>
          <w:p w14:paraId="17F67B0F" w14:textId="77777777" w:rsidR="00BF6EF4" w:rsidRPr="00964DE0" w:rsidRDefault="00BF6EF4" w:rsidP="00B41D87">
            <w:pPr>
              <w:jc w:val="center"/>
              <w:rPr>
                <w:rFonts w:cs="Arial"/>
                <w:b/>
                <w:sz w:val="20"/>
                <w:szCs w:val="20"/>
                <w:u w:val="single"/>
              </w:rPr>
            </w:pPr>
            <w:r w:rsidRPr="00964DE0">
              <w:rPr>
                <w:rFonts w:cs="Arial"/>
                <w:b/>
                <w:sz w:val="20"/>
                <w:szCs w:val="20"/>
                <w:u w:val="single"/>
              </w:rPr>
              <w:t>SKLOP 1</w:t>
            </w:r>
          </w:p>
        </w:tc>
        <w:tc>
          <w:tcPr>
            <w:tcW w:w="4426" w:type="dxa"/>
            <w:shd w:val="clear" w:color="auto" w:fill="auto"/>
          </w:tcPr>
          <w:p w14:paraId="65DBAD03" w14:textId="77777777" w:rsidR="00BF6EF4" w:rsidRPr="00D0427F" w:rsidRDefault="00BF6EF4" w:rsidP="00B41D87">
            <w:pPr>
              <w:jc w:val="center"/>
              <w:rPr>
                <w:rFonts w:cs="Arial"/>
                <w:sz w:val="20"/>
                <w:szCs w:val="20"/>
              </w:rPr>
            </w:pPr>
            <w:r w:rsidRPr="00D0427F">
              <w:rPr>
                <w:rFonts w:cs="Arial"/>
                <w:sz w:val="20"/>
                <w:szCs w:val="20"/>
              </w:rPr>
              <w:t>Ocenjena poraba za 2 leti</w:t>
            </w:r>
          </w:p>
        </w:tc>
      </w:tr>
      <w:tr w:rsidR="00BF6EF4" w:rsidRPr="00D0427F" w14:paraId="0BCF9792" w14:textId="77777777" w:rsidTr="00B41D87">
        <w:tc>
          <w:tcPr>
            <w:tcW w:w="675" w:type="dxa"/>
            <w:shd w:val="clear" w:color="auto" w:fill="auto"/>
          </w:tcPr>
          <w:p w14:paraId="275AE0C7" w14:textId="77777777" w:rsidR="00BF6EF4" w:rsidRPr="00D0427F" w:rsidRDefault="00BF6EF4" w:rsidP="00B41D87">
            <w:pPr>
              <w:jc w:val="center"/>
              <w:rPr>
                <w:rFonts w:cs="Arial"/>
                <w:b/>
                <w:sz w:val="20"/>
                <w:szCs w:val="20"/>
              </w:rPr>
            </w:pPr>
            <w:r w:rsidRPr="00D0427F">
              <w:rPr>
                <w:rFonts w:cs="Arial"/>
                <w:b/>
                <w:sz w:val="20"/>
                <w:szCs w:val="20"/>
              </w:rPr>
              <w:t>1</w:t>
            </w:r>
          </w:p>
        </w:tc>
        <w:tc>
          <w:tcPr>
            <w:tcW w:w="4111" w:type="dxa"/>
            <w:shd w:val="clear" w:color="auto" w:fill="auto"/>
          </w:tcPr>
          <w:p w14:paraId="646DEB3D" w14:textId="77777777" w:rsidR="00BF6EF4" w:rsidRPr="00964DE0" w:rsidRDefault="00BF6EF4" w:rsidP="00B41D87">
            <w:pPr>
              <w:rPr>
                <w:rFonts w:cs="Arial"/>
                <w:b/>
                <w:sz w:val="20"/>
                <w:szCs w:val="20"/>
              </w:rPr>
            </w:pPr>
            <w:r w:rsidRPr="00964DE0">
              <w:rPr>
                <w:rFonts w:cs="Arial"/>
                <w:b/>
                <w:sz w:val="20"/>
                <w:szCs w:val="20"/>
              </w:rPr>
              <w:t>Dizelsko gorivo</w:t>
            </w:r>
          </w:p>
        </w:tc>
        <w:tc>
          <w:tcPr>
            <w:tcW w:w="4426" w:type="dxa"/>
            <w:shd w:val="clear" w:color="auto" w:fill="auto"/>
          </w:tcPr>
          <w:p w14:paraId="67E65ECC" w14:textId="77777777" w:rsidR="00BF6EF4" w:rsidRPr="00D0427F" w:rsidRDefault="00BF6EF4" w:rsidP="00B41D87">
            <w:pPr>
              <w:jc w:val="center"/>
              <w:rPr>
                <w:rFonts w:cs="Arial"/>
                <w:b/>
                <w:sz w:val="20"/>
                <w:szCs w:val="20"/>
              </w:rPr>
            </w:pPr>
            <w:r w:rsidRPr="00D0427F">
              <w:rPr>
                <w:rFonts w:cs="Arial"/>
                <w:b/>
                <w:sz w:val="20"/>
                <w:szCs w:val="20"/>
              </w:rPr>
              <w:t>240.000  litrov</w:t>
            </w:r>
          </w:p>
        </w:tc>
      </w:tr>
      <w:tr w:rsidR="00BF6EF4" w:rsidRPr="00D0427F" w14:paraId="398253C3" w14:textId="77777777" w:rsidTr="00B41D87">
        <w:tc>
          <w:tcPr>
            <w:tcW w:w="675" w:type="dxa"/>
            <w:shd w:val="clear" w:color="auto" w:fill="auto"/>
          </w:tcPr>
          <w:p w14:paraId="35F67F40" w14:textId="77777777" w:rsidR="00BF6EF4" w:rsidRPr="00D0427F" w:rsidRDefault="00BF6EF4" w:rsidP="00B41D87">
            <w:pPr>
              <w:jc w:val="center"/>
              <w:rPr>
                <w:rFonts w:cs="Arial"/>
                <w:b/>
                <w:sz w:val="20"/>
                <w:szCs w:val="20"/>
              </w:rPr>
            </w:pPr>
            <w:r w:rsidRPr="00D0427F">
              <w:rPr>
                <w:rFonts w:cs="Arial"/>
                <w:b/>
                <w:sz w:val="20"/>
                <w:szCs w:val="20"/>
              </w:rPr>
              <w:t>2</w:t>
            </w:r>
          </w:p>
        </w:tc>
        <w:tc>
          <w:tcPr>
            <w:tcW w:w="4111" w:type="dxa"/>
            <w:shd w:val="clear" w:color="auto" w:fill="auto"/>
          </w:tcPr>
          <w:p w14:paraId="4C7C9177" w14:textId="77777777" w:rsidR="00BF6EF4" w:rsidRPr="00964DE0" w:rsidRDefault="00BF6EF4" w:rsidP="00B41D87">
            <w:pPr>
              <w:rPr>
                <w:rFonts w:cs="Arial"/>
                <w:b/>
                <w:sz w:val="20"/>
                <w:szCs w:val="20"/>
              </w:rPr>
            </w:pPr>
            <w:r w:rsidRPr="00964DE0">
              <w:rPr>
                <w:rFonts w:cs="Arial"/>
                <w:b/>
                <w:sz w:val="20"/>
                <w:szCs w:val="20"/>
              </w:rPr>
              <w:t>Ponujen popust v % / liter</w:t>
            </w:r>
          </w:p>
        </w:tc>
        <w:tc>
          <w:tcPr>
            <w:tcW w:w="4426" w:type="dxa"/>
            <w:shd w:val="clear" w:color="auto" w:fill="auto"/>
          </w:tcPr>
          <w:p w14:paraId="61E56C8D" w14:textId="1EC3ECDC" w:rsidR="00BF6EF4" w:rsidRPr="00D0427F" w:rsidRDefault="00964DE0" w:rsidP="00964DE0">
            <w:pPr>
              <w:jc w:val="center"/>
              <w:rPr>
                <w:rFonts w:cs="Arial"/>
                <w:sz w:val="20"/>
                <w:szCs w:val="20"/>
              </w:rPr>
            </w:pPr>
            <w:r w:rsidRPr="00D0427F">
              <w:rPr>
                <w:rFonts w:cs="Arial"/>
                <w:sz w:val="20"/>
                <w:szCs w:val="20"/>
              </w:rPr>
              <w:t>____%/liter</w:t>
            </w:r>
          </w:p>
        </w:tc>
      </w:tr>
      <w:tr w:rsidR="00BF6EF4" w:rsidRPr="00D0427F" w14:paraId="0936D5D9" w14:textId="77777777" w:rsidTr="00B41D87">
        <w:tc>
          <w:tcPr>
            <w:tcW w:w="675" w:type="dxa"/>
            <w:shd w:val="clear" w:color="auto" w:fill="auto"/>
          </w:tcPr>
          <w:p w14:paraId="57D420F4" w14:textId="77777777" w:rsidR="00BF6EF4" w:rsidRPr="00D0427F" w:rsidRDefault="00BF6EF4" w:rsidP="00B41D87">
            <w:pPr>
              <w:jc w:val="center"/>
              <w:rPr>
                <w:rFonts w:cs="Arial"/>
                <w:b/>
                <w:sz w:val="20"/>
                <w:szCs w:val="20"/>
              </w:rPr>
            </w:pPr>
            <w:r w:rsidRPr="00D0427F">
              <w:rPr>
                <w:rFonts w:cs="Arial"/>
                <w:b/>
                <w:sz w:val="20"/>
                <w:szCs w:val="20"/>
              </w:rPr>
              <w:t>3</w:t>
            </w:r>
          </w:p>
        </w:tc>
        <w:tc>
          <w:tcPr>
            <w:tcW w:w="4111" w:type="dxa"/>
            <w:shd w:val="clear" w:color="auto" w:fill="auto"/>
          </w:tcPr>
          <w:p w14:paraId="00010491" w14:textId="77777777" w:rsidR="00BF6EF4" w:rsidRPr="00964DE0" w:rsidRDefault="00BF6EF4" w:rsidP="00B41D87">
            <w:pPr>
              <w:rPr>
                <w:rFonts w:cs="Arial"/>
                <w:b/>
                <w:sz w:val="20"/>
                <w:szCs w:val="20"/>
              </w:rPr>
            </w:pPr>
            <w:r w:rsidRPr="00964DE0">
              <w:rPr>
                <w:rFonts w:cs="Arial"/>
                <w:b/>
                <w:sz w:val="20"/>
                <w:szCs w:val="20"/>
              </w:rPr>
              <w:t>Cena na enoto / liter  v EUR brez DDV z vsemi</w:t>
            </w:r>
          </w:p>
          <w:p w14:paraId="4218CC93" w14:textId="77777777" w:rsidR="00BF6EF4" w:rsidRPr="00964DE0" w:rsidRDefault="00BF6EF4" w:rsidP="00B41D87">
            <w:pPr>
              <w:rPr>
                <w:rFonts w:cs="Arial"/>
                <w:b/>
                <w:sz w:val="20"/>
                <w:szCs w:val="20"/>
              </w:rPr>
            </w:pPr>
            <w:r w:rsidRPr="00964DE0">
              <w:rPr>
                <w:rFonts w:cs="Arial"/>
                <w:b/>
                <w:sz w:val="20"/>
                <w:szCs w:val="20"/>
              </w:rPr>
              <w:t xml:space="preserve">dajatvami in popustom </w:t>
            </w:r>
            <w:r w:rsidRPr="00964DE0">
              <w:rPr>
                <w:rFonts w:cs="Arial"/>
                <w:bCs/>
                <w:sz w:val="20"/>
                <w:szCs w:val="20"/>
              </w:rPr>
              <w:t>(na 2 decimalni mesti)</w:t>
            </w:r>
          </w:p>
        </w:tc>
        <w:tc>
          <w:tcPr>
            <w:tcW w:w="4426" w:type="dxa"/>
            <w:shd w:val="clear" w:color="auto" w:fill="auto"/>
          </w:tcPr>
          <w:p w14:paraId="4C6CE916" w14:textId="77777777" w:rsidR="00BF6EF4" w:rsidRPr="00D0427F" w:rsidRDefault="00BF6EF4" w:rsidP="00B41D87">
            <w:pPr>
              <w:rPr>
                <w:rFonts w:cs="Arial"/>
                <w:sz w:val="20"/>
                <w:szCs w:val="20"/>
              </w:rPr>
            </w:pPr>
          </w:p>
        </w:tc>
      </w:tr>
      <w:tr w:rsidR="00BF6EF4" w:rsidRPr="00D0427F" w14:paraId="3D2744D6" w14:textId="77777777" w:rsidTr="00B41D87">
        <w:tc>
          <w:tcPr>
            <w:tcW w:w="675" w:type="dxa"/>
            <w:shd w:val="clear" w:color="auto" w:fill="auto"/>
          </w:tcPr>
          <w:p w14:paraId="17B6AC0B" w14:textId="77777777" w:rsidR="00BF6EF4" w:rsidRPr="00D0427F" w:rsidRDefault="00BF6EF4" w:rsidP="00B41D87">
            <w:pPr>
              <w:jc w:val="center"/>
              <w:rPr>
                <w:rFonts w:cs="Arial"/>
                <w:b/>
                <w:sz w:val="20"/>
                <w:szCs w:val="20"/>
              </w:rPr>
            </w:pPr>
            <w:r w:rsidRPr="00D0427F">
              <w:rPr>
                <w:rFonts w:cs="Arial"/>
                <w:b/>
                <w:sz w:val="20"/>
                <w:szCs w:val="20"/>
              </w:rPr>
              <w:t>4</w:t>
            </w:r>
          </w:p>
        </w:tc>
        <w:tc>
          <w:tcPr>
            <w:tcW w:w="4111" w:type="dxa"/>
            <w:shd w:val="clear" w:color="auto" w:fill="auto"/>
          </w:tcPr>
          <w:p w14:paraId="55F2DD0A" w14:textId="77777777" w:rsidR="00BF6EF4" w:rsidRPr="00D0427F" w:rsidRDefault="00BF6EF4" w:rsidP="00B41D87">
            <w:pPr>
              <w:rPr>
                <w:rFonts w:cs="Arial"/>
                <w:b/>
                <w:sz w:val="20"/>
                <w:szCs w:val="20"/>
              </w:rPr>
            </w:pPr>
            <w:r w:rsidRPr="00D0427F">
              <w:rPr>
                <w:rFonts w:cs="Arial"/>
                <w:b/>
                <w:sz w:val="20"/>
                <w:szCs w:val="20"/>
              </w:rPr>
              <w:t>DDV (eur)……….%</w:t>
            </w:r>
          </w:p>
        </w:tc>
        <w:tc>
          <w:tcPr>
            <w:tcW w:w="4426" w:type="dxa"/>
            <w:shd w:val="clear" w:color="auto" w:fill="auto"/>
          </w:tcPr>
          <w:p w14:paraId="6116A791" w14:textId="77777777" w:rsidR="00BF6EF4" w:rsidRPr="00D0427F" w:rsidRDefault="00BF6EF4" w:rsidP="00B41D87">
            <w:pPr>
              <w:rPr>
                <w:rFonts w:cs="Arial"/>
                <w:sz w:val="20"/>
                <w:szCs w:val="20"/>
              </w:rPr>
            </w:pPr>
          </w:p>
        </w:tc>
      </w:tr>
      <w:tr w:rsidR="00BF6EF4" w:rsidRPr="00D0427F" w14:paraId="410900AA" w14:textId="77777777" w:rsidTr="00B41D87">
        <w:tc>
          <w:tcPr>
            <w:tcW w:w="675" w:type="dxa"/>
            <w:shd w:val="clear" w:color="auto" w:fill="auto"/>
          </w:tcPr>
          <w:p w14:paraId="26889372" w14:textId="77777777" w:rsidR="00BF6EF4" w:rsidRPr="00D0427F" w:rsidRDefault="00BF6EF4" w:rsidP="00B41D87">
            <w:pPr>
              <w:jc w:val="center"/>
              <w:rPr>
                <w:rFonts w:cs="Arial"/>
                <w:b/>
                <w:sz w:val="20"/>
                <w:szCs w:val="20"/>
              </w:rPr>
            </w:pPr>
            <w:r w:rsidRPr="00D0427F">
              <w:rPr>
                <w:rFonts w:cs="Arial"/>
                <w:b/>
                <w:sz w:val="20"/>
                <w:szCs w:val="20"/>
              </w:rPr>
              <w:t>5</w:t>
            </w:r>
          </w:p>
        </w:tc>
        <w:tc>
          <w:tcPr>
            <w:tcW w:w="4111" w:type="dxa"/>
            <w:shd w:val="clear" w:color="auto" w:fill="auto"/>
          </w:tcPr>
          <w:p w14:paraId="608D3DC0" w14:textId="77777777" w:rsidR="00BF6EF4" w:rsidRPr="00D0427F" w:rsidRDefault="00BF6EF4" w:rsidP="00B41D87">
            <w:pPr>
              <w:rPr>
                <w:rFonts w:cs="Arial"/>
                <w:b/>
                <w:sz w:val="20"/>
                <w:szCs w:val="20"/>
              </w:rPr>
            </w:pPr>
            <w:r w:rsidRPr="00D0427F">
              <w:rPr>
                <w:rFonts w:cs="Arial"/>
                <w:b/>
                <w:sz w:val="20"/>
                <w:szCs w:val="20"/>
              </w:rPr>
              <w:t xml:space="preserve">Skupni znesek v EUR z DDV z vsemi dajatvami in popustom </w:t>
            </w:r>
          </w:p>
        </w:tc>
        <w:tc>
          <w:tcPr>
            <w:tcW w:w="4426" w:type="dxa"/>
            <w:shd w:val="clear" w:color="auto" w:fill="auto"/>
          </w:tcPr>
          <w:p w14:paraId="2586D794" w14:textId="77777777" w:rsidR="00BF6EF4" w:rsidRPr="00D0427F" w:rsidRDefault="00BF6EF4" w:rsidP="00B41D87">
            <w:pPr>
              <w:rPr>
                <w:rFonts w:cs="Arial"/>
                <w:sz w:val="20"/>
                <w:szCs w:val="20"/>
              </w:rPr>
            </w:pPr>
          </w:p>
        </w:tc>
      </w:tr>
    </w:tbl>
    <w:p w14:paraId="116B4091" w14:textId="77777777" w:rsidR="00BF6EF4" w:rsidRPr="00D0427F" w:rsidRDefault="00BF6EF4" w:rsidP="00BF6EF4">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4426"/>
      </w:tblGrid>
      <w:tr w:rsidR="00BF6EF4" w:rsidRPr="00D0427F" w14:paraId="0BA06DE3" w14:textId="77777777" w:rsidTr="00B41D87">
        <w:trPr>
          <w:trHeight w:val="481"/>
        </w:trPr>
        <w:tc>
          <w:tcPr>
            <w:tcW w:w="675" w:type="dxa"/>
            <w:shd w:val="clear" w:color="auto" w:fill="auto"/>
          </w:tcPr>
          <w:p w14:paraId="5A98C71A" w14:textId="77777777" w:rsidR="00BF6EF4" w:rsidRPr="00D0427F" w:rsidRDefault="00BF6EF4" w:rsidP="00B41D87">
            <w:pPr>
              <w:jc w:val="center"/>
              <w:rPr>
                <w:rFonts w:cs="Arial"/>
                <w:sz w:val="20"/>
                <w:szCs w:val="20"/>
              </w:rPr>
            </w:pPr>
          </w:p>
        </w:tc>
        <w:tc>
          <w:tcPr>
            <w:tcW w:w="4111" w:type="dxa"/>
            <w:shd w:val="clear" w:color="auto" w:fill="auto"/>
          </w:tcPr>
          <w:p w14:paraId="321B14C7" w14:textId="77777777" w:rsidR="00BF6EF4" w:rsidRPr="00D0427F" w:rsidRDefault="00BF6EF4" w:rsidP="00B41D87">
            <w:pPr>
              <w:jc w:val="center"/>
              <w:rPr>
                <w:rFonts w:cs="Arial"/>
                <w:b/>
                <w:sz w:val="20"/>
                <w:szCs w:val="20"/>
                <w:u w:val="single"/>
              </w:rPr>
            </w:pPr>
            <w:r w:rsidRPr="00D0427F">
              <w:rPr>
                <w:rFonts w:cs="Arial"/>
                <w:b/>
                <w:sz w:val="20"/>
                <w:szCs w:val="20"/>
                <w:u w:val="single"/>
              </w:rPr>
              <w:t>SKLOP 2</w:t>
            </w:r>
          </w:p>
        </w:tc>
        <w:tc>
          <w:tcPr>
            <w:tcW w:w="4426" w:type="dxa"/>
            <w:shd w:val="clear" w:color="auto" w:fill="auto"/>
          </w:tcPr>
          <w:p w14:paraId="53F8D216" w14:textId="77777777" w:rsidR="00BF6EF4" w:rsidRPr="00D0427F" w:rsidRDefault="00BF6EF4" w:rsidP="00B41D87">
            <w:pPr>
              <w:jc w:val="center"/>
              <w:rPr>
                <w:rFonts w:cs="Arial"/>
                <w:sz w:val="20"/>
                <w:szCs w:val="20"/>
              </w:rPr>
            </w:pPr>
            <w:r w:rsidRPr="00D0427F">
              <w:rPr>
                <w:rFonts w:cs="Arial"/>
                <w:sz w:val="20"/>
                <w:szCs w:val="20"/>
              </w:rPr>
              <w:t>Ocenjena poraba za 2 leti</w:t>
            </w:r>
          </w:p>
        </w:tc>
      </w:tr>
      <w:tr w:rsidR="00BF6EF4" w:rsidRPr="00D0427F" w14:paraId="5C186EFF" w14:textId="77777777" w:rsidTr="00B41D87">
        <w:tc>
          <w:tcPr>
            <w:tcW w:w="675" w:type="dxa"/>
            <w:shd w:val="clear" w:color="auto" w:fill="auto"/>
          </w:tcPr>
          <w:p w14:paraId="24A4536A" w14:textId="77777777" w:rsidR="00BF6EF4" w:rsidRPr="00D0427F" w:rsidRDefault="00BF6EF4" w:rsidP="00B41D87">
            <w:pPr>
              <w:jc w:val="center"/>
              <w:rPr>
                <w:rFonts w:cs="Arial"/>
                <w:b/>
                <w:sz w:val="20"/>
                <w:szCs w:val="20"/>
              </w:rPr>
            </w:pPr>
            <w:r w:rsidRPr="00D0427F">
              <w:rPr>
                <w:rFonts w:cs="Arial"/>
                <w:b/>
                <w:sz w:val="20"/>
                <w:szCs w:val="20"/>
              </w:rPr>
              <w:t>1</w:t>
            </w:r>
          </w:p>
        </w:tc>
        <w:tc>
          <w:tcPr>
            <w:tcW w:w="4111" w:type="dxa"/>
            <w:shd w:val="clear" w:color="auto" w:fill="auto"/>
          </w:tcPr>
          <w:p w14:paraId="4F20DAF4" w14:textId="77777777" w:rsidR="00BF6EF4" w:rsidRPr="00D0427F" w:rsidRDefault="00BF6EF4" w:rsidP="00B41D87">
            <w:pPr>
              <w:rPr>
                <w:rFonts w:cs="Arial"/>
                <w:b/>
                <w:sz w:val="20"/>
                <w:szCs w:val="20"/>
              </w:rPr>
            </w:pPr>
            <w:r w:rsidRPr="00D0427F">
              <w:rPr>
                <w:rFonts w:cs="Arial"/>
                <w:b/>
                <w:sz w:val="20"/>
                <w:szCs w:val="20"/>
              </w:rPr>
              <w:t>Neosvinčeni 95 oktanski bencin</w:t>
            </w:r>
          </w:p>
        </w:tc>
        <w:tc>
          <w:tcPr>
            <w:tcW w:w="4426" w:type="dxa"/>
            <w:shd w:val="clear" w:color="auto" w:fill="auto"/>
          </w:tcPr>
          <w:p w14:paraId="3A7CAD7D" w14:textId="77777777" w:rsidR="00BF6EF4" w:rsidRPr="00D0427F" w:rsidRDefault="00BF6EF4" w:rsidP="00B41D87">
            <w:pPr>
              <w:jc w:val="center"/>
              <w:rPr>
                <w:rFonts w:cs="Arial"/>
                <w:b/>
                <w:sz w:val="20"/>
                <w:szCs w:val="20"/>
              </w:rPr>
            </w:pPr>
            <w:r w:rsidRPr="00D0427F">
              <w:rPr>
                <w:rFonts w:cs="Arial"/>
                <w:b/>
                <w:sz w:val="20"/>
                <w:szCs w:val="20"/>
              </w:rPr>
              <w:t>8.000 litrov</w:t>
            </w:r>
          </w:p>
        </w:tc>
      </w:tr>
      <w:tr w:rsidR="00BF6EF4" w:rsidRPr="00D0427F" w14:paraId="4EEA7AC9" w14:textId="77777777" w:rsidTr="00B41D87">
        <w:tc>
          <w:tcPr>
            <w:tcW w:w="675" w:type="dxa"/>
            <w:shd w:val="clear" w:color="auto" w:fill="auto"/>
          </w:tcPr>
          <w:p w14:paraId="30671DA1" w14:textId="77777777" w:rsidR="00BF6EF4" w:rsidRPr="00D0427F" w:rsidRDefault="00BF6EF4" w:rsidP="00B41D87">
            <w:pPr>
              <w:jc w:val="center"/>
              <w:rPr>
                <w:rFonts w:cs="Arial"/>
                <w:b/>
                <w:sz w:val="20"/>
                <w:szCs w:val="20"/>
              </w:rPr>
            </w:pPr>
            <w:r w:rsidRPr="00D0427F">
              <w:rPr>
                <w:rFonts w:cs="Arial"/>
                <w:b/>
                <w:sz w:val="20"/>
                <w:szCs w:val="20"/>
              </w:rPr>
              <w:t>2</w:t>
            </w:r>
          </w:p>
        </w:tc>
        <w:tc>
          <w:tcPr>
            <w:tcW w:w="4111" w:type="dxa"/>
            <w:shd w:val="clear" w:color="auto" w:fill="auto"/>
          </w:tcPr>
          <w:p w14:paraId="7EE88007" w14:textId="77777777" w:rsidR="00BF6EF4" w:rsidRPr="00D0427F" w:rsidRDefault="00BF6EF4" w:rsidP="00B41D87">
            <w:pPr>
              <w:rPr>
                <w:rFonts w:cs="Arial"/>
                <w:b/>
                <w:sz w:val="20"/>
                <w:szCs w:val="20"/>
              </w:rPr>
            </w:pPr>
            <w:r w:rsidRPr="00D0427F">
              <w:rPr>
                <w:rFonts w:cs="Arial"/>
                <w:b/>
                <w:sz w:val="20"/>
                <w:szCs w:val="20"/>
              </w:rPr>
              <w:t>Ponujen popust v % / liter</w:t>
            </w:r>
          </w:p>
        </w:tc>
        <w:tc>
          <w:tcPr>
            <w:tcW w:w="4426" w:type="dxa"/>
            <w:shd w:val="clear" w:color="auto" w:fill="auto"/>
          </w:tcPr>
          <w:p w14:paraId="388484E1" w14:textId="5D626E11" w:rsidR="00BF6EF4" w:rsidRPr="00D0427F" w:rsidRDefault="00964DE0" w:rsidP="00964DE0">
            <w:pPr>
              <w:jc w:val="center"/>
              <w:rPr>
                <w:rFonts w:cs="Arial"/>
                <w:sz w:val="20"/>
                <w:szCs w:val="20"/>
              </w:rPr>
            </w:pPr>
            <w:r w:rsidRPr="00D0427F">
              <w:rPr>
                <w:rFonts w:cs="Arial"/>
                <w:sz w:val="20"/>
                <w:szCs w:val="20"/>
              </w:rPr>
              <w:t>____%/liter</w:t>
            </w:r>
          </w:p>
        </w:tc>
      </w:tr>
      <w:tr w:rsidR="00BF6EF4" w:rsidRPr="00D0427F" w14:paraId="4BA4AC7E" w14:textId="77777777" w:rsidTr="00B41D87">
        <w:tc>
          <w:tcPr>
            <w:tcW w:w="675" w:type="dxa"/>
            <w:shd w:val="clear" w:color="auto" w:fill="auto"/>
          </w:tcPr>
          <w:p w14:paraId="14756310" w14:textId="77777777" w:rsidR="00BF6EF4" w:rsidRPr="00D0427F" w:rsidRDefault="00BF6EF4" w:rsidP="00B41D87">
            <w:pPr>
              <w:jc w:val="center"/>
              <w:rPr>
                <w:rFonts w:cs="Arial"/>
                <w:b/>
                <w:sz w:val="20"/>
                <w:szCs w:val="20"/>
              </w:rPr>
            </w:pPr>
            <w:r w:rsidRPr="00D0427F">
              <w:rPr>
                <w:rFonts w:cs="Arial"/>
                <w:b/>
                <w:sz w:val="20"/>
                <w:szCs w:val="20"/>
              </w:rPr>
              <w:t>3</w:t>
            </w:r>
          </w:p>
        </w:tc>
        <w:tc>
          <w:tcPr>
            <w:tcW w:w="4111" w:type="dxa"/>
            <w:shd w:val="clear" w:color="auto" w:fill="auto"/>
          </w:tcPr>
          <w:p w14:paraId="766621D2" w14:textId="77777777" w:rsidR="00BF6EF4" w:rsidRPr="00D0427F" w:rsidRDefault="00BF6EF4" w:rsidP="00B41D87">
            <w:pPr>
              <w:rPr>
                <w:rFonts w:cs="Arial"/>
                <w:b/>
                <w:sz w:val="20"/>
                <w:szCs w:val="20"/>
              </w:rPr>
            </w:pPr>
            <w:r w:rsidRPr="00D0427F">
              <w:rPr>
                <w:rFonts w:cs="Arial"/>
                <w:b/>
                <w:sz w:val="20"/>
                <w:szCs w:val="20"/>
              </w:rPr>
              <w:t>Cena na enoto / liter  v EUR brez DDV z vsemi</w:t>
            </w:r>
          </w:p>
          <w:p w14:paraId="472C5A4B" w14:textId="77777777" w:rsidR="00BF6EF4" w:rsidRPr="00D0427F" w:rsidRDefault="00BF6EF4" w:rsidP="00B41D87">
            <w:pPr>
              <w:rPr>
                <w:rFonts w:cs="Arial"/>
                <w:b/>
                <w:sz w:val="20"/>
                <w:szCs w:val="20"/>
              </w:rPr>
            </w:pPr>
            <w:r w:rsidRPr="00D0427F">
              <w:rPr>
                <w:rFonts w:cs="Arial"/>
                <w:b/>
                <w:sz w:val="20"/>
                <w:szCs w:val="20"/>
              </w:rPr>
              <w:t xml:space="preserve">dajatvami in popustom </w:t>
            </w:r>
            <w:r w:rsidRPr="00D0427F">
              <w:rPr>
                <w:rFonts w:cs="Arial"/>
                <w:bCs/>
                <w:sz w:val="20"/>
                <w:szCs w:val="20"/>
              </w:rPr>
              <w:t>(na 2 decimalni mesti)</w:t>
            </w:r>
          </w:p>
        </w:tc>
        <w:tc>
          <w:tcPr>
            <w:tcW w:w="4426" w:type="dxa"/>
            <w:shd w:val="clear" w:color="auto" w:fill="auto"/>
          </w:tcPr>
          <w:p w14:paraId="0B90C365" w14:textId="77777777" w:rsidR="00BF6EF4" w:rsidRPr="00D0427F" w:rsidRDefault="00BF6EF4" w:rsidP="00B41D87">
            <w:pPr>
              <w:rPr>
                <w:rFonts w:cs="Arial"/>
                <w:sz w:val="20"/>
                <w:szCs w:val="20"/>
              </w:rPr>
            </w:pPr>
          </w:p>
        </w:tc>
      </w:tr>
      <w:tr w:rsidR="00BF6EF4" w:rsidRPr="00D0427F" w14:paraId="2AAA698F" w14:textId="77777777" w:rsidTr="00B41D87">
        <w:tc>
          <w:tcPr>
            <w:tcW w:w="675" w:type="dxa"/>
            <w:shd w:val="clear" w:color="auto" w:fill="auto"/>
          </w:tcPr>
          <w:p w14:paraId="077A3D76" w14:textId="77777777" w:rsidR="00BF6EF4" w:rsidRPr="00D0427F" w:rsidRDefault="00BF6EF4" w:rsidP="00B41D87">
            <w:pPr>
              <w:jc w:val="center"/>
              <w:rPr>
                <w:rFonts w:cs="Arial"/>
                <w:b/>
                <w:sz w:val="20"/>
                <w:szCs w:val="20"/>
              </w:rPr>
            </w:pPr>
            <w:r w:rsidRPr="00D0427F">
              <w:rPr>
                <w:rFonts w:cs="Arial"/>
                <w:b/>
                <w:sz w:val="20"/>
                <w:szCs w:val="20"/>
              </w:rPr>
              <w:t>4</w:t>
            </w:r>
          </w:p>
        </w:tc>
        <w:tc>
          <w:tcPr>
            <w:tcW w:w="4111" w:type="dxa"/>
            <w:shd w:val="clear" w:color="auto" w:fill="auto"/>
          </w:tcPr>
          <w:p w14:paraId="7794899E" w14:textId="77777777" w:rsidR="00BF6EF4" w:rsidRPr="00D0427F" w:rsidRDefault="00BF6EF4" w:rsidP="00B41D87">
            <w:pPr>
              <w:rPr>
                <w:rFonts w:cs="Arial"/>
                <w:b/>
                <w:sz w:val="20"/>
                <w:szCs w:val="20"/>
              </w:rPr>
            </w:pPr>
            <w:r w:rsidRPr="00D0427F">
              <w:rPr>
                <w:rFonts w:cs="Arial"/>
                <w:b/>
                <w:sz w:val="20"/>
                <w:szCs w:val="20"/>
              </w:rPr>
              <w:t>DDV (eur)……….%</w:t>
            </w:r>
          </w:p>
        </w:tc>
        <w:tc>
          <w:tcPr>
            <w:tcW w:w="4426" w:type="dxa"/>
            <w:shd w:val="clear" w:color="auto" w:fill="auto"/>
          </w:tcPr>
          <w:p w14:paraId="1870639E" w14:textId="77777777" w:rsidR="00BF6EF4" w:rsidRPr="00D0427F" w:rsidRDefault="00BF6EF4" w:rsidP="00B41D87">
            <w:pPr>
              <w:rPr>
                <w:rFonts w:cs="Arial"/>
                <w:sz w:val="20"/>
                <w:szCs w:val="20"/>
              </w:rPr>
            </w:pPr>
          </w:p>
        </w:tc>
      </w:tr>
      <w:tr w:rsidR="00BF6EF4" w:rsidRPr="00D0427F" w14:paraId="0707B7A9" w14:textId="77777777" w:rsidTr="00B41D87">
        <w:tc>
          <w:tcPr>
            <w:tcW w:w="675" w:type="dxa"/>
            <w:shd w:val="clear" w:color="auto" w:fill="auto"/>
          </w:tcPr>
          <w:p w14:paraId="66A05F86" w14:textId="77777777" w:rsidR="00BF6EF4" w:rsidRPr="00D0427F" w:rsidRDefault="00BF6EF4" w:rsidP="00B41D87">
            <w:pPr>
              <w:jc w:val="center"/>
              <w:rPr>
                <w:rFonts w:cs="Arial"/>
                <w:b/>
                <w:sz w:val="20"/>
                <w:szCs w:val="20"/>
              </w:rPr>
            </w:pPr>
            <w:r w:rsidRPr="00D0427F">
              <w:rPr>
                <w:rFonts w:cs="Arial"/>
                <w:b/>
                <w:sz w:val="20"/>
                <w:szCs w:val="20"/>
              </w:rPr>
              <w:t>5</w:t>
            </w:r>
          </w:p>
        </w:tc>
        <w:tc>
          <w:tcPr>
            <w:tcW w:w="4111" w:type="dxa"/>
            <w:shd w:val="clear" w:color="auto" w:fill="auto"/>
          </w:tcPr>
          <w:p w14:paraId="317D89F2" w14:textId="77777777" w:rsidR="00BF6EF4" w:rsidRPr="00D0427F" w:rsidRDefault="00BF6EF4" w:rsidP="00B41D87">
            <w:pPr>
              <w:rPr>
                <w:rFonts w:cs="Arial"/>
                <w:b/>
                <w:sz w:val="20"/>
                <w:szCs w:val="20"/>
              </w:rPr>
            </w:pPr>
            <w:r w:rsidRPr="00D0427F">
              <w:rPr>
                <w:rFonts w:cs="Arial"/>
                <w:b/>
                <w:sz w:val="20"/>
                <w:szCs w:val="20"/>
              </w:rPr>
              <w:t xml:space="preserve">Skupni znesek v EUR z DDV z vsemi dajatvami in popustom </w:t>
            </w:r>
          </w:p>
        </w:tc>
        <w:tc>
          <w:tcPr>
            <w:tcW w:w="4426" w:type="dxa"/>
            <w:shd w:val="clear" w:color="auto" w:fill="auto"/>
          </w:tcPr>
          <w:p w14:paraId="3821E2D4" w14:textId="77777777" w:rsidR="00BF6EF4" w:rsidRPr="00D0427F" w:rsidRDefault="00BF6EF4" w:rsidP="00B41D87">
            <w:pPr>
              <w:rPr>
                <w:rFonts w:cs="Arial"/>
                <w:sz w:val="20"/>
                <w:szCs w:val="20"/>
              </w:rPr>
            </w:pPr>
          </w:p>
        </w:tc>
      </w:tr>
    </w:tbl>
    <w:p w14:paraId="4E1D7D4D" w14:textId="77777777" w:rsidR="00BF6EF4" w:rsidRPr="00D0427F" w:rsidRDefault="00BF6EF4" w:rsidP="00BF6EF4">
      <w:pPr>
        <w:autoSpaceDE w:val="0"/>
        <w:autoSpaceDN w:val="0"/>
        <w:adjustRightInd w:val="0"/>
        <w:rPr>
          <w:rFonts w:cs="Arial"/>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4426"/>
      </w:tblGrid>
      <w:tr w:rsidR="00BF6EF4" w:rsidRPr="00D0427F" w14:paraId="44B8BD53" w14:textId="77777777" w:rsidTr="00B41D87">
        <w:trPr>
          <w:trHeight w:val="481"/>
        </w:trPr>
        <w:tc>
          <w:tcPr>
            <w:tcW w:w="675" w:type="dxa"/>
            <w:shd w:val="clear" w:color="auto" w:fill="auto"/>
          </w:tcPr>
          <w:p w14:paraId="5C5CC192" w14:textId="77777777" w:rsidR="00BF6EF4" w:rsidRPr="00D0427F" w:rsidRDefault="00BF6EF4" w:rsidP="00B41D87">
            <w:pPr>
              <w:jc w:val="center"/>
              <w:rPr>
                <w:rFonts w:cs="Arial"/>
                <w:sz w:val="20"/>
                <w:szCs w:val="20"/>
              </w:rPr>
            </w:pPr>
          </w:p>
        </w:tc>
        <w:tc>
          <w:tcPr>
            <w:tcW w:w="4111" w:type="dxa"/>
            <w:shd w:val="clear" w:color="auto" w:fill="auto"/>
          </w:tcPr>
          <w:p w14:paraId="6D7AECA1" w14:textId="77777777" w:rsidR="00BF6EF4" w:rsidRPr="00D0427F" w:rsidRDefault="00BF6EF4" w:rsidP="00B41D87">
            <w:pPr>
              <w:jc w:val="center"/>
              <w:rPr>
                <w:rFonts w:cs="Arial"/>
                <w:b/>
                <w:sz w:val="20"/>
                <w:szCs w:val="20"/>
                <w:u w:val="single"/>
              </w:rPr>
            </w:pPr>
            <w:r w:rsidRPr="00D0427F">
              <w:rPr>
                <w:rFonts w:cs="Arial"/>
                <w:b/>
                <w:sz w:val="20"/>
                <w:szCs w:val="20"/>
                <w:u w:val="single"/>
              </w:rPr>
              <w:t>SKLOP 3</w:t>
            </w:r>
          </w:p>
        </w:tc>
        <w:tc>
          <w:tcPr>
            <w:tcW w:w="4426" w:type="dxa"/>
            <w:shd w:val="clear" w:color="auto" w:fill="auto"/>
          </w:tcPr>
          <w:p w14:paraId="1FD4E097" w14:textId="77777777" w:rsidR="00BF6EF4" w:rsidRPr="00D0427F" w:rsidRDefault="00BF6EF4" w:rsidP="00B41D87">
            <w:pPr>
              <w:jc w:val="center"/>
              <w:rPr>
                <w:rFonts w:cs="Arial"/>
                <w:sz w:val="20"/>
                <w:szCs w:val="20"/>
              </w:rPr>
            </w:pPr>
            <w:r w:rsidRPr="00D0427F">
              <w:rPr>
                <w:rFonts w:cs="Arial"/>
                <w:sz w:val="20"/>
                <w:szCs w:val="20"/>
              </w:rPr>
              <w:t>Ocenjena poraba za 2 leti</w:t>
            </w:r>
          </w:p>
        </w:tc>
      </w:tr>
      <w:tr w:rsidR="00BF6EF4" w:rsidRPr="00D0427F" w14:paraId="54358F3E" w14:textId="77777777" w:rsidTr="00B41D87">
        <w:tc>
          <w:tcPr>
            <w:tcW w:w="675" w:type="dxa"/>
            <w:shd w:val="clear" w:color="auto" w:fill="auto"/>
          </w:tcPr>
          <w:p w14:paraId="7E43E307" w14:textId="77777777" w:rsidR="00BF6EF4" w:rsidRPr="00D0427F" w:rsidRDefault="00BF6EF4" w:rsidP="00B41D87">
            <w:pPr>
              <w:jc w:val="center"/>
              <w:rPr>
                <w:rFonts w:cs="Arial"/>
                <w:b/>
                <w:sz w:val="20"/>
                <w:szCs w:val="20"/>
              </w:rPr>
            </w:pPr>
            <w:r w:rsidRPr="00D0427F">
              <w:rPr>
                <w:rFonts w:cs="Arial"/>
                <w:b/>
                <w:sz w:val="20"/>
                <w:szCs w:val="20"/>
              </w:rPr>
              <w:t>1</w:t>
            </w:r>
          </w:p>
        </w:tc>
        <w:tc>
          <w:tcPr>
            <w:tcW w:w="4111" w:type="dxa"/>
            <w:shd w:val="clear" w:color="auto" w:fill="auto"/>
          </w:tcPr>
          <w:p w14:paraId="0D69877F" w14:textId="77777777" w:rsidR="00BF6EF4" w:rsidRPr="00D0427F" w:rsidRDefault="00BF6EF4" w:rsidP="00B41D87">
            <w:pPr>
              <w:rPr>
                <w:rFonts w:cs="Arial"/>
                <w:b/>
                <w:sz w:val="20"/>
                <w:szCs w:val="20"/>
              </w:rPr>
            </w:pPr>
            <w:r w:rsidRPr="00D0427F">
              <w:rPr>
                <w:rFonts w:cs="Arial"/>
                <w:b/>
                <w:sz w:val="20"/>
                <w:szCs w:val="20"/>
              </w:rPr>
              <w:t>ELKO kurilno olje</w:t>
            </w:r>
          </w:p>
        </w:tc>
        <w:tc>
          <w:tcPr>
            <w:tcW w:w="4426" w:type="dxa"/>
            <w:shd w:val="clear" w:color="auto" w:fill="auto"/>
          </w:tcPr>
          <w:p w14:paraId="247FC1AB" w14:textId="77777777" w:rsidR="00BF6EF4" w:rsidRPr="00D0427F" w:rsidRDefault="00BF6EF4" w:rsidP="00B41D87">
            <w:pPr>
              <w:jc w:val="center"/>
              <w:rPr>
                <w:rFonts w:cs="Arial"/>
                <w:b/>
                <w:sz w:val="20"/>
                <w:szCs w:val="20"/>
              </w:rPr>
            </w:pPr>
            <w:r w:rsidRPr="00D0427F">
              <w:rPr>
                <w:rFonts w:cs="Arial"/>
                <w:b/>
                <w:sz w:val="20"/>
                <w:szCs w:val="20"/>
              </w:rPr>
              <w:t>24.000 litrov</w:t>
            </w:r>
          </w:p>
        </w:tc>
      </w:tr>
      <w:tr w:rsidR="00BF6EF4" w:rsidRPr="00D0427F" w14:paraId="2EDAE087" w14:textId="77777777" w:rsidTr="00B41D87">
        <w:tc>
          <w:tcPr>
            <w:tcW w:w="675" w:type="dxa"/>
            <w:shd w:val="clear" w:color="auto" w:fill="auto"/>
          </w:tcPr>
          <w:p w14:paraId="25C51A5D" w14:textId="77777777" w:rsidR="00BF6EF4" w:rsidRPr="00D0427F" w:rsidRDefault="00BF6EF4" w:rsidP="00B41D87">
            <w:pPr>
              <w:jc w:val="center"/>
              <w:rPr>
                <w:rFonts w:cs="Arial"/>
                <w:b/>
                <w:sz w:val="20"/>
                <w:szCs w:val="20"/>
              </w:rPr>
            </w:pPr>
            <w:r w:rsidRPr="00D0427F">
              <w:rPr>
                <w:rFonts w:cs="Arial"/>
                <w:b/>
                <w:sz w:val="20"/>
                <w:szCs w:val="20"/>
              </w:rPr>
              <w:t>2</w:t>
            </w:r>
          </w:p>
        </w:tc>
        <w:tc>
          <w:tcPr>
            <w:tcW w:w="4111" w:type="dxa"/>
            <w:shd w:val="clear" w:color="auto" w:fill="auto"/>
          </w:tcPr>
          <w:p w14:paraId="15911749" w14:textId="77777777" w:rsidR="00BF6EF4" w:rsidRPr="00D0427F" w:rsidRDefault="00BF6EF4" w:rsidP="00B41D87">
            <w:pPr>
              <w:rPr>
                <w:rFonts w:cs="Arial"/>
                <w:b/>
                <w:sz w:val="20"/>
                <w:szCs w:val="20"/>
              </w:rPr>
            </w:pPr>
            <w:r w:rsidRPr="00D0427F">
              <w:rPr>
                <w:rFonts w:cs="Arial"/>
                <w:b/>
                <w:sz w:val="20"/>
                <w:szCs w:val="20"/>
              </w:rPr>
              <w:t>Ponujen popust v % / liter</w:t>
            </w:r>
          </w:p>
        </w:tc>
        <w:tc>
          <w:tcPr>
            <w:tcW w:w="4426" w:type="dxa"/>
            <w:shd w:val="clear" w:color="auto" w:fill="auto"/>
          </w:tcPr>
          <w:p w14:paraId="7A371984" w14:textId="24255A38" w:rsidR="00BF6EF4" w:rsidRPr="00D0427F" w:rsidRDefault="00964DE0" w:rsidP="00964DE0">
            <w:pPr>
              <w:jc w:val="center"/>
              <w:rPr>
                <w:rFonts w:cs="Arial"/>
                <w:sz w:val="20"/>
                <w:szCs w:val="20"/>
              </w:rPr>
            </w:pPr>
            <w:r w:rsidRPr="00D0427F">
              <w:rPr>
                <w:rFonts w:cs="Arial"/>
                <w:sz w:val="20"/>
                <w:szCs w:val="20"/>
              </w:rPr>
              <w:t>____%/liter</w:t>
            </w:r>
          </w:p>
        </w:tc>
      </w:tr>
      <w:tr w:rsidR="00BF6EF4" w:rsidRPr="00D0427F" w14:paraId="2B8DD5D4" w14:textId="77777777" w:rsidTr="00B41D87">
        <w:tc>
          <w:tcPr>
            <w:tcW w:w="675" w:type="dxa"/>
            <w:shd w:val="clear" w:color="auto" w:fill="auto"/>
          </w:tcPr>
          <w:p w14:paraId="1DE47363" w14:textId="77777777" w:rsidR="00BF6EF4" w:rsidRPr="00D0427F" w:rsidRDefault="00BF6EF4" w:rsidP="00B41D87">
            <w:pPr>
              <w:jc w:val="center"/>
              <w:rPr>
                <w:rFonts w:cs="Arial"/>
                <w:b/>
                <w:sz w:val="20"/>
                <w:szCs w:val="20"/>
              </w:rPr>
            </w:pPr>
            <w:r w:rsidRPr="00D0427F">
              <w:rPr>
                <w:rFonts w:cs="Arial"/>
                <w:b/>
                <w:sz w:val="20"/>
                <w:szCs w:val="20"/>
              </w:rPr>
              <w:t>3</w:t>
            </w:r>
          </w:p>
        </w:tc>
        <w:tc>
          <w:tcPr>
            <w:tcW w:w="4111" w:type="dxa"/>
            <w:shd w:val="clear" w:color="auto" w:fill="auto"/>
          </w:tcPr>
          <w:p w14:paraId="602B565C" w14:textId="77777777" w:rsidR="00BF6EF4" w:rsidRPr="00D0427F" w:rsidRDefault="00BF6EF4" w:rsidP="00B41D87">
            <w:pPr>
              <w:rPr>
                <w:rFonts w:cs="Arial"/>
                <w:b/>
                <w:sz w:val="20"/>
                <w:szCs w:val="20"/>
              </w:rPr>
            </w:pPr>
            <w:r w:rsidRPr="00D0427F">
              <w:rPr>
                <w:rFonts w:cs="Arial"/>
                <w:b/>
                <w:sz w:val="20"/>
                <w:szCs w:val="20"/>
              </w:rPr>
              <w:t>Cena na enoto / liter v EUR brez DDV z vsemi</w:t>
            </w:r>
          </w:p>
          <w:p w14:paraId="799CE681" w14:textId="77777777" w:rsidR="00BF6EF4" w:rsidRPr="00D0427F" w:rsidRDefault="00BF6EF4" w:rsidP="00B41D87">
            <w:pPr>
              <w:rPr>
                <w:rFonts w:cs="Arial"/>
                <w:b/>
                <w:sz w:val="20"/>
                <w:szCs w:val="20"/>
              </w:rPr>
            </w:pPr>
            <w:r w:rsidRPr="00D0427F">
              <w:rPr>
                <w:rFonts w:cs="Arial"/>
                <w:b/>
                <w:sz w:val="20"/>
                <w:szCs w:val="20"/>
              </w:rPr>
              <w:t xml:space="preserve">dajatvami in popustom </w:t>
            </w:r>
            <w:r w:rsidRPr="00D0427F">
              <w:rPr>
                <w:rFonts w:cs="Arial"/>
                <w:bCs/>
                <w:sz w:val="20"/>
                <w:szCs w:val="20"/>
              </w:rPr>
              <w:t>(na 2 decimalni mesti)</w:t>
            </w:r>
          </w:p>
        </w:tc>
        <w:tc>
          <w:tcPr>
            <w:tcW w:w="4426" w:type="dxa"/>
            <w:shd w:val="clear" w:color="auto" w:fill="auto"/>
          </w:tcPr>
          <w:p w14:paraId="1343CFF6" w14:textId="77777777" w:rsidR="00BF6EF4" w:rsidRPr="00D0427F" w:rsidRDefault="00BF6EF4" w:rsidP="00B41D87">
            <w:pPr>
              <w:rPr>
                <w:rFonts w:cs="Arial"/>
                <w:sz w:val="20"/>
                <w:szCs w:val="20"/>
              </w:rPr>
            </w:pPr>
          </w:p>
        </w:tc>
      </w:tr>
      <w:tr w:rsidR="00BF6EF4" w:rsidRPr="00D0427F" w14:paraId="16A9E279" w14:textId="77777777" w:rsidTr="00B41D87">
        <w:tc>
          <w:tcPr>
            <w:tcW w:w="675" w:type="dxa"/>
            <w:shd w:val="clear" w:color="auto" w:fill="auto"/>
          </w:tcPr>
          <w:p w14:paraId="7B50E819" w14:textId="77777777" w:rsidR="00BF6EF4" w:rsidRPr="00D0427F" w:rsidRDefault="00BF6EF4" w:rsidP="00B41D87">
            <w:pPr>
              <w:jc w:val="center"/>
              <w:rPr>
                <w:rFonts w:cs="Arial"/>
                <w:b/>
                <w:sz w:val="20"/>
                <w:szCs w:val="20"/>
              </w:rPr>
            </w:pPr>
            <w:r w:rsidRPr="00D0427F">
              <w:rPr>
                <w:rFonts w:cs="Arial"/>
                <w:b/>
                <w:sz w:val="20"/>
                <w:szCs w:val="20"/>
              </w:rPr>
              <w:t>4</w:t>
            </w:r>
          </w:p>
        </w:tc>
        <w:tc>
          <w:tcPr>
            <w:tcW w:w="4111" w:type="dxa"/>
            <w:shd w:val="clear" w:color="auto" w:fill="auto"/>
          </w:tcPr>
          <w:p w14:paraId="69E50F39" w14:textId="77777777" w:rsidR="00BF6EF4" w:rsidRPr="00D0427F" w:rsidRDefault="00BF6EF4" w:rsidP="00B41D87">
            <w:pPr>
              <w:rPr>
                <w:rFonts w:cs="Arial"/>
                <w:b/>
                <w:sz w:val="20"/>
                <w:szCs w:val="20"/>
              </w:rPr>
            </w:pPr>
            <w:r w:rsidRPr="00D0427F">
              <w:rPr>
                <w:rFonts w:cs="Arial"/>
                <w:b/>
                <w:sz w:val="20"/>
                <w:szCs w:val="20"/>
              </w:rPr>
              <w:t>DDV (eur)……….%</w:t>
            </w:r>
          </w:p>
        </w:tc>
        <w:tc>
          <w:tcPr>
            <w:tcW w:w="4426" w:type="dxa"/>
            <w:shd w:val="clear" w:color="auto" w:fill="auto"/>
          </w:tcPr>
          <w:p w14:paraId="1385FF90" w14:textId="77777777" w:rsidR="00BF6EF4" w:rsidRPr="00D0427F" w:rsidRDefault="00BF6EF4" w:rsidP="00B41D87">
            <w:pPr>
              <w:rPr>
                <w:rFonts w:cs="Arial"/>
                <w:sz w:val="20"/>
                <w:szCs w:val="20"/>
              </w:rPr>
            </w:pPr>
          </w:p>
        </w:tc>
      </w:tr>
      <w:tr w:rsidR="00BF6EF4" w:rsidRPr="00D0427F" w14:paraId="4D06E1A7" w14:textId="77777777" w:rsidTr="00B41D87">
        <w:tc>
          <w:tcPr>
            <w:tcW w:w="675" w:type="dxa"/>
            <w:shd w:val="clear" w:color="auto" w:fill="auto"/>
          </w:tcPr>
          <w:p w14:paraId="0E62076A" w14:textId="77777777" w:rsidR="00BF6EF4" w:rsidRPr="00D0427F" w:rsidRDefault="00BF6EF4" w:rsidP="00B41D87">
            <w:pPr>
              <w:jc w:val="center"/>
              <w:rPr>
                <w:rFonts w:cs="Arial"/>
                <w:b/>
                <w:sz w:val="20"/>
                <w:szCs w:val="20"/>
              </w:rPr>
            </w:pPr>
            <w:r w:rsidRPr="00D0427F">
              <w:rPr>
                <w:rFonts w:cs="Arial"/>
                <w:b/>
                <w:sz w:val="20"/>
                <w:szCs w:val="20"/>
              </w:rPr>
              <w:t>5</w:t>
            </w:r>
          </w:p>
        </w:tc>
        <w:tc>
          <w:tcPr>
            <w:tcW w:w="4111" w:type="dxa"/>
            <w:shd w:val="clear" w:color="auto" w:fill="auto"/>
          </w:tcPr>
          <w:p w14:paraId="61C31D9C" w14:textId="77777777" w:rsidR="00BF6EF4" w:rsidRPr="00D0427F" w:rsidRDefault="00BF6EF4" w:rsidP="00B41D87">
            <w:pPr>
              <w:rPr>
                <w:rFonts w:cs="Arial"/>
                <w:b/>
                <w:sz w:val="20"/>
                <w:szCs w:val="20"/>
              </w:rPr>
            </w:pPr>
            <w:r w:rsidRPr="00D0427F">
              <w:rPr>
                <w:rFonts w:cs="Arial"/>
                <w:b/>
                <w:sz w:val="20"/>
                <w:szCs w:val="20"/>
              </w:rPr>
              <w:t xml:space="preserve">Skupni znesek v EUR z DDV z vsemi dajatvami in popustom </w:t>
            </w:r>
          </w:p>
        </w:tc>
        <w:tc>
          <w:tcPr>
            <w:tcW w:w="4426" w:type="dxa"/>
            <w:shd w:val="clear" w:color="auto" w:fill="auto"/>
          </w:tcPr>
          <w:p w14:paraId="1553DB0B" w14:textId="77777777" w:rsidR="00BF6EF4" w:rsidRPr="00D0427F" w:rsidRDefault="00BF6EF4" w:rsidP="00B41D87">
            <w:pPr>
              <w:rPr>
                <w:rFonts w:cs="Arial"/>
                <w:sz w:val="20"/>
                <w:szCs w:val="20"/>
              </w:rPr>
            </w:pPr>
          </w:p>
        </w:tc>
      </w:tr>
    </w:tbl>
    <w:p w14:paraId="75D64A70" w14:textId="77777777" w:rsidR="00BF6EF4" w:rsidRPr="00D0427F" w:rsidRDefault="00BF6EF4" w:rsidP="00EC389C">
      <w:pPr>
        <w:jc w:val="both"/>
        <w:rPr>
          <w:rFonts w:cs="Arial"/>
          <w:sz w:val="20"/>
          <w:szCs w:val="20"/>
        </w:rPr>
      </w:pPr>
    </w:p>
    <w:p w14:paraId="545AC7D2" w14:textId="77777777" w:rsidR="002C0744" w:rsidRPr="00D0427F" w:rsidRDefault="002C0744" w:rsidP="002C0744">
      <w:pPr>
        <w:autoSpaceDE w:val="0"/>
        <w:autoSpaceDN w:val="0"/>
        <w:adjustRightInd w:val="0"/>
        <w:rPr>
          <w:rFonts w:cs="Arial"/>
          <w:sz w:val="20"/>
          <w:szCs w:val="20"/>
        </w:rPr>
      </w:pPr>
    </w:p>
    <w:p w14:paraId="1413BCE6" w14:textId="77777777" w:rsidR="00FD64A6" w:rsidRPr="00D0427F" w:rsidRDefault="00FD64A6" w:rsidP="002C0744">
      <w:pPr>
        <w:autoSpaceDE w:val="0"/>
        <w:autoSpaceDN w:val="0"/>
        <w:adjustRightInd w:val="0"/>
        <w:rPr>
          <w:rFonts w:cs="Arial"/>
          <w:sz w:val="20"/>
          <w:szCs w:val="20"/>
        </w:rPr>
      </w:pPr>
    </w:p>
    <w:p w14:paraId="1C0BA766" w14:textId="77777777" w:rsidR="00BF6EF4" w:rsidRPr="00D0427F" w:rsidRDefault="00BF6EF4" w:rsidP="002C0744">
      <w:pPr>
        <w:autoSpaceDE w:val="0"/>
        <w:autoSpaceDN w:val="0"/>
        <w:adjustRightInd w:val="0"/>
        <w:rPr>
          <w:rFonts w:cs="Arial"/>
          <w:sz w:val="20"/>
          <w:szCs w:val="20"/>
        </w:rPr>
      </w:pPr>
    </w:p>
    <w:tbl>
      <w:tblPr>
        <w:tblW w:w="0" w:type="auto"/>
        <w:tblInd w:w="108" w:type="dxa"/>
        <w:tblLayout w:type="fixed"/>
        <w:tblLook w:val="0000" w:firstRow="0" w:lastRow="0" w:firstColumn="0" w:lastColumn="0" w:noHBand="0" w:noVBand="0"/>
      </w:tblPr>
      <w:tblGrid>
        <w:gridCol w:w="9322"/>
      </w:tblGrid>
      <w:tr w:rsidR="002C0744" w:rsidRPr="00D0427F" w14:paraId="46975786" w14:textId="77777777" w:rsidTr="002C0744">
        <w:trPr>
          <w:trHeight w:val="1"/>
        </w:trPr>
        <w:tc>
          <w:tcPr>
            <w:tcW w:w="9322" w:type="dxa"/>
            <w:tcBorders>
              <w:top w:val="single" w:sz="4" w:space="0" w:color="000000"/>
              <w:left w:val="single" w:sz="4" w:space="0" w:color="000000"/>
              <w:bottom w:val="single" w:sz="4" w:space="0" w:color="000000"/>
              <w:right w:val="single" w:sz="4" w:space="0" w:color="000000"/>
            </w:tcBorders>
            <w:shd w:val="clear" w:color="000000" w:fill="FFFFFF"/>
          </w:tcPr>
          <w:p w14:paraId="39B096D6" w14:textId="47CC54F8" w:rsidR="002C0744" w:rsidRPr="00D0427F" w:rsidRDefault="002C0744" w:rsidP="002C0744">
            <w:pPr>
              <w:autoSpaceDE w:val="0"/>
              <w:autoSpaceDN w:val="0"/>
              <w:adjustRightInd w:val="0"/>
              <w:jc w:val="center"/>
              <w:rPr>
                <w:rFonts w:cs="Arial"/>
                <w:sz w:val="20"/>
                <w:szCs w:val="20"/>
              </w:rPr>
            </w:pPr>
            <w:r w:rsidRPr="00D0427F">
              <w:rPr>
                <w:rFonts w:cs="Arial"/>
                <w:b/>
                <w:bCs/>
                <w:sz w:val="20"/>
                <w:szCs w:val="20"/>
              </w:rPr>
              <w:lastRenderedPageBreak/>
              <w:t xml:space="preserve">Plačilni rok od prejema </w:t>
            </w:r>
            <w:r w:rsidR="00AD033C" w:rsidRPr="00D0427F">
              <w:rPr>
                <w:rFonts w:cs="Arial"/>
                <w:b/>
                <w:bCs/>
                <w:sz w:val="20"/>
                <w:szCs w:val="20"/>
              </w:rPr>
              <w:t>e-</w:t>
            </w:r>
            <w:r w:rsidRPr="00D0427F">
              <w:rPr>
                <w:rFonts w:cs="Arial"/>
                <w:b/>
                <w:bCs/>
                <w:sz w:val="20"/>
                <w:szCs w:val="20"/>
              </w:rPr>
              <w:t xml:space="preserve">računa </w:t>
            </w:r>
          </w:p>
        </w:tc>
      </w:tr>
      <w:tr w:rsidR="002C0744" w:rsidRPr="00D0427F" w14:paraId="6A8AC436" w14:textId="77777777" w:rsidTr="002C0744">
        <w:trPr>
          <w:trHeight w:val="1"/>
        </w:trPr>
        <w:tc>
          <w:tcPr>
            <w:tcW w:w="9322" w:type="dxa"/>
            <w:tcBorders>
              <w:top w:val="single" w:sz="4" w:space="0" w:color="000000"/>
              <w:left w:val="single" w:sz="4" w:space="0" w:color="000000"/>
              <w:bottom w:val="single" w:sz="4" w:space="0" w:color="000000"/>
              <w:right w:val="single" w:sz="4" w:space="0" w:color="000000"/>
            </w:tcBorders>
            <w:shd w:val="clear" w:color="000000" w:fill="FFFFFF"/>
          </w:tcPr>
          <w:p w14:paraId="370589F8" w14:textId="77777777" w:rsidR="002C0744" w:rsidRPr="00D0427F" w:rsidRDefault="002C0744" w:rsidP="002C0744">
            <w:pPr>
              <w:autoSpaceDE w:val="0"/>
              <w:autoSpaceDN w:val="0"/>
              <w:adjustRightInd w:val="0"/>
              <w:spacing w:before="120" w:after="120"/>
              <w:jc w:val="center"/>
              <w:rPr>
                <w:rFonts w:cs="Arial"/>
                <w:sz w:val="20"/>
                <w:szCs w:val="20"/>
              </w:rPr>
            </w:pPr>
            <w:r w:rsidRPr="00D0427F">
              <w:rPr>
                <w:rFonts w:cs="Arial"/>
                <w:sz w:val="20"/>
                <w:szCs w:val="20"/>
              </w:rPr>
              <w:t>30 dni</w:t>
            </w:r>
          </w:p>
        </w:tc>
      </w:tr>
      <w:tr w:rsidR="002C0744" w:rsidRPr="00D0427F" w14:paraId="6521B46A" w14:textId="77777777" w:rsidTr="002C0744">
        <w:trPr>
          <w:trHeight w:val="1"/>
        </w:trPr>
        <w:tc>
          <w:tcPr>
            <w:tcW w:w="9322" w:type="dxa"/>
            <w:tcBorders>
              <w:top w:val="single" w:sz="4" w:space="0" w:color="000000"/>
              <w:left w:val="single" w:sz="4" w:space="0" w:color="000000"/>
              <w:bottom w:val="single" w:sz="4" w:space="0" w:color="000000"/>
              <w:right w:val="single" w:sz="4" w:space="0" w:color="000000"/>
            </w:tcBorders>
            <w:shd w:val="clear" w:color="000000" w:fill="FFFFFF"/>
          </w:tcPr>
          <w:p w14:paraId="689632A4" w14:textId="06EB8C97" w:rsidR="002C0744" w:rsidRPr="00D0427F" w:rsidRDefault="002C0744" w:rsidP="00BF6EF4">
            <w:pPr>
              <w:autoSpaceDE w:val="0"/>
              <w:autoSpaceDN w:val="0"/>
              <w:adjustRightInd w:val="0"/>
              <w:jc w:val="center"/>
              <w:rPr>
                <w:rFonts w:cs="Arial"/>
                <w:sz w:val="20"/>
                <w:szCs w:val="20"/>
              </w:rPr>
            </w:pPr>
            <w:r w:rsidRPr="00D0427F">
              <w:rPr>
                <w:rFonts w:cs="Arial"/>
                <w:b/>
                <w:bCs/>
                <w:sz w:val="20"/>
                <w:szCs w:val="20"/>
              </w:rPr>
              <w:t xml:space="preserve">Fiksnost </w:t>
            </w:r>
            <w:r w:rsidR="00BF6EF4" w:rsidRPr="00D0427F">
              <w:rPr>
                <w:rFonts w:cs="Arial"/>
                <w:b/>
                <w:bCs/>
                <w:sz w:val="20"/>
                <w:szCs w:val="20"/>
              </w:rPr>
              <w:t>procenta popusta</w:t>
            </w:r>
          </w:p>
        </w:tc>
      </w:tr>
      <w:tr w:rsidR="002C0744" w:rsidRPr="00D0427F" w14:paraId="5BAF0729" w14:textId="77777777" w:rsidTr="002C0744">
        <w:trPr>
          <w:trHeight w:val="675"/>
        </w:trPr>
        <w:tc>
          <w:tcPr>
            <w:tcW w:w="9322" w:type="dxa"/>
            <w:tcBorders>
              <w:top w:val="single" w:sz="4" w:space="0" w:color="000000"/>
              <w:left w:val="single" w:sz="4" w:space="0" w:color="000000"/>
              <w:bottom w:val="single" w:sz="3" w:space="0" w:color="000000"/>
              <w:right w:val="single" w:sz="4" w:space="0" w:color="000000"/>
            </w:tcBorders>
            <w:shd w:val="clear" w:color="000000" w:fill="FFFFFF"/>
          </w:tcPr>
          <w:p w14:paraId="5913237E" w14:textId="33365E36" w:rsidR="002C0744" w:rsidRPr="00D0427F" w:rsidRDefault="00BF6EF4" w:rsidP="002C0744">
            <w:pPr>
              <w:autoSpaceDE w:val="0"/>
              <w:autoSpaceDN w:val="0"/>
              <w:adjustRightInd w:val="0"/>
              <w:spacing w:before="120" w:after="120"/>
              <w:jc w:val="center"/>
              <w:rPr>
                <w:rFonts w:cs="Arial"/>
                <w:b/>
                <w:sz w:val="20"/>
                <w:szCs w:val="20"/>
              </w:rPr>
            </w:pPr>
            <w:r w:rsidRPr="00D0427F">
              <w:rPr>
                <w:rFonts w:cs="Arial"/>
                <w:b/>
                <w:sz w:val="20"/>
                <w:szCs w:val="20"/>
              </w:rPr>
              <w:t xml:space="preserve"> </w:t>
            </w:r>
            <w:r w:rsidR="002C0744" w:rsidRPr="00D0427F">
              <w:rPr>
                <w:rFonts w:cs="Arial"/>
                <w:b/>
                <w:sz w:val="20"/>
                <w:szCs w:val="20"/>
              </w:rPr>
              <w:t>pogoj: 1.</w:t>
            </w:r>
            <w:r w:rsidRPr="00D0427F">
              <w:rPr>
                <w:rFonts w:cs="Arial"/>
                <w:b/>
                <w:sz w:val="20"/>
                <w:szCs w:val="20"/>
              </w:rPr>
              <w:t>10</w:t>
            </w:r>
            <w:r w:rsidR="002C0744" w:rsidRPr="00D0427F">
              <w:rPr>
                <w:rFonts w:cs="Arial"/>
                <w:b/>
                <w:sz w:val="20"/>
                <w:szCs w:val="20"/>
              </w:rPr>
              <w:t>.2024 do 3</w:t>
            </w:r>
            <w:r w:rsidRPr="00D0427F">
              <w:rPr>
                <w:rFonts w:cs="Arial"/>
                <w:b/>
                <w:sz w:val="20"/>
                <w:szCs w:val="20"/>
              </w:rPr>
              <w:t>0</w:t>
            </w:r>
            <w:r w:rsidR="002C0744" w:rsidRPr="00D0427F">
              <w:rPr>
                <w:rFonts w:cs="Arial"/>
                <w:b/>
                <w:sz w:val="20"/>
                <w:szCs w:val="20"/>
              </w:rPr>
              <w:t>.</w:t>
            </w:r>
            <w:r w:rsidRPr="00D0427F">
              <w:rPr>
                <w:rFonts w:cs="Arial"/>
                <w:b/>
                <w:sz w:val="20"/>
                <w:szCs w:val="20"/>
              </w:rPr>
              <w:t>9</w:t>
            </w:r>
            <w:r w:rsidR="002C0744" w:rsidRPr="00D0427F">
              <w:rPr>
                <w:rFonts w:cs="Arial"/>
                <w:b/>
                <w:sz w:val="20"/>
                <w:szCs w:val="20"/>
              </w:rPr>
              <w:t>.202</w:t>
            </w:r>
            <w:r w:rsidRPr="00D0427F">
              <w:rPr>
                <w:rFonts w:cs="Arial"/>
                <w:b/>
                <w:sz w:val="20"/>
                <w:szCs w:val="20"/>
              </w:rPr>
              <w:t>6</w:t>
            </w:r>
            <w:r w:rsidR="002C0744" w:rsidRPr="00D0427F">
              <w:rPr>
                <w:rFonts w:cs="Arial"/>
                <w:b/>
                <w:sz w:val="20"/>
                <w:szCs w:val="20"/>
              </w:rPr>
              <w:t xml:space="preserve"> </w:t>
            </w:r>
          </w:p>
          <w:p w14:paraId="4E458292" w14:textId="77777777" w:rsidR="002C0744" w:rsidRPr="00D0427F" w:rsidRDefault="002C0744" w:rsidP="002C0744">
            <w:pPr>
              <w:autoSpaceDE w:val="0"/>
              <w:autoSpaceDN w:val="0"/>
              <w:adjustRightInd w:val="0"/>
              <w:spacing w:before="120" w:after="120"/>
              <w:jc w:val="center"/>
              <w:rPr>
                <w:rFonts w:cs="Arial"/>
                <w:sz w:val="20"/>
                <w:szCs w:val="20"/>
              </w:rPr>
            </w:pPr>
            <w:r w:rsidRPr="00D0427F">
              <w:rPr>
                <w:rFonts w:cs="Arial"/>
                <w:sz w:val="20"/>
                <w:szCs w:val="20"/>
              </w:rPr>
              <w:t>DA                               NE</w:t>
            </w:r>
          </w:p>
        </w:tc>
      </w:tr>
    </w:tbl>
    <w:p w14:paraId="64B28DDA" w14:textId="77777777" w:rsidR="002C0744" w:rsidRPr="00D0427F" w:rsidRDefault="002C0744" w:rsidP="002C0744">
      <w:pPr>
        <w:autoSpaceDE w:val="0"/>
        <w:autoSpaceDN w:val="0"/>
        <w:adjustRightInd w:val="0"/>
        <w:rPr>
          <w:rFonts w:cs="Arial"/>
          <w:b/>
          <w:bCs/>
          <w:sz w:val="20"/>
          <w:szCs w:val="20"/>
        </w:rPr>
      </w:pPr>
    </w:p>
    <w:p w14:paraId="30F8DBDB" w14:textId="77777777" w:rsidR="002C0744" w:rsidRPr="00D0427F" w:rsidRDefault="002C0744" w:rsidP="002C0744">
      <w:pPr>
        <w:pStyle w:val="Naslov3"/>
        <w:jc w:val="left"/>
        <w:rPr>
          <w:rFonts w:cs="Arial"/>
          <w:sz w:val="20"/>
          <w:szCs w:val="20"/>
          <w:lang w:val="sl-SI"/>
        </w:rPr>
      </w:pPr>
      <w:r w:rsidRPr="00D0427F">
        <w:rPr>
          <w:rFonts w:cs="Arial"/>
          <w:sz w:val="20"/>
          <w:szCs w:val="20"/>
          <w:lang w:val="sl-SI"/>
        </w:rPr>
        <w:t xml:space="preserve">OPOMBA: </w:t>
      </w:r>
    </w:p>
    <w:p w14:paraId="56173D78" w14:textId="77777777" w:rsidR="002C0744" w:rsidRPr="00D0427F" w:rsidRDefault="002C0744" w:rsidP="002C0744">
      <w:pPr>
        <w:pStyle w:val="Naslov3"/>
        <w:jc w:val="left"/>
        <w:rPr>
          <w:rFonts w:cs="Arial"/>
          <w:sz w:val="20"/>
          <w:szCs w:val="20"/>
          <w:lang w:val="sl-SI"/>
        </w:rPr>
      </w:pPr>
      <w:r w:rsidRPr="00D0427F">
        <w:rPr>
          <w:rFonts w:cs="Arial"/>
          <w:sz w:val="20"/>
          <w:szCs w:val="20"/>
          <w:lang w:val="sl-SI"/>
        </w:rPr>
        <w:t>Obrazec »Predračun«</w:t>
      </w:r>
    </w:p>
    <w:p w14:paraId="549E076C" w14:textId="77777777" w:rsidR="002C0744" w:rsidRPr="00D0427F" w:rsidRDefault="002C0744" w:rsidP="002C0744">
      <w:pPr>
        <w:rPr>
          <w:rFonts w:cs="Arial"/>
          <w:sz w:val="20"/>
          <w:szCs w:val="20"/>
        </w:rPr>
      </w:pPr>
      <w:r w:rsidRPr="00D0427F">
        <w:rPr>
          <w:rFonts w:cs="Arial"/>
          <w:sz w:val="20"/>
          <w:szCs w:val="20"/>
        </w:rPr>
        <w:t>Ponudnik mora v Predračunu ponujati vse ob upoštevanju tehničnih specifikacij, ki so del razpisne dokumentacije.</w:t>
      </w:r>
    </w:p>
    <w:p w14:paraId="4D8FAA7A" w14:textId="77777777" w:rsidR="002C0744" w:rsidRPr="00D0427F" w:rsidRDefault="002C0744" w:rsidP="002C0744">
      <w:pPr>
        <w:rPr>
          <w:rFonts w:cs="Arial"/>
          <w:sz w:val="20"/>
          <w:szCs w:val="20"/>
        </w:rPr>
      </w:pPr>
    </w:p>
    <w:p w14:paraId="1B8BE7E9" w14:textId="77777777" w:rsidR="002C0744" w:rsidRPr="00D0427F" w:rsidRDefault="002C0744" w:rsidP="002C0744">
      <w:pPr>
        <w:rPr>
          <w:rFonts w:cs="Arial"/>
          <w:b/>
          <w:sz w:val="20"/>
          <w:szCs w:val="20"/>
        </w:rPr>
      </w:pPr>
      <w:r w:rsidRPr="00D0427F">
        <w:rPr>
          <w:rFonts w:cs="Arial"/>
          <w:b/>
          <w:sz w:val="20"/>
          <w:szCs w:val="20"/>
        </w:rPr>
        <w:t>Ponudnik v sistemu e-JN predračun (predmetni razpisni obrazec 2) naloži v razdelek »Predračun« v .</w:t>
      </w:r>
      <w:proofErr w:type="spellStart"/>
      <w:r w:rsidRPr="00D0427F">
        <w:rPr>
          <w:rFonts w:cs="Arial"/>
          <w:b/>
          <w:sz w:val="20"/>
          <w:szCs w:val="20"/>
        </w:rPr>
        <w:t>pdf</w:t>
      </w:r>
      <w:proofErr w:type="spellEnd"/>
      <w:r w:rsidRPr="00D0427F">
        <w:rPr>
          <w:rFonts w:cs="Arial"/>
          <w:b/>
          <w:sz w:val="20"/>
          <w:szCs w:val="20"/>
        </w:rPr>
        <w:t xml:space="preserve"> datoteki </w:t>
      </w:r>
      <w:r w:rsidRPr="00D0427F">
        <w:rPr>
          <w:rFonts w:cs="Arial"/>
          <w:sz w:val="20"/>
          <w:szCs w:val="20"/>
        </w:rPr>
        <w:t xml:space="preserve">(vidno na javnem odpiranju ponudb), </w:t>
      </w:r>
      <w:r w:rsidRPr="00D0427F">
        <w:rPr>
          <w:rFonts w:cs="Arial"/>
          <w:sz w:val="20"/>
          <w:szCs w:val="20"/>
          <w:u w:val="single"/>
        </w:rPr>
        <w:t>ne</w:t>
      </w:r>
      <w:r w:rsidRPr="00D0427F">
        <w:rPr>
          <w:rFonts w:cs="Arial"/>
          <w:sz w:val="20"/>
          <w:szCs w:val="20"/>
        </w:rPr>
        <w:t xml:space="preserve"> naloži pa ponudnik v razdelek »Predračun« razpisnega obrazca 2a.</w:t>
      </w:r>
    </w:p>
    <w:p w14:paraId="614C8419" w14:textId="77777777" w:rsidR="002C0744" w:rsidRPr="00D0427F" w:rsidRDefault="002C0744" w:rsidP="002C0744">
      <w:pPr>
        <w:rPr>
          <w:rFonts w:cs="Arial"/>
          <w:sz w:val="20"/>
          <w:szCs w:val="20"/>
        </w:rPr>
      </w:pPr>
    </w:p>
    <w:tbl>
      <w:tblPr>
        <w:tblW w:w="0" w:type="auto"/>
        <w:tblLook w:val="04A0" w:firstRow="1" w:lastRow="0" w:firstColumn="1" w:lastColumn="0" w:noHBand="0" w:noVBand="1"/>
      </w:tblPr>
      <w:tblGrid>
        <w:gridCol w:w="3070"/>
        <w:gridCol w:w="3070"/>
        <w:gridCol w:w="3070"/>
      </w:tblGrid>
      <w:tr w:rsidR="002C0744" w:rsidRPr="00D0427F" w14:paraId="3F560477" w14:textId="77777777" w:rsidTr="002C0744">
        <w:tc>
          <w:tcPr>
            <w:tcW w:w="3070" w:type="dxa"/>
          </w:tcPr>
          <w:p w14:paraId="4F74A499" w14:textId="77777777" w:rsidR="002C0744" w:rsidRPr="00D0427F" w:rsidRDefault="002C0744" w:rsidP="002C0744">
            <w:pPr>
              <w:rPr>
                <w:rFonts w:cs="Arial"/>
                <w:sz w:val="20"/>
                <w:szCs w:val="20"/>
              </w:rPr>
            </w:pPr>
            <w:r w:rsidRPr="00D0427F">
              <w:rPr>
                <w:rFonts w:cs="Arial"/>
                <w:sz w:val="20"/>
                <w:szCs w:val="20"/>
              </w:rPr>
              <w:t>Kraj: _______________</w:t>
            </w:r>
          </w:p>
          <w:p w14:paraId="48DB628A" w14:textId="77777777" w:rsidR="002C0744" w:rsidRPr="00D0427F" w:rsidRDefault="002C0744" w:rsidP="002C0744">
            <w:pPr>
              <w:rPr>
                <w:rFonts w:cs="Arial"/>
                <w:sz w:val="20"/>
                <w:szCs w:val="20"/>
              </w:rPr>
            </w:pPr>
            <w:r w:rsidRPr="00D0427F">
              <w:rPr>
                <w:rFonts w:cs="Arial"/>
                <w:sz w:val="20"/>
                <w:szCs w:val="20"/>
              </w:rPr>
              <w:t>Datum: _______________</w:t>
            </w:r>
          </w:p>
        </w:tc>
        <w:tc>
          <w:tcPr>
            <w:tcW w:w="3070" w:type="dxa"/>
          </w:tcPr>
          <w:p w14:paraId="2360239F" w14:textId="77777777" w:rsidR="002C0744" w:rsidRPr="00D0427F" w:rsidRDefault="002C0744" w:rsidP="002C0744">
            <w:pPr>
              <w:jc w:val="center"/>
              <w:rPr>
                <w:rFonts w:cs="Arial"/>
                <w:sz w:val="20"/>
                <w:szCs w:val="20"/>
              </w:rPr>
            </w:pPr>
            <w:r w:rsidRPr="00D0427F">
              <w:rPr>
                <w:rFonts w:cs="Arial"/>
                <w:sz w:val="20"/>
                <w:szCs w:val="20"/>
              </w:rPr>
              <w:t>žig</w:t>
            </w:r>
          </w:p>
        </w:tc>
        <w:tc>
          <w:tcPr>
            <w:tcW w:w="3070" w:type="dxa"/>
          </w:tcPr>
          <w:p w14:paraId="3A435C49" w14:textId="77777777" w:rsidR="002C0744" w:rsidRPr="00D0427F" w:rsidRDefault="002C0744" w:rsidP="002C0744">
            <w:pPr>
              <w:rPr>
                <w:rFonts w:cs="Arial"/>
                <w:sz w:val="20"/>
                <w:szCs w:val="20"/>
              </w:rPr>
            </w:pPr>
            <w:r w:rsidRPr="00D0427F">
              <w:rPr>
                <w:rFonts w:cs="Arial"/>
                <w:sz w:val="20"/>
                <w:szCs w:val="20"/>
              </w:rPr>
              <w:t>Podpisnik: _______________</w:t>
            </w:r>
          </w:p>
          <w:p w14:paraId="453827F9" w14:textId="77777777" w:rsidR="002C0744" w:rsidRPr="00D0427F" w:rsidRDefault="002C0744" w:rsidP="002C0744">
            <w:pPr>
              <w:rPr>
                <w:rFonts w:cs="Arial"/>
                <w:sz w:val="20"/>
                <w:szCs w:val="20"/>
              </w:rPr>
            </w:pPr>
          </w:p>
          <w:p w14:paraId="166251ED" w14:textId="77777777" w:rsidR="002C0744" w:rsidRPr="00D0427F" w:rsidRDefault="002C0744" w:rsidP="002C0744">
            <w:pPr>
              <w:rPr>
                <w:rFonts w:cs="Arial"/>
                <w:sz w:val="20"/>
                <w:szCs w:val="20"/>
              </w:rPr>
            </w:pPr>
            <w:r w:rsidRPr="00D0427F">
              <w:rPr>
                <w:rFonts w:cs="Arial"/>
                <w:sz w:val="20"/>
                <w:szCs w:val="20"/>
              </w:rPr>
              <w:t>_________________</w:t>
            </w:r>
          </w:p>
          <w:p w14:paraId="54EDBC1A" w14:textId="77777777" w:rsidR="002C0744" w:rsidRPr="00D0427F" w:rsidRDefault="002C0744" w:rsidP="002C0744">
            <w:pPr>
              <w:rPr>
                <w:rFonts w:cs="Arial"/>
                <w:sz w:val="20"/>
                <w:szCs w:val="20"/>
              </w:rPr>
            </w:pPr>
            <w:r w:rsidRPr="00D0427F">
              <w:rPr>
                <w:rFonts w:cs="Arial"/>
                <w:sz w:val="20"/>
                <w:szCs w:val="20"/>
              </w:rPr>
              <w:t>Podpis:</w:t>
            </w:r>
          </w:p>
        </w:tc>
      </w:tr>
    </w:tbl>
    <w:p w14:paraId="61F62CF5" w14:textId="77777777" w:rsidR="002C0744" w:rsidRPr="00D0427F" w:rsidRDefault="002C0744" w:rsidP="002C0744">
      <w:pPr>
        <w:pStyle w:val="HTML-oblikovano"/>
        <w:rPr>
          <w:rFonts w:ascii="Arial" w:hAnsi="Arial" w:cs="Arial"/>
          <w:b/>
          <w:sz w:val="20"/>
          <w:szCs w:val="20"/>
          <w:u w:val="single"/>
        </w:rPr>
      </w:pPr>
    </w:p>
    <w:p w14:paraId="3C27AA24" w14:textId="77777777" w:rsidR="002C0744" w:rsidRPr="00D0427F" w:rsidRDefault="002C0744" w:rsidP="002C0744">
      <w:pPr>
        <w:pStyle w:val="HTML-oblikovano"/>
        <w:jc w:val="right"/>
        <w:rPr>
          <w:rFonts w:ascii="Arial" w:hAnsi="Arial" w:cs="Arial"/>
          <w:b/>
          <w:sz w:val="20"/>
          <w:szCs w:val="20"/>
          <w:u w:val="single"/>
        </w:rPr>
      </w:pPr>
    </w:p>
    <w:p w14:paraId="58B6F993" w14:textId="77777777" w:rsidR="002C0744" w:rsidRPr="00D0427F" w:rsidRDefault="002C0744" w:rsidP="002C0744">
      <w:pPr>
        <w:pStyle w:val="HTML-oblikovano"/>
        <w:jc w:val="right"/>
        <w:rPr>
          <w:rFonts w:ascii="Arial" w:hAnsi="Arial" w:cs="Arial"/>
          <w:b/>
          <w:sz w:val="20"/>
          <w:szCs w:val="20"/>
          <w:u w:val="single"/>
        </w:rPr>
      </w:pPr>
    </w:p>
    <w:p w14:paraId="538BB52C" w14:textId="77777777" w:rsidR="00F609E2" w:rsidRPr="00D0427F" w:rsidRDefault="00F609E2" w:rsidP="00F609E2">
      <w:pPr>
        <w:autoSpaceDE w:val="0"/>
        <w:autoSpaceDN w:val="0"/>
        <w:adjustRightInd w:val="0"/>
        <w:rPr>
          <w:rFonts w:cs="Arial"/>
          <w:sz w:val="20"/>
          <w:szCs w:val="20"/>
        </w:rPr>
      </w:pPr>
    </w:p>
    <w:p w14:paraId="0621C4D5" w14:textId="77777777" w:rsidR="00BF6EF4" w:rsidRPr="00D0427F" w:rsidRDefault="00BF6EF4" w:rsidP="00F609E2">
      <w:pPr>
        <w:autoSpaceDE w:val="0"/>
        <w:autoSpaceDN w:val="0"/>
        <w:adjustRightInd w:val="0"/>
        <w:rPr>
          <w:rFonts w:cs="Arial"/>
          <w:sz w:val="20"/>
          <w:szCs w:val="20"/>
        </w:rPr>
      </w:pPr>
    </w:p>
    <w:p w14:paraId="5888CB83" w14:textId="77777777" w:rsidR="00BF6EF4" w:rsidRPr="00D0427F" w:rsidRDefault="00BF6EF4" w:rsidP="00F609E2">
      <w:pPr>
        <w:autoSpaceDE w:val="0"/>
        <w:autoSpaceDN w:val="0"/>
        <w:adjustRightInd w:val="0"/>
        <w:rPr>
          <w:rFonts w:cs="Arial"/>
          <w:sz w:val="20"/>
          <w:szCs w:val="20"/>
        </w:rPr>
      </w:pPr>
    </w:p>
    <w:p w14:paraId="12F439E8" w14:textId="77777777" w:rsidR="00BF6EF4" w:rsidRPr="00D0427F" w:rsidRDefault="00BF6EF4" w:rsidP="00F609E2">
      <w:pPr>
        <w:autoSpaceDE w:val="0"/>
        <w:autoSpaceDN w:val="0"/>
        <w:adjustRightInd w:val="0"/>
        <w:rPr>
          <w:rFonts w:cs="Arial"/>
          <w:sz w:val="20"/>
          <w:szCs w:val="20"/>
        </w:rPr>
      </w:pPr>
    </w:p>
    <w:p w14:paraId="3E5E408A" w14:textId="77777777" w:rsidR="00BF6EF4" w:rsidRPr="00D0427F" w:rsidRDefault="00BF6EF4" w:rsidP="00F609E2">
      <w:pPr>
        <w:autoSpaceDE w:val="0"/>
        <w:autoSpaceDN w:val="0"/>
        <w:adjustRightInd w:val="0"/>
        <w:rPr>
          <w:rFonts w:cs="Arial"/>
          <w:sz w:val="20"/>
          <w:szCs w:val="20"/>
        </w:rPr>
      </w:pPr>
    </w:p>
    <w:p w14:paraId="40DEBE02" w14:textId="77777777" w:rsidR="00BF6EF4" w:rsidRPr="00D0427F" w:rsidRDefault="00BF6EF4" w:rsidP="00F609E2">
      <w:pPr>
        <w:autoSpaceDE w:val="0"/>
        <w:autoSpaceDN w:val="0"/>
        <w:adjustRightInd w:val="0"/>
        <w:rPr>
          <w:rFonts w:cs="Arial"/>
          <w:sz w:val="20"/>
          <w:szCs w:val="20"/>
        </w:rPr>
      </w:pPr>
    </w:p>
    <w:p w14:paraId="3C2C1E54" w14:textId="77777777" w:rsidR="00BF6EF4" w:rsidRPr="00D0427F" w:rsidRDefault="00BF6EF4" w:rsidP="00F609E2">
      <w:pPr>
        <w:autoSpaceDE w:val="0"/>
        <w:autoSpaceDN w:val="0"/>
        <w:adjustRightInd w:val="0"/>
        <w:rPr>
          <w:rFonts w:cs="Arial"/>
          <w:sz w:val="20"/>
          <w:szCs w:val="20"/>
        </w:rPr>
      </w:pPr>
    </w:p>
    <w:p w14:paraId="039460EC" w14:textId="77777777" w:rsidR="00BF6EF4" w:rsidRPr="00D0427F" w:rsidRDefault="00BF6EF4" w:rsidP="00F609E2">
      <w:pPr>
        <w:autoSpaceDE w:val="0"/>
        <w:autoSpaceDN w:val="0"/>
        <w:adjustRightInd w:val="0"/>
        <w:rPr>
          <w:rFonts w:cs="Arial"/>
          <w:sz w:val="20"/>
          <w:szCs w:val="20"/>
        </w:rPr>
      </w:pPr>
    </w:p>
    <w:p w14:paraId="6E57007E" w14:textId="77777777" w:rsidR="00BF6EF4" w:rsidRPr="00D0427F" w:rsidRDefault="00BF6EF4" w:rsidP="00F609E2">
      <w:pPr>
        <w:autoSpaceDE w:val="0"/>
        <w:autoSpaceDN w:val="0"/>
        <w:adjustRightInd w:val="0"/>
        <w:rPr>
          <w:rFonts w:cs="Arial"/>
          <w:sz w:val="20"/>
          <w:szCs w:val="20"/>
        </w:rPr>
      </w:pPr>
    </w:p>
    <w:p w14:paraId="1ABADBE9" w14:textId="77777777" w:rsidR="00BF6EF4" w:rsidRPr="00D0427F" w:rsidRDefault="00BF6EF4" w:rsidP="00F609E2">
      <w:pPr>
        <w:autoSpaceDE w:val="0"/>
        <w:autoSpaceDN w:val="0"/>
        <w:adjustRightInd w:val="0"/>
        <w:rPr>
          <w:rFonts w:cs="Arial"/>
          <w:sz w:val="20"/>
          <w:szCs w:val="20"/>
        </w:rPr>
      </w:pPr>
    </w:p>
    <w:p w14:paraId="0D93301F" w14:textId="77777777" w:rsidR="00BF6EF4" w:rsidRPr="00D0427F" w:rsidRDefault="00BF6EF4" w:rsidP="00F609E2">
      <w:pPr>
        <w:autoSpaceDE w:val="0"/>
        <w:autoSpaceDN w:val="0"/>
        <w:adjustRightInd w:val="0"/>
        <w:rPr>
          <w:rFonts w:cs="Arial"/>
          <w:sz w:val="20"/>
          <w:szCs w:val="20"/>
        </w:rPr>
      </w:pPr>
    </w:p>
    <w:p w14:paraId="62A9CAC2" w14:textId="77777777" w:rsidR="00BF6EF4" w:rsidRPr="00D0427F" w:rsidRDefault="00BF6EF4" w:rsidP="00F609E2">
      <w:pPr>
        <w:autoSpaceDE w:val="0"/>
        <w:autoSpaceDN w:val="0"/>
        <w:adjustRightInd w:val="0"/>
        <w:rPr>
          <w:rFonts w:cs="Arial"/>
          <w:sz w:val="20"/>
          <w:szCs w:val="20"/>
        </w:rPr>
      </w:pPr>
    </w:p>
    <w:p w14:paraId="26D468D8" w14:textId="77777777" w:rsidR="00BF6EF4" w:rsidRPr="00D0427F" w:rsidRDefault="00BF6EF4" w:rsidP="00F609E2">
      <w:pPr>
        <w:autoSpaceDE w:val="0"/>
        <w:autoSpaceDN w:val="0"/>
        <w:adjustRightInd w:val="0"/>
        <w:rPr>
          <w:rFonts w:cs="Arial"/>
          <w:sz w:val="20"/>
          <w:szCs w:val="20"/>
        </w:rPr>
      </w:pPr>
    </w:p>
    <w:p w14:paraId="3DC6DD51" w14:textId="77777777" w:rsidR="00BF6EF4" w:rsidRPr="00D0427F" w:rsidRDefault="00BF6EF4" w:rsidP="00F609E2">
      <w:pPr>
        <w:autoSpaceDE w:val="0"/>
        <w:autoSpaceDN w:val="0"/>
        <w:adjustRightInd w:val="0"/>
        <w:rPr>
          <w:rFonts w:cs="Arial"/>
          <w:sz w:val="20"/>
          <w:szCs w:val="20"/>
        </w:rPr>
      </w:pPr>
    </w:p>
    <w:p w14:paraId="112544C5" w14:textId="77777777" w:rsidR="00BF6EF4" w:rsidRPr="00D0427F" w:rsidRDefault="00BF6EF4" w:rsidP="00F609E2">
      <w:pPr>
        <w:autoSpaceDE w:val="0"/>
        <w:autoSpaceDN w:val="0"/>
        <w:adjustRightInd w:val="0"/>
        <w:rPr>
          <w:rFonts w:cs="Arial"/>
          <w:sz w:val="20"/>
          <w:szCs w:val="20"/>
        </w:rPr>
      </w:pPr>
    </w:p>
    <w:p w14:paraId="5DCBF2F6" w14:textId="77777777" w:rsidR="00BF6EF4" w:rsidRPr="00D0427F" w:rsidRDefault="00BF6EF4" w:rsidP="00F609E2">
      <w:pPr>
        <w:autoSpaceDE w:val="0"/>
        <w:autoSpaceDN w:val="0"/>
        <w:adjustRightInd w:val="0"/>
        <w:rPr>
          <w:rFonts w:cs="Arial"/>
          <w:sz w:val="20"/>
          <w:szCs w:val="20"/>
        </w:rPr>
      </w:pPr>
    </w:p>
    <w:p w14:paraId="7434A673" w14:textId="77777777" w:rsidR="00BF6EF4" w:rsidRPr="00D0427F" w:rsidRDefault="00BF6EF4" w:rsidP="00F609E2">
      <w:pPr>
        <w:autoSpaceDE w:val="0"/>
        <w:autoSpaceDN w:val="0"/>
        <w:adjustRightInd w:val="0"/>
        <w:rPr>
          <w:rFonts w:cs="Arial"/>
          <w:sz w:val="20"/>
          <w:szCs w:val="20"/>
        </w:rPr>
      </w:pPr>
    </w:p>
    <w:p w14:paraId="22E276E0" w14:textId="77777777" w:rsidR="00BF6EF4" w:rsidRPr="00D0427F" w:rsidRDefault="00BF6EF4" w:rsidP="00F609E2">
      <w:pPr>
        <w:autoSpaceDE w:val="0"/>
        <w:autoSpaceDN w:val="0"/>
        <w:adjustRightInd w:val="0"/>
        <w:rPr>
          <w:rFonts w:cs="Arial"/>
          <w:sz w:val="20"/>
          <w:szCs w:val="20"/>
        </w:rPr>
      </w:pPr>
    </w:p>
    <w:p w14:paraId="64F734D5" w14:textId="77777777" w:rsidR="00BF6EF4" w:rsidRPr="00D0427F" w:rsidRDefault="00BF6EF4" w:rsidP="00F609E2">
      <w:pPr>
        <w:autoSpaceDE w:val="0"/>
        <w:autoSpaceDN w:val="0"/>
        <w:adjustRightInd w:val="0"/>
        <w:rPr>
          <w:rFonts w:cs="Arial"/>
          <w:sz w:val="20"/>
          <w:szCs w:val="20"/>
        </w:rPr>
      </w:pPr>
    </w:p>
    <w:p w14:paraId="7AB2B7D3" w14:textId="77777777" w:rsidR="00BF6EF4" w:rsidRPr="00D0427F" w:rsidRDefault="00BF6EF4" w:rsidP="00F609E2">
      <w:pPr>
        <w:autoSpaceDE w:val="0"/>
        <w:autoSpaceDN w:val="0"/>
        <w:adjustRightInd w:val="0"/>
        <w:rPr>
          <w:rFonts w:cs="Arial"/>
          <w:sz w:val="20"/>
          <w:szCs w:val="20"/>
        </w:rPr>
      </w:pPr>
    </w:p>
    <w:p w14:paraId="354321CC" w14:textId="77777777" w:rsidR="00BF6EF4" w:rsidRPr="00D0427F" w:rsidRDefault="00BF6EF4" w:rsidP="00F609E2">
      <w:pPr>
        <w:autoSpaceDE w:val="0"/>
        <w:autoSpaceDN w:val="0"/>
        <w:adjustRightInd w:val="0"/>
        <w:rPr>
          <w:rFonts w:cs="Arial"/>
          <w:sz w:val="20"/>
          <w:szCs w:val="20"/>
        </w:rPr>
      </w:pPr>
    </w:p>
    <w:p w14:paraId="6B746A98" w14:textId="77777777" w:rsidR="00BF6EF4" w:rsidRPr="00D0427F" w:rsidRDefault="00BF6EF4" w:rsidP="00F609E2">
      <w:pPr>
        <w:autoSpaceDE w:val="0"/>
        <w:autoSpaceDN w:val="0"/>
        <w:adjustRightInd w:val="0"/>
        <w:rPr>
          <w:rFonts w:cs="Arial"/>
          <w:sz w:val="20"/>
          <w:szCs w:val="20"/>
        </w:rPr>
      </w:pPr>
    </w:p>
    <w:p w14:paraId="6C2A411A" w14:textId="77777777" w:rsidR="00BF6EF4" w:rsidRPr="00D0427F" w:rsidRDefault="00BF6EF4" w:rsidP="00F609E2">
      <w:pPr>
        <w:autoSpaceDE w:val="0"/>
        <w:autoSpaceDN w:val="0"/>
        <w:adjustRightInd w:val="0"/>
        <w:rPr>
          <w:rFonts w:cs="Arial"/>
          <w:sz w:val="20"/>
          <w:szCs w:val="20"/>
        </w:rPr>
      </w:pPr>
    </w:p>
    <w:p w14:paraId="2C107443" w14:textId="77777777" w:rsidR="00BF6EF4" w:rsidRPr="00D0427F" w:rsidRDefault="00BF6EF4" w:rsidP="00F609E2">
      <w:pPr>
        <w:autoSpaceDE w:val="0"/>
        <w:autoSpaceDN w:val="0"/>
        <w:adjustRightInd w:val="0"/>
        <w:rPr>
          <w:rFonts w:cs="Arial"/>
          <w:sz w:val="20"/>
          <w:szCs w:val="20"/>
        </w:rPr>
      </w:pPr>
    </w:p>
    <w:p w14:paraId="0E4904E3" w14:textId="77777777" w:rsidR="00BF6EF4" w:rsidRPr="00D0427F" w:rsidRDefault="00BF6EF4" w:rsidP="00F609E2">
      <w:pPr>
        <w:autoSpaceDE w:val="0"/>
        <w:autoSpaceDN w:val="0"/>
        <w:adjustRightInd w:val="0"/>
        <w:rPr>
          <w:rFonts w:cs="Arial"/>
          <w:sz w:val="20"/>
          <w:szCs w:val="20"/>
        </w:rPr>
      </w:pPr>
    </w:p>
    <w:p w14:paraId="224D2413" w14:textId="77777777" w:rsidR="00BF6EF4" w:rsidRPr="00D0427F" w:rsidRDefault="00BF6EF4" w:rsidP="00F609E2">
      <w:pPr>
        <w:autoSpaceDE w:val="0"/>
        <w:autoSpaceDN w:val="0"/>
        <w:adjustRightInd w:val="0"/>
        <w:rPr>
          <w:rFonts w:cs="Arial"/>
          <w:sz w:val="20"/>
          <w:szCs w:val="20"/>
        </w:rPr>
      </w:pPr>
    </w:p>
    <w:p w14:paraId="046DBBCE" w14:textId="77777777" w:rsidR="00BF6EF4" w:rsidRPr="00D0427F" w:rsidRDefault="00BF6EF4" w:rsidP="00F609E2">
      <w:pPr>
        <w:autoSpaceDE w:val="0"/>
        <w:autoSpaceDN w:val="0"/>
        <w:adjustRightInd w:val="0"/>
        <w:rPr>
          <w:rFonts w:cs="Arial"/>
          <w:sz w:val="20"/>
          <w:szCs w:val="20"/>
        </w:rPr>
      </w:pPr>
    </w:p>
    <w:p w14:paraId="00CA8B95" w14:textId="77777777" w:rsidR="00BF6EF4" w:rsidRPr="00D0427F" w:rsidRDefault="00BF6EF4" w:rsidP="00F609E2">
      <w:pPr>
        <w:autoSpaceDE w:val="0"/>
        <w:autoSpaceDN w:val="0"/>
        <w:adjustRightInd w:val="0"/>
        <w:rPr>
          <w:rFonts w:cs="Arial"/>
          <w:sz w:val="20"/>
          <w:szCs w:val="20"/>
        </w:rPr>
      </w:pPr>
    </w:p>
    <w:p w14:paraId="544280C5" w14:textId="77777777" w:rsidR="00FD64A6" w:rsidRPr="00D0427F" w:rsidRDefault="00FD64A6" w:rsidP="00F609E2">
      <w:pPr>
        <w:autoSpaceDE w:val="0"/>
        <w:autoSpaceDN w:val="0"/>
        <w:adjustRightInd w:val="0"/>
        <w:rPr>
          <w:rFonts w:cs="Arial"/>
          <w:sz w:val="20"/>
          <w:szCs w:val="20"/>
        </w:rPr>
      </w:pPr>
    </w:p>
    <w:p w14:paraId="1652EEC5" w14:textId="77777777" w:rsidR="00FD64A6" w:rsidRPr="00D0427F" w:rsidRDefault="00FD64A6" w:rsidP="00F609E2">
      <w:pPr>
        <w:autoSpaceDE w:val="0"/>
        <w:autoSpaceDN w:val="0"/>
        <w:adjustRightInd w:val="0"/>
        <w:rPr>
          <w:rFonts w:cs="Arial"/>
          <w:sz w:val="20"/>
          <w:szCs w:val="20"/>
        </w:rPr>
      </w:pPr>
    </w:p>
    <w:p w14:paraId="069EAFF2" w14:textId="77777777" w:rsidR="00FD64A6" w:rsidRPr="00D0427F" w:rsidRDefault="00FD64A6" w:rsidP="00F609E2">
      <w:pPr>
        <w:autoSpaceDE w:val="0"/>
        <w:autoSpaceDN w:val="0"/>
        <w:adjustRightInd w:val="0"/>
        <w:rPr>
          <w:rFonts w:cs="Arial"/>
          <w:sz w:val="20"/>
          <w:szCs w:val="20"/>
        </w:rPr>
      </w:pPr>
    </w:p>
    <w:p w14:paraId="10D0891F" w14:textId="77777777" w:rsidR="00FD64A6" w:rsidRPr="00D0427F" w:rsidRDefault="00FD64A6" w:rsidP="00F609E2">
      <w:pPr>
        <w:autoSpaceDE w:val="0"/>
        <w:autoSpaceDN w:val="0"/>
        <w:adjustRightInd w:val="0"/>
        <w:rPr>
          <w:rFonts w:cs="Arial"/>
          <w:sz w:val="20"/>
          <w:szCs w:val="20"/>
        </w:rPr>
      </w:pPr>
    </w:p>
    <w:p w14:paraId="2B291233" w14:textId="77777777" w:rsidR="00FD64A6" w:rsidRPr="00D0427F" w:rsidRDefault="00FD64A6" w:rsidP="00F609E2">
      <w:pPr>
        <w:autoSpaceDE w:val="0"/>
        <w:autoSpaceDN w:val="0"/>
        <w:adjustRightInd w:val="0"/>
        <w:rPr>
          <w:rFonts w:cs="Arial"/>
          <w:sz w:val="20"/>
          <w:szCs w:val="20"/>
        </w:rPr>
      </w:pPr>
    </w:p>
    <w:p w14:paraId="75597A04" w14:textId="77777777" w:rsidR="00BF6EF4" w:rsidRPr="00D0427F" w:rsidRDefault="00BF6EF4" w:rsidP="00F609E2">
      <w:pPr>
        <w:autoSpaceDE w:val="0"/>
        <w:autoSpaceDN w:val="0"/>
        <w:adjustRightInd w:val="0"/>
        <w:rPr>
          <w:rFonts w:cs="Arial"/>
          <w:sz w:val="20"/>
          <w:szCs w:val="20"/>
        </w:rPr>
      </w:pPr>
    </w:p>
    <w:p w14:paraId="31B23DEA" w14:textId="77777777" w:rsidR="00F609E2" w:rsidRPr="00D0427F" w:rsidRDefault="00F609E2" w:rsidP="00F609E2">
      <w:pPr>
        <w:autoSpaceDE w:val="0"/>
        <w:autoSpaceDN w:val="0"/>
        <w:adjustRightInd w:val="0"/>
        <w:rPr>
          <w:rFonts w:cs="Arial"/>
          <w:sz w:val="20"/>
          <w:szCs w:val="20"/>
        </w:rPr>
      </w:pPr>
    </w:p>
    <w:p w14:paraId="4A6E1C8F" w14:textId="77777777" w:rsidR="00F07B70" w:rsidRPr="00D0427F" w:rsidRDefault="00F07B70" w:rsidP="00F609E2">
      <w:pPr>
        <w:autoSpaceDE w:val="0"/>
        <w:autoSpaceDN w:val="0"/>
        <w:adjustRightInd w:val="0"/>
        <w:rPr>
          <w:rFonts w:cs="Arial"/>
          <w:sz w:val="20"/>
          <w:szCs w:val="20"/>
        </w:rPr>
      </w:pPr>
    </w:p>
    <w:p w14:paraId="10540462" w14:textId="77777777" w:rsidR="00DC659D" w:rsidRPr="00D0427F" w:rsidRDefault="00DC659D" w:rsidP="00DC659D">
      <w:pPr>
        <w:pStyle w:val="HTML-oblikovano"/>
        <w:jc w:val="right"/>
        <w:rPr>
          <w:rFonts w:ascii="Arial" w:hAnsi="Arial" w:cs="Arial"/>
          <w:color w:val="auto"/>
          <w:sz w:val="20"/>
          <w:szCs w:val="20"/>
        </w:rPr>
      </w:pPr>
      <w:r w:rsidRPr="00D0427F">
        <w:rPr>
          <w:rFonts w:ascii="Arial" w:hAnsi="Arial" w:cs="Arial"/>
          <w:b/>
          <w:color w:val="auto"/>
          <w:sz w:val="20"/>
          <w:szCs w:val="20"/>
          <w:u w:val="single"/>
        </w:rPr>
        <w:lastRenderedPageBreak/>
        <w:t xml:space="preserve">RAZPISNI OBRAZEC 3 </w:t>
      </w:r>
    </w:p>
    <w:p w14:paraId="0238E265" w14:textId="77777777" w:rsidR="00DC659D" w:rsidRPr="00D0427F" w:rsidRDefault="00DC659D" w:rsidP="00DC659D">
      <w:pPr>
        <w:pStyle w:val="HTML-oblikovano"/>
        <w:jc w:val="center"/>
        <w:rPr>
          <w:rFonts w:ascii="Arial" w:hAnsi="Arial" w:cs="Arial"/>
          <w:color w:val="auto"/>
          <w:sz w:val="20"/>
          <w:szCs w:val="20"/>
        </w:rPr>
      </w:pPr>
      <w:r w:rsidRPr="00D0427F">
        <w:rPr>
          <w:rFonts w:ascii="Arial" w:hAnsi="Arial" w:cs="Arial"/>
          <w:b/>
          <w:color w:val="auto"/>
          <w:sz w:val="20"/>
          <w:szCs w:val="20"/>
          <w:u w:val="single"/>
        </w:rPr>
        <w:t xml:space="preserve">IZJAVA ZA GOSPODARSKI SUBJEKT </w:t>
      </w:r>
    </w:p>
    <w:p w14:paraId="5B51F868" w14:textId="77777777" w:rsidR="00FC2327" w:rsidRPr="00D0427F" w:rsidRDefault="00DC659D" w:rsidP="00DC659D">
      <w:pPr>
        <w:pStyle w:val="HTML-oblikovano"/>
        <w:jc w:val="center"/>
        <w:rPr>
          <w:rFonts w:ascii="Arial" w:hAnsi="Arial" w:cs="Arial"/>
          <w:b/>
          <w:color w:val="auto"/>
          <w:sz w:val="20"/>
          <w:szCs w:val="20"/>
          <w:u w:val="single"/>
        </w:rPr>
      </w:pPr>
      <w:r w:rsidRPr="00D0427F">
        <w:rPr>
          <w:rFonts w:ascii="Arial" w:hAnsi="Arial" w:cs="Arial"/>
          <w:b/>
          <w:color w:val="auto"/>
          <w:sz w:val="20"/>
          <w:szCs w:val="20"/>
          <w:u w:val="single"/>
        </w:rPr>
        <w:t>(samostojni ponudnik</w:t>
      </w:r>
      <w:r w:rsidR="00FC2327" w:rsidRPr="00D0427F">
        <w:rPr>
          <w:rFonts w:ascii="Arial" w:hAnsi="Arial" w:cs="Arial"/>
          <w:b/>
          <w:color w:val="auto"/>
          <w:sz w:val="20"/>
          <w:szCs w:val="20"/>
          <w:u w:val="single"/>
        </w:rPr>
        <w:t>;</w:t>
      </w:r>
      <w:r w:rsidRPr="00D0427F">
        <w:rPr>
          <w:rFonts w:ascii="Arial" w:hAnsi="Arial" w:cs="Arial"/>
          <w:b/>
          <w:color w:val="auto"/>
          <w:sz w:val="20"/>
          <w:szCs w:val="20"/>
          <w:u w:val="single"/>
        </w:rPr>
        <w:t xml:space="preserve"> ponudnik v skupni ponudbi</w:t>
      </w:r>
      <w:r w:rsidR="00FC2327" w:rsidRPr="00D0427F">
        <w:rPr>
          <w:rFonts w:ascii="Arial" w:hAnsi="Arial" w:cs="Arial"/>
          <w:b/>
          <w:color w:val="auto"/>
          <w:sz w:val="20"/>
          <w:szCs w:val="20"/>
          <w:u w:val="single"/>
        </w:rPr>
        <w:t>;</w:t>
      </w:r>
      <w:r w:rsidRPr="00D0427F">
        <w:rPr>
          <w:rFonts w:ascii="Arial" w:hAnsi="Arial" w:cs="Arial"/>
          <w:b/>
          <w:color w:val="auto"/>
          <w:sz w:val="20"/>
          <w:szCs w:val="20"/>
          <w:u w:val="single"/>
        </w:rPr>
        <w:t xml:space="preserve"> podizvajalec</w:t>
      </w:r>
      <w:r w:rsidR="00FC2327" w:rsidRPr="00D0427F">
        <w:rPr>
          <w:rFonts w:ascii="Arial" w:hAnsi="Arial" w:cs="Arial"/>
          <w:b/>
          <w:color w:val="auto"/>
          <w:sz w:val="20"/>
          <w:szCs w:val="20"/>
          <w:u w:val="single"/>
        </w:rPr>
        <w:t>;</w:t>
      </w:r>
      <w:r w:rsidRPr="00D0427F">
        <w:rPr>
          <w:rFonts w:ascii="Arial" w:hAnsi="Arial" w:cs="Arial"/>
          <w:b/>
          <w:color w:val="auto"/>
          <w:sz w:val="20"/>
          <w:szCs w:val="20"/>
          <w:u w:val="single"/>
        </w:rPr>
        <w:t xml:space="preserve"> </w:t>
      </w:r>
    </w:p>
    <w:p w14:paraId="72B3A511" w14:textId="77777777" w:rsidR="00DC659D" w:rsidRPr="00D0427F" w:rsidRDefault="00DC659D" w:rsidP="00DC659D">
      <w:pPr>
        <w:pStyle w:val="HTML-oblikovano"/>
        <w:jc w:val="center"/>
        <w:rPr>
          <w:rFonts w:ascii="Arial" w:hAnsi="Arial" w:cs="Arial"/>
          <w:color w:val="auto"/>
          <w:sz w:val="20"/>
          <w:szCs w:val="20"/>
        </w:rPr>
      </w:pPr>
      <w:r w:rsidRPr="00D0427F">
        <w:rPr>
          <w:rFonts w:ascii="Arial" w:hAnsi="Arial" w:cs="Arial"/>
          <w:b/>
          <w:color w:val="auto"/>
          <w:sz w:val="20"/>
          <w:szCs w:val="20"/>
          <w:u w:val="single"/>
        </w:rPr>
        <w:t>subjekt, katerih zmogljivosti namerava uporabiti ponudnik)</w:t>
      </w:r>
    </w:p>
    <w:tbl>
      <w:tblPr>
        <w:tblW w:w="11724" w:type="dxa"/>
        <w:tblLayout w:type="fixed"/>
        <w:tblLook w:val="0000" w:firstRow="0" w:lastRow="0" w:firstColumn="0" w:lastColumn="0" w:noHBand="0" w:noVBand="0"/>
      </w:tblPr>
      <w:tblGrid>
        <w:gridCol w:w="3936"/>
        <w:gridCol w:w="1128"/>
        <w:gridCol w:w="5532"/>
        <w:gridCol w:w="1128"/>
      </w:tblGrid>
      <w:tr w:rsidR="00A24A2F" w:rsidRPr="00D0427F" w14:paraId="3D32AEB1" w14:textId="77777777" w:rsidTr="00130531">
        <w:trPr>
          <w:trHeight w:val="510"/>
        </w:trPr>
        <w:tc>
          <w:tcPr>
            <w:tcW w:w="5064" w:type="dxa"/>
            <w:gridSpan w:val="2"/>
            <w:shd w:val="clear" w:color="auto" w:fill="auto"/>
          </w:tcPr>
          <w:p w14:paraId="70D0749C" w14:textId="77777777" w:rsidR="00DC659D" w:rsidRPr="00D0427F" w:rsidRDefault="00DC659D" w:rsidP="00A54DED">
            <w:pPr>
              <w:pStyle w:val="HTML-oblikovano"/>
              <w:jc w:val="both"/>
              <w:rPr>
                <w:rFonts w:ascii="Arial" w:hAnsi="Arial" w:cs="Arial"/>
                <w:bCs/>
                <w:color w:val="auto"/>
                <w:sz w:val="20"/>
                <w:szCs w:val="20"/>
              </w:rPr>
            </w:pPr>
          </w:p>
          <w:p w14:paraId="0DB70382" w14:textId="77777777" w:rsidR="00BE6B85" w:rsidRPr="00D0427F" w:rsidRDefault="00BE6B85" w:rsidP="00A54DED">
            <w:pPr>
              <w:pStyle w:val="HTML-oblikovano"/>
              <w:jc w:val="both"/>
              <w:rPr>
                <w:rFonts w:ascii="Arial" w:hAnsi="Arial" w:cs="Arial"/>
                <w:bCs/>
                <w:color w:val="auto"/>
                <w:sz w:val="20"/>
                <w:szCs w:val="20"/>
              </w:rPr>
            </w:pPr>
          </w:p>
          <w:p w14:paraId="604DF5A4" w14:textId="77777777" w:rsidR="00DC659D" w:rsidRPr="00D0427F" w:rsidRDefault="00DC659D" w:rsidP="00A54DED">
            <w:pPr>
              <w:pStyle w:val="HTML-oblikovano"/>
              <w:jc w:val="both"/>
              <w:rPr>
                <w:rFonts w:ascii="Arial" w:hAnsi="Arial" w:cs="Arial"/>
                <w:color w:val="auto"/>
                <w:sz w:val="20"/>
                <w:szCs w:val="20"/>
              </w:rPr>
            </w:pPr>
            <w:r w:rsidRPr="00D0427F">
              <w:rPr>
                <w:rFonts w:ascii="Arial" w:hAnsi="Arial" w:cs="Arial"/>
                <w:bCs/>
                <w:color w:val="auto"/>
                <w:sz w:val="20"/>
                <w:szCs w:val="20"/>
              </w:rPr>
              <w:t>Naziv gospodarskega subjekta:</w:t>
            </w:r>
          </w:p>
        </w:tc>
        <w:tc>
          <w:tcPr>
            <w:tcW w:w="6660" w:type="dxa"/>
            <w:gridSpan w:val="2"/>
            <w:shd w:val="clear" w:color="auto" w:fill="auto"/>
          </w:tcPr>
          <w:p w14:paraId="29D5826D" w14:textId="77777777" w:rsidR="00FC2327" w:rsidRPr="00D0427F" w:rsidRDefault="00FC2327" w:rsidP="00A54DED">
            <w:pPr>
              <w:pStyle w:val="HTML-oblikovano"/>
              <w:jc w:val="both"/>
              <w:rPr>
                <w:rFonts w:ascii="Arial" w:hAnsi="Arial" w:cs="Arial"/>
                <w:b/>
                <w:color w:val="auto"/>
                <w:sz w:val="20"/>
                <w:szCs w:val="20"/>
              </w:rPr>
            </w:pPr>
          </w:p>
          <w:p w14:paraId="7EF94E02" w14:textId="77777777" w:rsidR="00DC659D" w:rsidRPr="00D0427F" w:rsidRDefault="00DC659D" w:rsidP="00A54DED">
            <w:pPr>
              <w:pStyle w:val="HTML-oblikovano"/>
              <w:jc w:val="both"/>
              <w:rPr>
                <w:rFonts w:ascii="Arial" w:hAnsi="Arial" w:cs="Arial"/>
                <w:color w:val="auto"/>
                <w:sz w:val="20"/>
                <w:szCs w:val="20"/>
              </w:rPr>
            </w:pPr>
            <w:r w:rsidRPr="00D0427F">
              <w:rPr>
                <w:rFonts w:ascii="Arial" w:hAnsi="Arial" w:cs="Arial"/>
                <w:b/>
                <w:color w:val="auto"/>
                <w:sz w:val="20"/>
                <w:szCs w:val="20"/>
              </w:rPr>
              <w:t>_________________________________________</w:t>
            </w:r>
          </w:p>
        </w:tc>
      </w:tr>
      <w:tr w:rsidR="00A24A2F" w:rsidRPr="00D0427F" w14:paraId="2B9D29F0" w14:textId="77777777" w:rsidTr="00130531">
        <w:tblPrEx>
          <w:tblCellMar>
            <w:left w:w="0" w:type="dxa"/>
            <w:right w:w="0" w:type="dxa"/>
          </w:tblCellMar>
        </w:tblPrEx>
        <w:trPr>
          <w:trHeight w:val="510"/>
        </w:trPr>
        <w:tc>
          <w:tcPr>
            <w:tcW w:w="3936" w:type="dxa"/>
            <w:shd w:val="clear" w:color="auto" w:fill="auto"/>
          </w:tcPr>
          <w:p w14:paraId="5C64A1D4" w14:textId="77777777" w:rsidR="00DC659D" w:rsidRPr="00D0427F" w:rsidRDefault="00DC659D" w:rsidP="00A54DED">
            <w:pPr>
              <w:pStyle w:val="HTML-oblikovano"/>
              <w:jc w:val="both"/>
              <w:rPr>
                <w:rFonts w:ascii="Arial" w:hAnsi="Arial" w:cs="Arial"/>
                <w:color w:val="auto"/>
                <w:sz w:val="20"/>
                <w:szCs w:val="20"/>
              </w:rPr>
            </w:pPr>
            <w:r w:rsidRPr="00D0427F">
              <w:rPr>
                <w:rFonts w:ascii="Arial" w:hAnsi="Arial" w:cs="Arial"/>
                <w:bCs/>
                <w:color w:val="auto"/>
                <w:sz w:val="20"/>
                <w:szCs w:val="20"/>
              </w:rPr>
              <w:t>Sedež (naslov) gospodarskega subjekta:</w:t>
            </w:r>
          </w:p>
        </w:tc>
        <w:tc>
          <w:tcPr>
            <w:tcW w:w="6660" w:type="dxa"/>
            <w:gridSpan w:val="2"/>
            <w:shd w:val="clear" w:color="auto" w:fill="auto"/>
          </w:tcPr>
          <w:p w14:paraId="1BA12094" w14:textId="77777777" w:rsidR="00DC659D" w:rsidRPr="00D0427F" w:rsidRDefault="00DC659D" w:rsidP="00A54DED">
            <w:pPr>
              <w:pStyle w:val="HTML-oblikovano"/>
              <w:ind w:left="1173"/>
              <w:jc w:val="both"/>
              <w:rPr>
                <w:rFonts w:ascii="Arial" w:hAnsi="Arial" w:cs="Arial"/>
                <w:color w:val="auto"/>
                <w:sz w:val="20"/>
                <w:szCs w:val="20"/>
              </w:rPr>
            </w:pPr>
            <w:r w:rsidRPr="00D0427F">
              <w:rPr>
                <w:rFonts w:ascii="Arial" w:hAnsi="Arial" w:cs="Arial"/>
                <w:b/>
                <w:color w:val="auto"/>
                <w:sz w:val="20"/>
                <w:szCs w:val="20"/>
              </w:rPr>
              <w:t>_________________________________________</w:t>
            </w:r>
          </w:p>
        </w:tc>
        <w:tc>
          <w:tcPr>
            <w:tcW w:w="1128" w:type="dxa"/>
            <w:shd w:val="clear" w:color="auto" w:fill="auto"/>
          </w:tcPr>
          <w:p w14:paraId="0F6B8A16" w14:textId="77777777" w:rsidR="00DC659D" w:rsidRPr="00D0427F" w:rsidRDefault="00DC659D" w:rsidP="00A54DED">
            <w:pPr>
              <w:snapToGrid w:val="0"/>
              <w:rPr>
                <w:rFonts w:cs="Arial"/>
                <w:b/>
                <w:sz w:val="20"/>
                <w:szCs w:val="20"/>
              </w:rPr>
            </w:pPr>
          </w:p>
        </w:tc>
      </w:tr>
    </w:tbl>
    <w:p w14:paraId="475E9BA7" w14:textId="77777777" w:rsidR="00DC659D" w:rsidRPr="00D0427F" w:rsidRDefault="00DC659D" w:rsidP="00DC659D">
      <w:pPr>
        <w:widowControl w:val="0"/>
        <w:autoSpaceDE w:val="0"/>
        <w:rPr>
          <w:rFonts w:cs="Arial"/>
          <w:sz w:val="20"/>
          <w:szCs w:val="20"/>
        </w:rPr>
      </w:pPr>
      <w:r w:rsidRPr="00D0427F">
        <w:rPr>
          <w:rFonts w:cs="Arial"/>
          <w:sz w:val="20"/>
          <w:szCs w:val="20"/>
        </w:rPr>
        <w:t>S podpisom te izjave pod kazensko in materialno odgovornostjo izjavljamo, da:</w:t>
      </w:r>
    </w:p>
    <w:p w14:paraId="138629BE" w14:textId="259C00EE" w:rsidR="00DC659D" w:rsidRPr="00D0427F" w:rsidRDefault="00DC659D" w:rsidP="00A54D57">
      <w:pPr>
        <w:numPr>
          <w:ilvl w:val="0"/>
          <w:numId w:val="6"/>
        </w:numPr>
        <w:suppressAutoHyphens/>
        <w:spacing w:line="260" w:lineRule="atLeast"/>
        <w:jc w:val="both"/>
        <w:rPr>
          <w:rFonts w:cs="Arial"/>
          <w:sz w:val="20"/>
          <w:szCs w:val="20"/>
        </w:rPr>
      </w:pPr>
      <w:r w:rsidRPr="00D0427F">
        <w:rPr>
          <w:rFonts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FC2327" w:rsidRPr="00D0427F">
        <w:rPr>
          <w:rFonts w:cs="Arial"/>
          <w:sz w:val="20"/>
          <w:szCs w:val="20"/>
        </w:rPr>
        <w:t>Uradni list RS, št. 91/15, 14/18, 121/21, 10/22, 74/22</w:t>
      </w:r>
      <w:r w:rsidR="00627C07" w:rsidRPr="00D0427F">
        <w:rPr>
          <w:rFonts w:cs="Arial"/>
          <w:sz w:val="20"/>
          <w:szCs w:val="20"/>
        </w:rPr>
        <w:t xml:space="preserve"> – </w:t>
      </w:r>
      <w:proofErr w:type="spellStart"/>
      <w:r w:rsidR="00627C07" w:rsidRPr="00D0427F">
        <w:rPr>
          <w:rFonts w:cs="Arial"/>
          <w:sz w:val="20"/>
          <w:szCs w:val="20"/>
        </w:rPr>
        <w:t>odl</w:t>
      </w:r>
      <w:proofErr w:type="spellEnd"/>
      <w:r w:rsidR="00627C07" w:rsidRPr="00D0427F">
        <w:rPr>
          <w:rFonts w:cs="Arial"/>
          <w:sz w:val="20"/>
          <w:szCs w:val="20"/>
        </w:rPr>
        <w:t>. US, 100/22 – ZNUZSZS,</w:t>
      </w:r>
      <w:r w:rsidR="00627C07" w:rsidRPr="00D0427F">
        <w:t xml:space="preserve"> </w:t>
      </w:r>
      <w:r w:rsidR="00627C07" w:rsidRPr="00D0427F">
        <w:rPr>
          <w:rFonts w:cs="Arial"/>
          <w:sz w:val="20"/>
          <w:szCs w:val="20"/>
        </w:rPr>
        <w:t xml:space="preserve">28/23 in 88/23 – ZOPNN-F </w:t>
      </w:r>
      <w:r w:rsidRPr="00D0427F">
        <w:rPr>
          <w:rFonts w:cs="Arial"/>
          <w:sz w:val="20"/>
          <w:szCs w:val="20"/>
        </w:rPr>
        <w:t>; v nadaljevanju ZJN-3);</w:t>
      </w:r>
    </w:p>
    <w:p w14:paraId="1CFC09DC" w14:textId="77777777" w:rsidR="00DC659D" w:rsidRPr="00D0427F" w:rsidRDefault="00DC659D" w:rsidP="00A54D57">
      <w:pPr>
        <w:numPr>
          <w:ilvl w:val="0"/>
          <w:numId w:val="6"/>
        </w:numPr>
        <w:suppressAutoHyphens/>
        <w:spacing w:line="260" w:lineRule="atLeast"/>
        <w:jc w:val="both"/>
        <w:rPr>
          <w:rFonts w:cs="Arial"/>
          <w:sz w:val="20"/>
          <w:szCs w:val="20"/>
        </w:rPr>
      </w:pPr>
      <w:r w:rsidRPr="00D0427F">
        <w:rPr>
          <w:rFonts w:cs="Arial"/>
          <w:sz w:val="20"/>
          <w:szCs w:val="20"/>
        </w:rPr>
        <w:t>naša družba na dan, ko poteče rok za oddajo ponudb, ni uvrščena v evidenco gospodarskih subjektov z negativnimi referencami iz a) točke četrtega odstavka 75. člena ZJN-3;</w:t>
      </w:r>
    </w:p>
    <w:p w14:paraId="0C12FA5E" w14:textId="77777777" w:rsidR="00DC659D" w:rsidRPr="00D0427F" w:rsidRDefault="00DC659D" w:rsidP="00A54D57">
      <w:pPr>
        <w:numPr>
          <w:ilvl w:val="0"/>
          <w:numId w:val="6"/>
        </w:numPr>
        <w:suppressAutoHyphens/>
        <w:spacing w:line="260" w:lineRule="atLeast"/>
        <w:jc w:val="both"/>
        <w:rPr>
          <w:rFonts w:cs="Arial"/>
          <w:sz w:val="20"/>
          <w:szCs w:val="20"/>
        </w:rPr>
      </w:pPr>
      <w:r w:rsidRPr="00D0427F">
        <w:rPr>
          <w:rFonts w:cs="Arial"/>
          <w:sz w:val="20"/>
          <w:szCs w:val="20"/>
        </w:rPr>
        <w:t xml:space="preserve">na </w:t>
      </w:r>
      <w:r w:rsidR="009E09D4" w:rsidRPr="00D0427F">
        <w:rPr>
          <w:rFonts w:cs="Arial"/>
          <w:sz w:val="20"/>
          <w:szCs w:val="20"/>
        </w:rPr>
        <w:t xml:space="preserve">imamo </w:t>
      </w:r>
      <w:r w:rsidRPr="00D0427F">
        <w:rPr>
          <w:rFonts w:cs="Arial"/>
          <w:sz w:val="20"/>
          <w:szCs w:val="20"/>
        </w:rPr>
        <w:t>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F1B9987" w14:textId="77777777" w:rsidR="00DC659D" w:rsidRPr="00D0427F" w:rsidRDefault="00DC659D" w:rsidP="00A54D57">
      <w:pPr>
        <w:numPr>
          <w:ilvl w:val="0"/>
          <w:numId w:val="6"/>
        </w:numPr>
        <w:suppressAutoHyphens/>
        <w:spacing w:line="260" w:lineRule="atLeast"/>
        <w:jc w:val="both"/>
        <w:rPr>
          <w:rFonts w:cs="Arial"/>
          <w:sz w:val="20"/>
          <w:szCs w:val="20"/>
        </w:rPr>
      </w:pPr>
      <w:r w:rsidRPr="00D0427F">
        <w:rPr>
          <w:rFonts w:cs="Arial"/>
          <w:sz w:val="20"/>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70DD9E6A" w14:textId="77777777" w:rsidR="00DC659D" w:rsidRPr="00D0427F" w:rsidRDefault="00DC659D" w:rsidP="00A54D57">
      <w:pPr>
        <w:numPr>
          <w:ilvl w:val="0"/>
          <w:numId w:val="6"/>
        </w:numPr>
        <w:suppressAutoHyphens/>
        <w:spacing w:line="260" w:lineRule="atLeast"/>
        <w:jc w:val="both"/>
        <w:rPr>
          <w:rFonts w:cs="Arial"/>
          <w:sz w:val="20"/>
          <w:szCs w:val="20"/>
        </w:rPr>
      </w:pPr>
      <w:r w:rsidRPr="00D0427F">
        <w:rPr>
          <w:rFonts w:cs="Arial"/>
          <w:sz w:val="20"/>
          <w:szCs w:val="20"/>
        </w:rPr>
        <w:t>nismo izločeni iz postopkov oddaje javnih naročil zaradi uvrstitve v evidenco gospodarskih subjektov z negativnimi referencami</w:t>
      </w:r>
      <w:r w:rsidR="009E09D4" w:rsidRPr="00D0427F">
        <w:rPr>
          <w:rFonts w:cs="Arial"/>
          <w:sz w:val="20"/>
          <w:szCs w:val="20"/>
        </w:rPr>
        <w:t>;</w:t>
      </w:r>
    </w:p>
    <w:p w14:paraId="01134890" w14:textId="77777777" w:rsidR="00DC659D" w:rsidRPr="00D0427F" w:rsidRDefault="00DC659D" w:rsidP="00A54D57">
      <w:pPr>
        <w:numPr>
          <w:ilvl w:val="0"/>
          <w:numId w:val="6"/>
        </w:numPr>
        <w:suppressAutoHyphens/>
        <w:spacing w:line="260" w:lineRule="atLeast"/>
        <w:jc w:val="both"/>
        <w:rPr>
          <w:rFonts w:cs="Arial"/>
          <w:sz w:val="20"/>
          <w:szCs w:val="20"/>
        </w:rPr>
      </w:pPr>
      <w:r w:rsidRPr="00D0427F">
        <w:rPr>
          <w:rFonts w:cs="Arial"/>
          <w:sz w:val="20"/>
          <w:szCs w:val="20"/>
        </w:rPr>
        <w:t xml:space="preserve">izpolnjene imamo obvezne dajatve in druge denarne nedavčne obveznosti v skladu z zakonom, ki ureja finančno upravo, ki jih pobira davčni organ v skladu s predpisi države, v kateri ima sedež, ali predpisi države naročnika. </w:t>
      </w:r>
    </w:p>
    <w:p w14:paraId="5BD3801F" w14:textId="77777777" w:rsidR="00DC659D" w:rsidRPr="00D0427F" w:rsidRDefault="00DC659D" w:rsidP="00A54D57">
      <w:pPr>
        <w:numPr>
          <w:ilvl w:val="0"/>
          <w:numId w:val="6"/>
        </w:numPr>
        <w:shd w:val="clear" w:color="auto" w:fill="FFFFFF"/>
        <w:spacing w:line="260" w:lineRule="atLeast"/>
        <w:jc w:val="both"/>
        <w:rPr>
          <w:rFonts w:cs="Arial"/>
          <w:iCs/>
          <w:sz w:val="20"/>
          <w:szCs w:val="20"/>
        </w:rPr>
      </w:pPr>
      <w:r w:rsidRPr="00D0427F">
        <w:rPr>
          <w:rFonts w:cs="Arial"/>
          <w:sz w:val="20"/>
          <w:szCs w:val="20"/>
        </w:rPr>
        <w:t>v zadnjih treh letih pred potekom roka za oddajo ponudb ali prijav pristojni organ Republike Slovenije ali druge države članice ali tretje države ni ugotovil najmanj dve (2) kršitvi v zvezi s plačilom za delo, delovnim časom, počitki, opravljanjem dela na podlagi pogodb civilnega prava kljub obstoju elementov delovnega razmerja ali v zvezi z zaposlovanjem na črno, za kateri bi mi bila s pravnomočno odločitvijo ali več pravnomočnimi odločitvami izrečena globa za prekršek.</w:t>
      </w:r>
    </w:p>
    <w:p w14:paraId="5BE70DDD" w14:textId="77777777" w:rsidR="00DC659D" w:rsidRPr="00D0427F" w:rsidRDefault="00DC659D" w:rsidP="00A54D57">
      <w:pPr>
        <w:numPr>
          <w:ilvl w:val="0"/>
          <w:numId w:val="6"/>
        </w:numPr>
        <w:suppressAutoHyphens/>
        <w:spacing w:line="260" w:lineRule="atLeast"/>
        <w:jc w:val="both"/>
        <w:rPr>
          <w:rFonts w:cs="Arial"/>
          <w:sz w:val="20"/>
          <w:szCs w:val="20"/>
        </w:rPr>
      </w:pPr>
      <w:r w:rsidRPr="00D0427F">
        <w:rPr>
          <w:rFonts w:cs="Arial"/>
          <w:sz w:val="20"/>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14:paraId="4A0BAC1B" w14:textId="77777777" w:rsidR="009E09D4" w:rsidRPr="00D0427F" w:rsidRDefault="009E09D4" w:rsidP="00A54D57">
      <w:pPr>
        <w:numPr>
          <w:ilvl w:val="0"/>
          <w:numId w:val="6"/>
        </w:numPr>
        <w:suppressAutoHyphens/>
        <w:spacing w:line="260" w:lineRule="atLeast"/>
        <w:jc w:val="both"/>
        <w:rPr>
          <w:rFonts w:cs="Arial"/>
          <w:sz w:val="20"/>
          <w:szCs w:val="20"/>
        </w:rPr>
      </w:pPr>
      <w:r w:rsidRPr="00D0427F">
        <w:rPr>
          <w:rFonts w:cs="Arial"/>
          <w:sz w:val="16"/>
          <w:szCs w:val="16"/>
        </w:rPr>
        <w:t>(izpolniti v primeru pozitivnega odgovora za izključitveni razlog iz prvega odstavka 75. člena ZJN-3)</w:t>
      </w:r>
      <w:r w:rsidRPr="00D0427F">
        <w:rPr>
          <w:rFonts w:cs="Arial"/>
          <w:sz w:val="20"/>
          <w:szCs w:val="20"/>
        </w:rPr>
        <w:t xml:space="preserve"> navajam ukrepe, s katerimi lahko dokažem svojo zanesljivost kljub obstoju razloga za izključitev iz prvega odstavka 75. člena ZJN-3: _______________________________________________</w:t>
      </w:r>
    </w:p>
    <w:p w14:paraId="3CD652F6" w14:textId="77777777" w:rsidR="009E09D4" w:rsidRPr="00D0427F" w:rsidRDefault="009E09D4" w:rsidP="009E09D4">
      <w:pPr>
        <w:suppressAutoHyphens/>
        <w:spacing w:line="260" w:lineRule="atLeast"/>
        <w:ind w:left="720"/>
        <w:jc w:val="both"/>
        <w:rPr>
          <w:rFonts w:cs="Arial"/>
          <w:sz w:val="20"/>
          <w:szCs w:val="20"/>
        </w:rPr>
      </w:pPr>
      <w:r w:rsidRPr="00D0427F">
        <w:rPr>
          <w:rFonts w:cs="Arial"/>
          <w:sz w:val="20"/>
          <w:szCs w:val="20"/>
        </w:rPr>
        <w:t xml:space="preserve">__________________________________________________________________________ </w:t>
      </w:r>
    </w:p>
    <w:p w14:paraId="05398854" w14:textId="77777777" w:rsidR="001D6B7D" w:rsidRPr="00D0427F" w:rsidRDefault="001D6B7D" w:rsidP="00A54D57">
      <w:pPr>
        <w:numPr>
          <w:ilvl w:val="0"/>
          <w:numId w:val="6"/>
        </w:numPr>
        <w:suppressAutoHyphens/>
        <w:spacing w:line="260" w:lineRule="atLeast"/>
        <w:jc w:val="both"/>
        <w:rPr>
          <w:rFonts w:cs="Arial"/>
          <w:sz w:val="20"/>
          <w:szCs w:val="20"/>
        </w:rPr>
      </w:pPr>
      <w:r w:rsidRPr="00D0427F">
        <w:rPr>
          <w:rFonts w:cs="Arial"/>
          <w:sz w:val="16"/>
          <w:szCs w:val="16"/>
        </w:rPr>
        <w:t>(izpolniti v primeru pozitivnega odgovora za izključitveni razlog iz četrtega odstavka 75. člena ZJN-3)</w:t>
      </w:r>
      <w:r w:rsidRPr="00D0427F">
        <w:rPr>
          <w:rFonts w:cs="Arial"/>
          <w:sz w:val="20"/>
          <w:szCs w:val="20"/>
        </w:rPr>
        <w:t xml:space="preserve"> navajam ukrepe, s katerimi lahko dokažem svojo zanesljivost kljub obstoju razloga za izključitev iz četrtega odstavka 75. člena ZJN-3: ______________________________________________</w:t>
      </w:r>
    </w:p>
    <w:p w14:paraId="0B2FB3A5" w14:textId="77777777" w:rsidR="001D6B7D" w:rsidRPr="00D0427F" w:rsidRDefault="001D6B7D" w:rsidP="001D6B7D">
      <w:pPr>
        <w:suppressAutoHyphens/>
        <w:spacing w:line="260" w:lineRule="atLeast"/>
        <w:ind w:left="720"/>
        <w:jc w:val="both"/>
        <w:rPr>
          <w:rFonts w:cs="Arial"/>
          <w:sz w:val="20"/>
          <w:szCs w:val="20"/>
        </w:rPr>
      </w:pPr>
      <w:r w:rsidRPr="00D0427F">
        <w:rPr>
          <w:rFonts w:cs="Arial"/>
          <w:sz w:val="20"/>
          <w:szCs w:val="20"/>
        </w:rPr>
        <w:t xml:space="preserve">__________________________________________________________________________ </w:t>
      </w:r>
    </w:p>
    <w:p w14:paraId="0F65EC85" w14:textId="77777777" w:rsidR="00E6742A" w:rsidRPr="00D0427F" w:rsidRDefault="00E6742A" w:rsidP="00E6742A">
      <w:pPr>
        <w:numPr>
          <w:ilvl w:val="0"/>
          <w:numId w:val="6"/>
        </w:numPr>
        <w:suppressAutoHyphens/>
        <w:spacing w:line="260" w:lineRule="atLeast"/>
        <w:jc w:val="both"/>
        <w:rPr>
          <w:rFonts w:cs="Arial"/>
          <w:sz w:val="20"/>
          <w:szCs w:val="20"/>
        </w:rPr>
      </w:pPr>
      <w:r w:rsidRPr="00D0427F">
        <w:rPr>
          <w:rFonts w:cs="Arial"/>
          <w:sz w:val="20"/>
          <w:szCs w:val="20"/>
        </w:rPr>
        <w:t>soglašam, da lahko naročnik opravi vpogled v podatke v informacijskega sistema e-Dosje in opravi vpogled v kazensko evidenco (pravna oseba in fizična oseba kot zakoniti zastopnik pravne osebe), t. j.  za preveritev izključitvenega razloga iz prvega odstavka 75. člena ZJN-3.</w:t>
      </w:r>
    </w:p>
    <w:p w14:paraId="39A1CDEE" w14:textId="77777777" w:rsidR="00E6742A" w:rsidRPr="00D0427F" w:rsidRDefault="00E6742A" w:rsidP="001D6B7D">
      <w:pPr>
        <w:suppressAutoHyphens/>
        <w:spacing w:line="260" w:lineRule="atLeast"/>
        <w:ind w:left="720"/>
        <w:jc w:val="both"/>
        <w:rPr>
          <w:rFonts w:cs="Arial"/>
          <w:sz w:val="20"/>
          <w:szCs w:val="20"/>
        </w:rPr>
      </w:pPr>
    </w:p>
    <w:p w14:paraId="400B6C1A" w14:textId="77777777" w:rsidR="00DC659D" w:rsidRPr="00D0427F" w:rsidRDefault="00DC659D" w:rsidP="00F76A96">
      <w:pPr>
        <w:pStyle w:val="Odstavekseznama"/>
        <w:ind w:left="720"/>
        <w:rPr>
          <w:rFonts w:cs="Arial"/>
          <w:sz w:val="20"/>
        </w:rPr>
      </w:pPr>
    </w:p>
    <w:p w14:paraId="113EECE7" w14:textId="77777777" w:rsidR="009E09D4" w:rsidRPr="00D0427F" w:rsidRDefault="009E09D4" w:rsidP="00DC659D">
      <w:pPr>
        <w:rPr>
          <w:rFonts w:cs="Arial"/>
          <w:sz w:val="20"/>
          <w:szCs w:val="20"/>
        </w:rPr>
      </w:pPr>
    </w:p>
    <w:p w14:paraId="36130A06" w14:textId="77777777" w:rsidR="00DC659D" w:rsidRPr="00D0427F" w:rsidRDefault="00DC659D" w:rsidP="006935AA">
      <w:pPr>
        <w:jc w:val="both"/>
        <w:rPr>
          <w:rFonts w:cs="Arial"/>
          <w:sz w:val="20"/>
          <w:szCs w:val="20"/>
        </w:rPr>
      </w:pPr>
      <w:r w:rsidRPr="00D0427F">
        <w:rPr>
          <w:rFonts w:cs="Arial"/>
          <w:sz w:val="20"/>
          <w:szCs w:val="20"/>
        </w:rPr>
        <w:t>Ponudnik naročniku dovoljuje in ga pooblašča, da naše navedbe preveri v uradnih evidencah državnih organov, organov lokalnih skupnosti in drugih nosilcev javnih pooblastil. Na naročnikov poziv bomo v določenem roku predložili posebno pooblastilo za pridobitev potrdila iz kazenske evidence za gospodarski subjekt kot pravno osebo in za vsakega njegovega zakonitega zastopnika. Za navedbe, ki jih ni možno oziroma jih naročnik ni uspel preveriti v uradnih evidencah, bomo na njegov poziv v določenem roku predložili zahtevane dodatne informacije oziroma dodatna dokazila o izpolnjevanju pogojev.</w:t>
      </w:r>
    </w:p>
    <w:p w14:paraId="13745330" w14:textId="77777777" w:rsidR="006935AA" w:rsidRPr="00D0427F" w:rsidRDefault="006935AA" w:rsidP="006935AA">
      <w:pPr>
        <w:jc w:val="both"/>
        <w:rPr>
          <w:rFonts w:cs="Arial"/>
          <w:sz w:val="20"/>
          <w:szCs w:val="20"/>
        </w:rPr>
      </w:pPr>
    </w:p>
    <w:p w14:paraId="70A80518" w14:textId="77777777" w:rsidR="006935AA" w:rsidRPr="00D0427F" w:rsidRDefault="006935AA" w:rsidP="006935AA">
      <w:pPr>
        <w:jc w:val="both"/>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D0427F" w14:paraId="5F67D3A7" w14:textId="77777777" w:rsidTr="00A54DED">
        <w:trPr>
          <w:trHeight w:val="241"/>
        </w:trPr>
        <w:tc>
          <w:tcPr>
            <w:tcW w:w="3348" w:type="dxa"/>
            <w:shd w:val="clear" w:color="auto" w:fill="auto"/>
          </w:tcPr>
          <w:p w14:paraId="78D84D72" w14:textId="77777777" w:rsidR="00DC659D" w:rsidRPr="00D0427F" w:rsidRDefault="00DC659D" w:rsidP="00A54DED">
            <w:pPr>
              <w:snapToGrid w:val="0"/>
              <w:rPr>
                <w:rFonts w:cs="Arial"/>
                <w:sz w:val="20"/>
                <w:szCs w:val="20"/>
              </w:rPr>
            </w:pPr>
          </w:p>
          <w:p w14:paraId="1D2005A1" w14:textId="77777777" w:rsidR="00DC659D" w:rsidRPr="00D0427F" w:rsidRDefault="00DC659D" w:rsidP="00A54DED">
            <w:pPr>
              <w:rPr>
                <w:rFonts w:cs="Arial"/>
                <w:sz w:val="20"/>
                <w:szCs w:val="20"/>
              </w:rPr>
            </w:pPr>
            <w:r w:rsidRPr="00D0427F">
              <w:rPr>
                <w:rFonts w:cs="Arial"/>
                <w:sz w:val="20"/>
                <w:szCs w:val="20"/>
              </w:rPr>
              <w:t>Kraj: __________________</w:t>
            </w:r>
          </w:p>
        </w:tc>
        <w:tc>
          <w:tcPr>
            <w:tcW w:w="1818" w:type="dxa"/>
            <w:shd w:val="clear" w:color="auto" w:fill="auto"/>
          </w:tcPr>
          <w:p w14:paraId="7084A4A9" w14:textId="77777777" w:rsidR="00DC659D" w:rsidRPr="00D0427F" w:rsidRDefault="00DC659D" w:rsidP="00A54DED">
            <w:pPr>
              <w:snapToGrid w:val="0"/>
              <w:rPr>
                <w:rFonts w:cs="Arial"/>
                <w:sz w:val="20"/>
                <w:szCs w:val="20"/>
              </w:rPr>
            </w:pPr>
          </w:p>
        </w:tc>
        <w:tc>
          <w:tcPr>
            <w:tcW w:w="4324" w:type="dxa"/>
            <w:shd w:val="clear" w:color="auto" w:fill="auto"/>
          </w:tcPr>
          <w:p w14:paraId="2BADE9EC" w14:textId="77777777" w:rsidR="00DC659D" w:rsidRPr="00D0427F" w:rsidRDefault="00DC659D" w:rsidP="00A54DED">
            <w:pPr>
              <w:jc w:val="right"/>
              <w:rPr>
                <w:rFonts w:cs="Arial"/>
                <w:sz w:val="20"/>
                <w:szCs w:val="20"/>
              </w:rPr>
            </w:pPr>
            <w:r w:rsidRPr="00D0427F">
              <w:rPr>
                <w:rFonts w:cs="Arial"/>
                <w:sz w:val="20"/>
                <w:szCs w:val="20"/>
              </w:rPr>
              <w:t>Ime in priimek odgovorne osebe:</w:t>
            </w:r>
          </w:p>
          <w:p w14:paraId="49F3C665" w14:textId="77777777" w:rsidR="00DC659D" w:rsidRPr="00D0427F" w:rsidRDefault="00DC659D" w:rsidP="00A54DED">
            <w:pPr>
              <w:jc w:val="right"/>
              <w:rPr>
                <w:rFonts w:cs="Arial"/>
                <w:sz w:val="20"/>
                <w:szCs w:val="20"/>
              </w:rPr>
            </w:pPr>
            <w:r w:rsidRPr="00D0427F">
              <w:rPr>
                <w:rFonts w:cs="Arial"/>
                <w:sz w:val="20"/>
                <w:szCs w:val="20"/>
              </w:rPr>
              <w:t>_________________________</w:t>
            </w:r>
          </w:p>
          <w:p w14:paraId="280EEB5B" w14:textId="77777777" w:rsidR="00DC659D" w:rsidRPr="00D0427F" w:rsidRDefault="00DC659D" w:rsidP="00A54DED">
            <w:pPr>
              <w:jc w:val="right"/>
              <w:rPr>
                <w:rFonts w:cs="Arial"/>
                <w:sz w:val="20"/>
                <w:szCs w:val="20"/>
              </w:rPr>
            </w:pPr>
          </w:p>
        </w:tc>
      </w:tr>
      <w:tr w:rsidR="00DC659D" w:rsidRPr="00D0427F" w14:paraId="3662B14D" w14:textId="77777777" w:rsidTr="00A54DED">
        <w:trPr>
          <w:trHeight w:val="483"/>
        </w:trPr>
        <w:tc>
          <w:tcPr>
            <w:tcW w:w="3348" w:type="dxa"/>
            <w:shd w:val="clear" w:color="auto" w:fill="auto"/>
          </w:tcPr>
          <w:p w14:paraId="2D2FA674" w14:textId="77777777" w:rsidR="00DC659D" w:rsidRPr="00D0427F" w:rsidRDefault="00DC659D" w:rsidP="00A54DED">
            <w:pPr>
              <w:rPr>
                <w:rFonts w:cs="Arial"/>
                <w:sz w:val="20"/>
                <w:szCs w:val="20"/>
              </w:rPr>
            </w:pPr>
            <w:r w:rsidRPr="00D0427F">
              <w:rPr>
                <w:rFonts w:cs="Arial"/>
                <w:sz w:val="20"/>
                <w:szCs w:val="20"/>
              </w:rPr>
              <w:t>Datum</w:t>
            </w:r>
            <w:bookmarkStart w:id="2" w:name="__Fieldmark__40_917383507"/>
            <w:r w:rsidRPr="00D0427F">
              <w:rPr>
                <w:rFonts w:cs="Arial"/>
                <w:sz w:val="20"/>
                <w:szCs w:val="20"/>
              </w:rPr>
              <w:fldChar w:fldCharType="begin">
                <w:ffData>
                  <w:name w:val=""/>
                  <w:enabled/>
                  <w:calcOnExit w:val="0"/>
                  <w:textInput/>
                </w:ffData>
              </w:fldChar>
            </w:r>
            <w:r w:rsidRPr="00D0427F">
              <w:rPr>
                <w:rFonts w:cs="Arial"/>
                <w:sz w:val="20"/>
                <w:szCs w:val="20"/>
              </w:rPr>
              <w:instrText xml:space="preserve"> FORMTEXT </w:instrText>
            </w:r>
            <w:r w:rsidR="00EE6E44">
              <w:rPr>
                <w:rFonts w:cs="Arial"/>
                <w:sz w:val="20"/>
                <w:szCs w:val="20"/>
              </w:rPr>
            </w:r>
            <w:r w:rsidR="00EE6E44">
              <w:rPr>
                <w:rFonts w:cs="Arial"/>
                <w:sz w:val="20"/>
                <w:szCs w:val="20"/>
              </w:rPr>
              <w:fldChar w:fldCharType="separate"/>
            </w:r>
            <w:r w:rsidRPr="00D0427F">
              <w:rPr>
                <w:rFonts w:cs="Arial"/>
                <w:sz w:val="20"/>
                <w:szCs w:val="20"/>
              </w:rPr>
              <w:fldChar w:fldCharType="end"/>
            </w:r>
            <w:bookmarkEnd w:id="2"/>
            <w:r w:rsidRPr="00D0427F">
              <w:rPr>
                <w:rFonts w:cs="Arial"/>
                <w:sz w:val="20"/>
                <w:szCs w:val="20"/>
              </w:rPr>
              <w:t>: ________________</w:t>
            </w:r>
          </w:p>
        </w:tc>
        <w:tc>
          <w:tcPr>
            <w:tcW w:w="1818" w:type="dxa"/>
            <w:shd w:val="clear" w:color="auto" w:fill="auto"/>
          </w:tcPr>
          <w:p w14:paraId="1811827D" w14:textId="77777777" w:rsidR="00DC659D" w:rsidRPr="00D0427F" w:rsidRDefault="00DC659D" w:rsidP="00A54DED">
            <w:pPr>
              <w:rPr>
                <w:rFonts w:cs="Arial"/>
                <w:sz w:val="20"/>
                <w:szCs w:val="20"/>
              </w:rPr>
            </w:pPr>
            <w:r w:rsidRPr="00D0427F">
              <w:rPr>
                <w:rFonts w:cs="Arial"/>
                <w:sz w:val="20"/>
                <w:szCs w:val="20"/>
              </w:rPr>
              <w:t>Žig</w:t>
            </w:r>
          </w:p>
        </w:tc>
        <w:tc>
          <w:tcPr>
            <w:tcW w:w="4324" w:type="dxa"/>
            <w:shd w:val="clear" w:color="auto" w:fill="auto"/>
          </w:tcPr>
          <w:p w14:paraId="72C7C0C9" w14:textId="77777777" w:rsidR="00DC659D" w:rsidRPr="00D0427F" w:rsidRDefault="00DC659D" w:rsidP="00A54DED">
            <w:pPr>
              <w:jc w:val="right"/>
              <w:rPr>
                <w:rFonts w:cs="Arial"/>
                <w:sz w:val="20"/>
                <w:szCs w:val="20"/>
              </w:rPr>
            </w:pPr>
            <w:r w:rsidRPr="00D0427F">
              <w:rPr>
                <w:rFonts w:cs="Arial"/>
                <w:sz w:val="20"/>
                <w:szCs w:val="20"/>
              </w:rPr>
              <w:t>________________________</w:t>
            </w:r>
          </w:p>
          <w:p w14:paraId="743BD4E1" w14:textId="77777777" w:rsidR="00DC659D" w:rsidRPr="00D0427F" w:rsidRDefault="00DC659D" w:rsidP="00A54DED">
            <w:pPr>
              <w:jc w:val="right"/>
              <w:rPr>
                <w:rFonts w:cs="Arial"/>
                <w:sz w:val="20"/>
                <w:szCs w:val="20"/>
              </w:rPr>
            </w:pPr>
            <w:r w:rsidRPr="00D0427F">
              <w:rPr>
                <w:rFonts w:cs="Arial"/>
                <w:sz w:val="20"/>
                <w:szCs w:val="20"/>
              </w:rPr>
              <w:t>Podpis odgovorne osebe</w:t>
            </w:r>
          </w:p>
        </w:tc>
      </w:tr>
    </w:tbl>
    <w:p w14:paraId="0338B0AA" w14:textId="77777777" w:rsidR="006935AA" w:rsidRPr="00D0427F" w:rsidRDefault="006935AA" w:rsidP="00DC659D">
      <w:pPr>
        <w:pStyle w:val="HTML-oblikovano"/>
        <w:jc w:val="right"/>
        <w:rPr>
          <w:rFonts w:ascii="Arial" w:hAnsi="Arial" w:cs="Arial"/>
          <w:b/>
          <w:color w:val="auto"/>
          <w:sz w:val="20"/>
          <w:szCs w:val="20"/>
          <w:u w:val="single"/>
        </w:rPr>
      </w:pPr>
    </w:p>
    <w:p w14:paraId="30DE2D7F" w14:textId="77777777" w:rsidR="006935AA" w:rsidRPr="00D0427F" w:rsidRDefault="006935AA" w:rsidP="00DC659D">
      <w:pPr>
        <w:pStyle w:val="HTML-oblikovano"/>
        <w:jc w:val="right"/>
        <w:rPr>
          <w:rFonts w:ascii="Arial" w:hAnsi="Arial" w:cs="Arial"/>
          <w:b/>
          <w:color w:val="auto"/>
          <w:sz w:val="20"/>
          <w:szCs w:val="20"/>
          <w:u w:val="single"/>
        </w:rPr>
      </w:pPr>
    </w:p>
    <w:p w14:paraId="56841C68" w14:textId="77777777" w:rsidR="006935AA" w:rsidRPr="00D0427F" w:rsidRDefault="006935AA" w:rsidP="00DC659D">
      <w:pPr>
        <w:pStyle w:val="HTML-oblikovano"/>
        <w:jc w:val="right"/>
        <w:rPr>
          <w:rFonts w:ascii="Arial" w:hAnsi="Arial" w:cs="Arial"/>
          <w:b/>
          <w:color w:val="auto"/>
          <w:sz w:val="20"/>
          <w:szCs w:val="20"/>
          <w:u w:val="single"/>
        </w:rPr>
      </w:pPr>
    </w:p>
    <w:p w14:paraId="2542A643" w14:textId="77777777" w:rsidR="006935AA" w:rsidRPr="00D0427F" w:rsidRDefault="006935AA" w:rsidP="00DC659D">
      <w:pPr>
        <w:pStyle w:val="HTML-oblikovano"/>
        <w:jc w:val="right"/>
        <w:rPr>
          <w:rFonts w:ascii="Arial" w:hAnsi="Arial" w:cs="Arial"/>
          <w:b/>
          <w:color w:val="auto"/>
          <w:sz w:val="20"/>
          <w:szCs w:val="20"/>
          <w:u w:val="single"/>
        </w:rPr>
      </w:pPr>
    </w:p>
    <w:p w14:paraId="08F12213" w14:textId="77777777" w:rsidR="006935AA" w:rsidRPr="00D0427F" w:rsidRDefault="006935AA" w:rsidP="00DC659D">
      <w:pPr>
        <w:pStyle w:val="HTML-oblikovano"/>
        <w:jc w:val="right"/>
        <w:rPr>
          <w:rFonts w:ascii="Arial" w:hAnsi="Arial" w:cs="Arial"/>
          <w:b/>
          <w:color w:val="auto"/>
          <w:sz w:val="20"/>
          <w:szCs w:val="20"/>
          <w:u w:val="single"/>
        </w:rPr>
      </w:pPr>
    </w:p>
    <w:p w14:paraId="25B4DC31" w14:textId="77777777" w:rsidR="006935AA" w:rsidRPr="00D0427F" w:rsidRDefault="006935AA" w:rsidP="00DC659D">
      <w:pPr>
        <w:pStyle w:val="HTML-oblikovano"/>
        <w:jc w:val="right"/>
        <w:rPr>
          <w:rFonts w:ascii="Arial" w:hAnsi="Arial" w:cs="Arial"/>
          <w:b/>
          <w:color w:val="auto"/>
          <w:sz w:val="20"/>
          <w:szCs w:val="20"/>
          <w:u w:val="single"/>
        </w:rPr>
      </w:pPr>
    </w:p>
    <w:p w14:paraId="266FFA80" w14:textId="77777777" w:rsidR="006935AA" w:rsidRPr="00D0427F" w:rsidRDefault="006935AA" w:rsidP="00DC659D">
      <w:pPr>
        <w:pStyle w:val="HTML-oblikovano"/>
        <w:jc w:val="right"/>
        <w:rPr>
          <w:rFonts w:ascii="Arial" w:hAnsi="Arial" w:cs="Arial"/>
          <w:b/>
          <w:color w:val="auto"/>
          <w:sz w:val="20"/>
          <w:szCs w:val="20"/>
          <w:u w:val="single"/>
        </w:rPr>
      </w:pPr>
    </w:p>
    <w:p w14:paraId="30E9CAE8" w14:textId="77777777" w:rsidR="006935AA" w:rsidRPr="00D0427F" w:rsidRDefault="006935AA" w:rsidP="00DC659D">
      <w:pPr>
        <w:pStyle w:val="HTML-oblikovano"/>
        <w:jc w:val="right"/>
        <w:rPr>
          <w:rFonts w:ascii="Arial" w:hAnsi="Arial" w:cs="Arial"/>
          <w:b/>
          <w:color w:val="auto"/>
          <w:sz w:val="20"/>
          <w:szCs w:val="20"/>
          <w:u w:val="single"/>
        </w:rPr>
      </w:pPr>
    </w:p>
    <w:p w14:paraId="1419E7EC" w14:textId="77777777" w:rsidR="006935AA" w:rsidRPr="00D0427F" w:rsidRDefault="006935AA" w:rsidP="00DC659D">
      <w:pPr>
        <w:pStyle w:val="HTML-oblikovano"/>
        <w:jc w:val="right"/>
        <w:rPr>
          <w:rFonts w:ascii="Arial" w:hAnsi="Arial" w:cs="Arial"/>
          <w:b/>
          <w:color w:val="auto"/>
          <w:sz w:val="20"/>
          <w:szCs w:val="20"/>
          <w:u w:val="single"/>
        </w:rPr>
      </w:pPr>
    </w:p>
    <w:p w14:paraId="40E300B5" w14:textId="77777777" w:rsidR="006935AA" w:rsidRPr="00D0427F" w:rsidRDefault="006935AA" w:rsidP="00DC659D">
      <w:pPr>
        <w:pStyle w:val="HTML-oblikovano"/>
        <w:jc w:val="right"/>
        <w:rPr>
          <w:rFonts w:ascii="Arial" w:hAnsi="Arial" w:cs="Arial"/>
          <w:b/>
          <w:color w:val="auto"/>
          <w:sz w:val="20"/>
          <w:szCs w:val="20"/>
          <w:u w:val="single"/>
        </w:rPr>
      </w:pPr>
    </w:p>
    <w:p w14:paraId="5F9EED87" w14:textId="77777777" w:rsidR="006935AA" w:rsidRPr="00D0427F" w:rsidRDefault="006935AA" w:rsidP="00DC659D">
      <w:pPr>
        <w:pStyle w:val="HTML-oblikovano"/>
        <w:jc w:val="right"/>
        <w:rPr>
          <w:rFonts w:ascii="Arial" w:hAnsi="Arial" w:cs="Arial"/>
          <w:b/>
          <w:color w:val="auto"/>
          <w:sz w:val="20"/>
          <w:szCs w:val="20"/>
          <w:u w:val="single"/>
        </w:rPr>
      </w:pPr>
    </w:p>
    <w:p w14:paraId="6F0B42B6" w14:textId="77777777" w:rsidR="006935AA" w:rsidRPr="00D0427F" w:rsidRDefault="006935AA" w:rsidP="00DC659D">
      <w:pPr>
        <w:pStyle w:val="HTML-oblikovano"/>
        <w:jc w:val="right"/>
        <w:rPr>
          <w:rFonts w:ascii="Arial" w:hAnsi="Arial" w:cs="Arial"/>
          <w:b/>
          <w:color w:val="auto"/>
          <w:sz w:val="20"/>
          <w:szCs w:val="20"/>
          <w:u w:val="single"/>
        </w:rPr>
      </w:pPr>
    </w:p>
    <w:p w14:paraId="1E0B24D3" w14:textId="77777777" w:rsidR="006935AA" w:rsidRPr="00D0427F" w:rsidRDefault="006935AA" w:rsidP="00DC659D">
      <w:pPr>
        <w:pStyle w:val="HTML-oblikovano"/>
        <w:jc w:val="right"/>
        <w:rPr>
          <w:rFonts w:ascii="Arial" w:hAnsi="Arial" w:cs="Arial"/>
          <w:b/>
          <w:color w:val="auto"/>
          <w:sz w:val="20"/>
          <w:szCs w:val="20"/>
          <w:u w:val="single"/>
        </w:rPr>
      </w:pPr>
    </w:p>
    <w:p w14:paraId="2C906AED" w14:textId="77777777" w:rsidR="006935AA" w:rsidRPr="00D0427F" w:rsidRDefault="006935AA" w:rsidP="00DC659D">
      <w:pPr>
        <w:pStyle w:val="HTML-oblikovano"/>
        <w:jc w:val="right"/>
        <w:rPr>
          <w:rFonts w:ascii="Arial" w:hAnsi="Arial" w:cs="Arial"/>
          <w:b/>
          <w:color w:val="auto"/>
          <w:sz w:val="20"/>
          <w:szCs w:val="20"/>
          <w:u w:val="single"/>
        </w:rPr>
      </w:pPr>
    </w:p>
    <w:p w14:paraId="3B62C962" w14:textId="77777777" w:rsidR="006935AA" w:rsidRPr="00D0427F" w:rsidRDefault="006935AA" w:rsidP="00DC659D">
      <w:pPr>
        <w:pStyle w:val="HTML-oblikovano"/>
        <w:jc w:val="right"/>
        <w:rPr>
          <w:rFonts w:ascii="Arial" w:hAnsi="Arial" w:cs="Arial"/>
          <w:b/>
          <w:color w:val="auto"/>
          <w:sz w:val="20"/>
          <w:szCs w:val="20"/>
          <w:u w:val="single"/>
        </w:rPr>
      </w:pPr>
    </w:p>
    <w:p w14:paraId="57D492C9" w14:textId="77777777" w:rsidR="006935AA" w:rsidRPr="00D0427F" w:rsidRDefault="006935AA" w:rsidP="00DC659D">
      <w:pPr>
        <w:pStyle w:val="HTML-oblikovano"/>
        <w:jc w:val="right"/>
        <w:rPr>
          <w:rFonts w:ascii="Arial" w:hAnsi="Arial" w:cs="Arial"/>
          <w:b/>
          <w:color w:val="auto"/>
          <w:sz w:val="20"/>
          <w:szCs w:val="20"/>
          <w:u w:val="single"/>
        </w:rPr>
      </w:pPr>
    </w:p>
    <w:p w14:paraId="11100F3A" w14:textId="77777777" w:rsidR="006935AA" w:rsidRPr="00D0427F" w:rsidRDefault="006935AA" w:rsidP="00DC659D">
      <w:pPr>
        <w:pStyle w:val="HTML-oblikovano"/>
        <w:jc w:val="right"/>
        <w:rPr>
          <w:rFonts w:ascii="Arial" w:hAnsi="Arial" w:cs="Arial"/>
          <w:b/>
          <w:color w:val="auto"/>
          <w:sz w:val="20"/>
          <w:szCs w:val="20"/>
          <w:u w:val="single"/>
        </w:rPr>
      </w:pPr>
    </w:p>
    <w:p w14:paraId="3024CE42" w14:textId="77777777" w:rsidR="006935AA" w:rsidRPr="00D0427F" w:rsidRDefault="006935AA" w:rsidP="00DC659D">
      <w:pPr>
        <w:pStyle w:val="HTML-oblikovano"/>
        <w:jc w:val="right"/>
        <w:rPr>
          <w:rFonts w:ascii="Arial" w:hAnsi="Arial" w:cs="Arial"/>
          <w:b/>
          <w:color w:val="auto"/>
          <w:sz w:val="20"/>
          <w:szCs w:val="20"/>
          <w:u w:val="single"/>
        </w:rPr>
      </w:pPr>
    </w:p>
    <w:p w14:paraId="0F097792" w14:textId="77777777" w:rsidR="006935AA" w:rsidRPr="00D0427F" w:rsidRDefault="006935AA" w:rsidP="00DC659D">
      <w:pPr>
        <w:pStyle w:val="HTML-oblikovano"/>
        <w:jc w:val="right"/>
        <w:rPr>
          <w:rFonts w:ascii="Arial" w:hAnsi="Arial" w:cs="Arial"/>
          <w:b/>
          <w:color w:val="auto"/>
          <w:sz w:val="20"/>
          <w:szCs w:val="20"/>
          <w:u w:val="single"/>
        </w:rPr>
      </w:pPr>
    </w:p>
    <w:p w14:paraId="793CDB5A" w14:textId="77777777" w:rsidR="006935AA" w:rsidRPr="00D0427F" w:rsidRDefault="006935AA" w:rsidP="00DC659D">
      <w:pPr>
        <w:pStyle w:val="HTML-oblikovano"/>
        <w:jc w:val="right"/>
        <w:rPr>
          <w:rFonts w:ascii="Arial" w:hAnsi="Arial" w:cs="Arial"/>
          <w:b/>
          <w:color w:val="auto"/>
          <w:sz w:val="20"/>
          <w:szCs w:val="20"/>
          <w:u w:val="single"/>
        </w:rPr>
      </w:pPr>
    </w:p>
    <w:p w14:paraId="2EB7F831" w14:textId="77777777" w:rsidR="006935AA" w:rsidRPr="00D0427F" w:rsidRDefault="006935AA" w:rsidP="00DC659D">
      <w:pPr>
        <w:pStyle w:val="HTML-oblikovano"/>
        <w:jc w:val="right"/>
        <w:rPr>
          <w:rFonts w:ascii="Arial" w:hAnsi="Arial" w:cs="Arial"/>
          <w:b/>
          <w:color w:val="auto"/>
          <w:sz w:val="20"/>
          <w:szCs w:val="20"/>
          <w:u w:val="single"/>
        </w:rPr>
      </w:pPr>
    </w:p>
    <w:p w14:paraId="62B94A3D" w14:textId="77777777" w:rsidR="006935AA" w:rsidRPr="00D0427F" w:rsidRDefault="006935AA" w:rsidP="00DC659D">
      <w:pPr>
        <w:pStyle w:val="HTML-oblikovano"/>
        <w:jc w:val="right"/>
        <w:rPr>
          <w:rFonts w:ascii="Arial" w:hAnsi="Arial" w:cs="Arial"/>
          <w:b/>
          <w:color w:val="auto"/>
          <w:sz w:val="20"/>
          <w:szCs w:val="20"/>
          <w:u w:val="single"/>
        </w:rPr>
      </w:pPr>
    </w:p>
    <w:p w14:paraId="7961E936" w14:textId="77777777" w:rsidR="006935AA" w:rsidRPr="00D0427F" w:rsidRDefault="006935AA" w:rsidP="00DC659D">
      <w:pPr>
        <w:pStyle w:val="HTML-oblikovano"/>
        <w:jc w:val="right"/>
        <w:rPr>
          <w:rFonts w:ascii="Arial" w:hAnsi="Arial" w:cs="Arial"/>
          <w:b/>
          <w:color w:val="auto"/>
          <w:sz w:val="20"/>
          <w:szCs w:val="20"/>
          <w:u w:val="single"/>
        </w:rPr>
      </w:pPr>
    </w:p>
    <w:p w14:paraId="3C3CC1C4" w14:textId="77777777" w:rsidR="006935AA" w:rsidRPr="00D0427F" w:rsidRDefault="006935AA" w:rsidP="00DC659D">
      <w:pPr>
        <w:pStyle w:val="HTML-oblikovano"/>
        <w:jc w:val="right"/>
        <w:rPr>
          <w:rFonts w:ascii="Arial" w:hAnsi="Arial" w:cs="Arial"/>
          <w:b/>
          <w:color w:val="auto"/>
          <w:sz w:val="20"/>
          <w:szCs w:val="20"/>
          <w:u w:val="single"/>
        </w:rPr>
      </w:pPr>
    </w:p>
    <w:p w14:paraId="01E24D81" w14:textId="77777777" w:rsidR="006935AA" w:rsidRPr="00D0427F" w:rsidRDefault="006935AA" w:rsidP="00DC659D">
      <w:pPr>
        <w:pStyle w:val="HTML-oblikovano"/>
        <w:jc w:val="right"/>
        <w:rPr>
          <w:rFonts w:ascii="Arial" w:hAnsi="Arial" w:cs="Arial"/>
          <w:b/>
          <w:color w:val="auto"/>
          <w:sz w:val="20"/>
          <w:szCs w:val="20"/>
          <w:u w:val="single"/>
        </w:rPr>
      </w:pPr>
    </w:p>
    <w:p w14:paraId="61C40469" w14:textId="77777777" w:rsidR="006935AA" w:rsidRPr="00D0427F" w:rsidRDefault="006935AA" w:rsidP="00DC659D">
      <w:pPr>
        <w:pStyle w:val="HTML-oblikovano"/>
        <w:jc w:val="right"/>
        <w:rPr>
          <w:rFonts w:ascii="Arial" w:hAnsi="Arial" w:cs="Arial"/>
          <w:b/>
          <w:color w:val="auto"/>
          <w:sz w:val="20"/>
          <w:szCs w:val="20"/>
          <w:u w:val="single"/>
        </w:rPr>
      </w:pPr>
    </w:p>
    <w:p w14:paraId="37EA12FA" w14:textId="77777777" w:rsidR="006935AA" w:rsidRPr="00D0427F" w:rsidRDefault="006935AA" w:rsidP="00DC659D">
      <w:pPr>
        <w:pStyle w:val="HTML-oblikovano"/>
        <w:jc w:val="right"/>
        <w:rPr>
          <w:rFonts w:ascii="Arial" w:hAnsi="Arial" w:cs="Arial"/>
          <w:b/>
          <w:color w:val="auto"/>
          <w:sz w:val="20"/>
          <w:szCs w:val="20"/>
          <w:u w:val="single"/>
        </w:rPr>
      </w:pPr>
    </w:p>
    <w:p w14:paraId="29E6E1B4" w14:textId="77777777" w:rsidR="006935AA" w:rsidRPr="00D0427F" w:rsidRDefault="006935AA" w:rsidP="00DC659D">
      <w:pPr>
        <w:pStyle w:val="HTML-oblikovano"/>
        <w:jc w:val="right"/>
        <w:rPr>
          <w:rFonts w:ascii="Arial" w:hAnsi="Arial" w:cs="Arial"/>
          <w:b/>
          <w:color w:val="auto"/>
          <w:sz w:val="20"/>
          <w:szCs w:val="20"/>
          <w:u w:val="single"/>
        </w:rPr>
      </w:pPr>
    </w:p>
    <w:p w14:paraId="196D8AEA" w14:textId="77777777" w:rsidR="006935AA" w:rsidRPr="00D0427F" w:rsidRDefault="006935AA" w:rsidP="00DC659D">
      <w:pPr>
        <w:pStyle w:val="HTML-oblikovano"/>
        <w:jc w:val="right"/>
        <w:rPr>
          <w:rFonts w:ascii="Arial" w:hAnsi="Arial" w:cs="Arial"/>
          <w:b/>
          <w:color w:val="auto"/>
          <w:sz w:val="20"/>
          <w:szCs w:val="20"/>
          <w:u w:val="single"/>
        </w:rPr>
      </w:pPr>
    </w:p>
    <w:p w14:paraId="1A76E24A" w14:textId="77777777" w:rsidR="006935AA" w:rsidRPr="00D0427F" w:rsidRDefault="006935AA" w:rsidP="00DC659D">
      <w:pPr>
        <w:pStyle w:val="HTML-oblikovano"/>
        <w:jc w:val="right"/>
        <w:rPr>
          <w:rFonts w:ascii="Arial" w:hAnsi="Arial" w:cs="Arial"/>
          <w:b/>
          <w:color w:val="auto"/>
          <w:sz w:val="20"/>
          <w:szCs w:val="20"/>
          <w:u w:val="single"/>
        </w:rPr>
      </w:pPr>
    </w:p>
    <w:p w14:paraId="5DD3FBF6" w14:textId="77777777" w:rsidR="006935AA" w:rsidRPr="00D0427F" w:rsidRDefault="006935AA" w:rsidP="00DC659D">
      <w:pPr>
        <w:pStyle w:val="HTML-oblikovano"/>
        <w:jc w:val="right"/>
        <w:rPr>
          <w:rFonts w:ascii="Arial" w:hAnsi="Arial" w:cs="Arial"/>
          <w:b/>
          <w:color w:val="auto"/>
          <w:sz w:val="20"/>
          <w:szCs w:val="20"/>
          <w:u w:val="single"/>
        </w:rPr>
      </w:pPr>
    </w:p>
    <w:p w14:paraId="2875E65C" w14:textId="77777777" w:rsidR="006935AA" w:rsidRPr="00D0427F" w:rsidRDefault="006935AA" w:rsidP="00DC659D">
      <w:pPr>
        <w:pStyle w:val="HTML-oblikovano"/>
        <w:jc w:val="right"/>
        <w:rPr>
          <w:rFonts w:ascii="Arial" w:hAnsi="Arial" w:cs="Arial"/>
          <w:b/>
          <w:color w:val="auto"/>
          <w:sz w:val="20"/>
          <w:szCs w:val="20"/>
          <w:u w:val="single"/>
        </w:rPr>
      </w:pPr>
    </w:p>
    <w:p w14:paraId="4E1310AB" w14:textId="77777777" w:rsidR="006935AA" w:rsidRPr="00D0427F" w:rsidRDefault="006935AA" w:rsidP="00DC659D">
      <w:pPr>
        <w:pStyle w:val="HTML-oblikovano"/>
        <w:jc w:val="right"/>
        <w:rPr>
          <w:rFonts w:ascii="Arial" w:hAnsi="Arial" w:cs="Arial"/>
          <w:b/>
          <w:color w:val="auto"/>
          <w:sz w:val="20"/>
          <w:szCs w:val="20"/>
          <w:u w:val="single"/>
        </w:rPr>
      </w:pPr>
    </w:p>
    <w:p w14:paraId="4C734145" w14:textId="77777777" w:rsidR="006935AA" w:rsidRPr="00D0427F" w:rsidRDefault="006935AA" w:rsidP="00DC659D">
      <w:pPr>
        <w:pStyle w:val="HTML-oblikovano"/>
        <w:jc w:val="right"/>
        <w:rPr>
          <w:rFonts w:ascii="Arial" w:hAnsi="Arial" w:cs="Arial"/>
          <w:b/>
          <w:color w:val="auto"/>
          <w:sz w:val="20"/>
          <w:szCs w:val="20"/>
          <w:u w:val="single"/>
        </w:rPr>
      </w:pPr>
    </w:p>
    <w:p w14:paraId="7C9BC30A" w14:textId="77777777" w:rsidR="006935AA" w:rsidRPr="00D0427F" w:rsidRDefault="006935AA" w:rsidP="00DC659D">
      <w:pPr>
        <w:pStyle w:val="HTML-oblikovano"/>
        <w:jc w:val="right"/>
        <w:rPr>
          <w:rFonts w:ascii="Arial" w:hAnsi="Arial" w:cs="Arial"/>
          <w:b/>
          <w:color w:val="auto"/>
          <w:sz w:val="20"/>
          <w:szCs w:val="20"/>
          <w:u w:val="single"/>
        </w:rPr>
      </w:pPr>
    </w:p>
    <w:p w14:paraId="7E9641B4" w14:textId="77777777" w:rsidR="006935AA" w:rsidRPr="00D0427F" w:rsidRDefault="006935AA" w:rsidP="00DC659D">
      <w:pPr>
        <w:pStyle w:val="HTML-oblikovano"/>
        <w:jc w:val="right"/>
        <w:rPr>
          <w:rFonts w:ascii="Arial" w:hAnsi="Arial" w:cs="Arial"/>
          <w:b/>
          <w:color w:val="auto"/>
          <w:sz w:val="20"/>
          <w:szCs w:val="20"/>
          <w:u w:val="single"/>
        </w:rPr>
      </w:pPr>
    </w:p>
    <w:p w14:paraId="61AC013F" w14:textId="77777777" w:rsidR="00FD64A6" w:rsidRPr="00D0427F" w:rsidRDefault="00FD64A6" w:rsidP="00DC659D">
      <w:pPr>
        <w:pStyle w:val="HTML-oblikovano"/>
        <w:jc w:val="right"/>
        <w:rPr>
          <w:rFonts w:ascii="Arial" w:hAnsi="Arial" w:cs="Arial"/>
          <w:b/>
          <w:color w:val="auto"/>
          <w:sz w:val="20"/>
          <w:szCs w:val="20"/>
          <w:u w:val="single"/>
        </w:rPr>
      </w:pPr>
    </w:p>
    <w:p w14:paraId="1EB8BC1C" w14:textId="77777777" w:rsidR="00FD64A6" w:rsidRPr="00D0427F" w:rsidRDefault="00FD64A6" w:rsidP="00DC659D">
      <w:pPr>
        <w:pStyle w:val="HTML-oblikovano"/>
        <w:jc w:val="right"/>
        <w:rPr>
          <w:rFonts w:ascii="Arial" w:hAnsi="Arial" w:cs="Arial"/>
          <w:b/>
          <w:color w:val="auto"/>
          <w:sz w:val="20"/>
          <w:szCs w:val="20"/>
          <w:u w:val="single"/>
        </w:rPr>
      </w:pPr>
    </w:p>
    <w:p w14:paraId="30153911" w14:textId="77777777" w:rsidR="00FD64A6" w:rsidRPr="00D0427F" w:rsidRDefault="00FD64A6" w:rsidP="00DC659D">
      <w:pPr>
        <w:pStyle w:val="HTML-oblikovano"/>
        <w:jc w:val="right"/>
        <w:rPr>
          <w:rFonts w:ascii="Arial" w:hAnsi="Arial" w:cs="Arial"/>
          <w:b/>
          <w:color w:val="auto"/>
          <w:sz w:val="20"/>
          <w:szCs w:val="20"/>
          <w:u w:val="single"/>
        </w:rPr>
      </w:pPr>
    </w:p>
    <w:p w14:paraId="656385F5" w14:textId="77777777" w:rsidR="006935AA" w:rsidRPr="00D0427F" w:rsidRDefault="006935AA" w:rsidP="00DC659D">
      <w:pPr>
        <w:pStyle w:val="HTML-oblikovano"/>
        <w:jc w:val="right"/>
        <w:rPr>
          <w:rFonts w:ascii="Arial" w:hAnsi="Arial" w:cs="Arial"/>
          <w:b/>
          <w:color w:val="auto"/>
          <w:sz w:val="20"/>
          <w:szCs w:val="20"/>
          <w:u w:val="single"/>
        </w:rPr>
      </w:pPr>
    </w:p>
    <w:p w14:paraId="3616F3AD" w14:textId="77777777" w:rsidR="006935AA" w:rsidRPr="00D0427F" w:rsidRDefault="006935AA" w:rsidP="00DC659D">
      <w:pPr>
        <w:pStyle w:val="HTML-oblikovano"/>
        <w:jc w:val="right"/>
        <w:rPr>
          <w:rFonts w:ascii="Arial" w:hAnsi="Arial" w:cs="Arial"/>
          <w:b/>
          <w:color w:val="auto"/>
          <w:sz w:val="20"/>
          <w:szCs w:val="20"/>
          <w:u w:val="single"/>
        </w:rPr>
      </w:pPr>
    </w:p>
    <w:p w14:paraId="298F0E5D" w14:textId="77777777" w:rsidR="006935AA" w:rsidRPr="00D0427F" w:rsidRDefault="006935AA" w:rsidP="00DC659D">
      <w:pPr>
        <w:pStyle w:val="HTML-oblikovano"/>
        <w:jc w:val="right"/>
        <w:rPr>
          <w:rFonts w:ascii="Arial" w:hAnsi="Arial" w:cs="Arial"/>
          <w:b/>
          <w:color w:val="auto"/>
          <w:sz w:val="20"/>
          <w:szCs w:val="20"/>
          <w:u w:val="single"/>
        </w:rPr>
      </w:pPr>
    </w:p>
    <w:p w14:paraId="7026C971" w14:textId="77777777" w:rsidR="006935AA" w:rsidRPr="00D0427F" w:rsidRDefault="006935AA" w:rsidP="00DC659D">
      <w:pPr>
        <w:pStyle w:val="HTML-oblikovano"/>
        <w:jc w:val="right"/>
        <w:rPr>
          <w:rFonts w:ascii="Arial" w:hAnsi="Arial" w:cs="Arial"/>
          <w:b/>
          <w:color w:val="auto"/>
          <w:sz w:val="20"/>
          <w:szCs w:val="20"/>
          <w:u w:val="single"/>
        </w:rPr>
      </w:pPr>
    </w:p>
    <w:p w14:paraId="20B45FE4" w14:textId="77777777" w:rsidR="006935AA" w:rsidRPr="00D0427F" w:rsidRDefault="006935AA" w:rsidP="006935AA">
      <w:pPr>
        <w:pStyle w:val="HTML-oblikovano"/>
        <w:jc w:val="right"/>
        <w:rPr>
          <w:rFonts w:ascii="Arial" w:hAnsi="Arial" w:cs="Arial"/>
          <w:color w:val="auto"/>
          <w:sz w:val="20"/>
          <w:szCs w:val="20"/>
        </w:rPr>
      </w:pPr>
      <w:r w:rsidRPr="00D0427F">
        <w:rPr>
          <w:rFonts w:ascii="Arial" w:hAnsi="Arial" w:cs="Arial"/>
          <w:b/>
          <w:color w:val="auto"/>
          <w:sz w:val="20"/>
          <w:szCs w:val="20"/>
          <w:u w:val="single"/>
        </w:rPr>
        <w:lastRenderedPageBreak/>
        <w:t>RAZPISNI OBRAZEC 4</w:t>
      </w:r>
    </w:p>
    <w:p w14:paraId="42CF7A1B" w14:textId="77777777" w:rsidR="006935AA" w:rsidRPr="00D0427F" w:rsidRDefault="006935AA" w:rsidP="006935AA">
      <w:pPr>
        <w:pStyle w:val="HTML-oblikovano"/>
        <w:jc w:val="center"/>
        <w:rPr>
          <w:rFonts w:ascii="Arial" w:hAnsi="Arial" w:cs="Arial"/>
          <w:b/>
          <w:color w:val="auto"/>
          <w:sz w:val="20"/>
          <w:szCs w:val="20"/>
          <w:u w:val="single"/>
        </w:rPr>
      </w:pPr>
    </w:p>
    <w:p w14:paraId="2C8C3434" w14:textId="77777777" w:rsidR="006935AA" w:rsidRPr="00D0427F" w:rsidRDefault="006935AA" w:rsidP="006935AA">
      <w:pPr>
        <w:pStyle w:val="HTML-oblikovano"/>
        <w:jc w:val="center"/>
        <w:rPr>
          <w:rFonts w:ascii="Arial" w:hAnsi="Arial" w:cs="Arial"/>
          <w:color w:val="auto"/>
          <w:sz w:val="20"/>
          <w:szCs w:val="20"/>
        </w:rPr>
      </w:pPr>
      <w:r w:rsidRPr="00D0427F">
        <w:rPr>
          <w:rFonts w:ascii="Arial" w:hAnsi="Arial" w:cs="Arial"/>
          <w:b/>
          <w:color w:val="auto"/>
          <w:sz w:val="20"/>
          <w:szCs w:val="20"/>
          <w:u w:val="single"/>
        </w:rPr>
        <w:t xml:space="preserve">IZJAVA O IZPOLNJEVANJU POGOJEV GLEDE USTREZNOSTI </w:t>
      </w:r>
    </w:p>
    <w:p w14:paraId="19BB72EE" w14:textId="77777777" w:rsidR="006935AA" w:rsidRPr="00D0427F" w:rsidRDefault="006935AA" w:rsidP="006935AA">
      <w:pPr>
        <w:pStyle w:val="HTML-oblikovano"/>
        <w:jc w:val="center"/>
        <w:rPr>
          <w:rFonts w:ascii="Arial" w:hAnsi="Arial" w:cs="Arial"/>
          <w:color w:val="auto"/>
          <w:sz w:val="20"/>
          <w:szCs w:val="20"/>
        </w:rPr>
      </w:pPr>
      <w:r w:rsidRPr="00D0427F">
        <w:rPr>
          <w:rFonts w:ascii="Arial" w:hAnsi="Arial" w:cs="Arial"/>
          <w:b/>
          <w:color w:val="auto"/>
          <w:sz w:val="20"/>
          <w:szCs w:val="20"/>
          <w:u w:val="single"/>
        </w:rPr>
        <w:t>ZA OPRAVLJANJE POKLICNE DEJAVNOSTI</w:t>
      </w:r>
    </w:p>
    <w:p w14:paraId="4734C53D" w14:textId="77777777" w:rsidR="006935AA" w:rsidRPr="00D0427F" w:rsidRDefault="006935AA" w:rsidP="006935AA">
      <w:pPr>
        <w:pStyle w:val="HTML-oblikovano"/>
        <w:jc w:val="center"/>
        <w:rPr>
          <w:rFonts w:ascii="Arial" w:hAnsi="Arial" w:cs="Arial"/>
          <w:b/>
          <w:color w:val="auto"/>
          <w:sz w:val="20"/>
          <w:szCs w:val="20"/>
          <w:u w:val="single"/>
        </w:rPr>
      </w:pPr>
    </w:p>
    <w:p w14:paraId="4E7F9884" w14:textId="77777777" w:rsidR="006935AA" w:rsidRPr="00D0427F" w:rsidRDefault="006935AA" w:rsidP="006935AA">
      <w:pPr>
        <w:pStyle w:val="HTML-oblikovano"/>
        <w:jc w:val="both"/>
        <w:rPr>
          <w:rFonts w:ascii="Arial" w:hAnsi="Arial" w:cs="Arial"/>
          <w:b/>
          <w:color w:val="auto"/>
          <w:sz w:val="20"/>
          <w:szCs w:val="20"/>
        </w:rPr>
      </w:pPr>
    </w:p>
    <w:p w14:paraId="100AD440" w14:textId="77777777" w:rsidR="006935AA" w:rsidRPr="00D0427F" w:rsidRDefault="006935AA" w:rsidP="006935AA">
      <w:pPr>
        <w:pStyle w:val="HTML-oblikovano"/>
        <w:jc w:val="both"/>
        <w:rPr>
          <w:rFonts w:ascii="Arial" w:hAnsi="Arial" w:cs="Arial"/>
          <w:b/>
          <w:color w:val="auto"/>
          <w:sz w:val="20"/>
          <w:szCs w:val="20"/>
        </w:rPr>
      </w:pPr>
    </w:p>
    <w:p w14:paraId="0A7D5BFE" w14:textId="77777777" w:rsidR="006935AA" w:rsidRPr="00D0427F" w:rsidRDefault="006935AA" w:rsidP="006935AA">
      <w:pPr>
        <w:pStyle w:val="HTML-oblikovano"/>
        <w:jc w:val="both"/>
        <w:rPr>
          <w:rFonts w:ascii="Arial" w:hAnsi="Arial" w:cs="Arial"/>
          <w:b/>
          <w:color w:val="auto"/>
          <w:sz w:val="20"/>
          <w:szCs w:val="20"/>
        </w:rPr>
      </w:pPr>
    </w:p>
    <w:p w14:paraId="063ED05B" w14:textId="77777777" w:rsidR="006935AA" w:rsidRPr="00D0427F" w:rsidRDefault="006935AA" w:rsidP="006935AA">
      <w:pPr>
        <w:pStyle w:val="HTML-oblikovano"/>
        <w:jc w:val="both"/>
        <w:rPr>
          <w:rFonts w:ascii="Arial" w:hAnsi="Arial" w:cs="Arial"/>
          <w:b/>
          <w:color w:val="auto"/>
          <w:sz w:val="20"/>
          <w:szCs w:val="20"/>
        </w:rPr>
      </w:pPr>
    </w:p>
    <w:tbl>
      <w:tblPr>
        <w:tblW w:w="0" w:type="auto"/>
        <w:tblLayout w:type="fixed"/>
        <w:tblLook w:val="0000" w:firstRow="0" w:lastRow="0" w:firstColumn="0" w:lastColumn="0" w:noHBand="0" w:noVBand="0"/>
      </w:tblPr>
      <w:tblGrid>
        <w:gridCol w:w="3936"/>
        <w:gridCol w:w="1128"/>
        <w:gridCol w:w="5532"/>
        <w:gridCol w:w="1128"/>
      </w:tblGrid>
      <w:tr w:rsidR="00A24A2F" w:rsidRPr="00D0427F" w14:paraId="54C352DC" w14:textId="77777777" w:rsidTr="00EF23E0">
        <w:trPr>
          <w:trHeight w:val="510"/>
        </w:trPr>
        <w:tc>
          <w:tcPr>
            <w:tcW w:w="5064" w:type="dxa"/>
            <w:gridSpan w:val="2"/>
            <w:shd w:val="clear" w:color="auto" w:fill="auto"/>
          </w:tcPr>
          <w:p w14:paraId="32CBE590" w14:textId="77777777" w:rsidR="006935AA" w:rsidRPr="00D0427F" w:rsidRDefault="006935AA" w:rsidP="00EF23E0">
            <w:pPr>
              <w:pStyle w:val="HTML-oblikovano"/>
              <w:jc w:val="both"/>
              <w:rPr>
                <w:rFonts w:ascii="Arial" w:hAnsi="Arial" w:cs="Arial"/>
                <w:color w:val="auto"/>
                <w:sz w:val="20"/>
                <w:szCs w:val="20"/>
              </w:rPr>
            </w:pPr>
            <w:r w:rsidRPr="00D0427F">
              <w:rPr>
                <w:rFonts w:ascii="Arial" w:hAnsi="Arial" w:cs="Arial"/>
                <w:bCs/>
                <w:color w:val="auto"/>
                <w:sz w:val="20"/>
                <w:szCs w:val="20"/>
              </w:rPr>
              <w:t>Naziv gospodarskega subjekta:</w:t>
            </w:r>
          </w:p>
        </w:tc>
        <w:tc>
          <w:tcPr>
            <w:tcW w:w="6660" w:type="dxa"/>
            <w:gridSpan w:val="2"/>
            <w:shd w:val="clear" w:color="auto" w:fill="auto"/>
          </w:tcPr>
          <w:p w14:paraId="5332891F" w14:textId="77777777" w:rsidR="006935AA" w:rsidRPr="00D0427F" w:rsidRDefault="006935AA" w:rsidP="00EF23E0">
            <w:pPr>
              <w:pStyle w:val="HTML-oblikovano"/>
              <w:jc w:val="both"/>
              <w:rPr>
                <w:rFonts w:ascii="Arial" w:hAnsi="Arial" w:cs="Arial"/>
                <w:color w:val="auto"/>
                <w:sz w:val="20"/>
                <w:szCs w:val="20"/>
              </w:rPr>
            </w:pPr>
            <w:r w:rsidRPr="00D0427F">
              <w:rPr>
                <w:rFonts w:ascii="Arial" w:hAnsi="Arial" w:cs="Arial"/>
                <w:b/>
                <w:color w:val="auto"/>
                <w:sz w:val="20"/>
                <w:szCs w:val="20"/>
              </w:rPr>
              <w:t>_______________________________________</w:t>
            </w:r>
          </w:p>
        </w:tc>
      </w:tr>
      <w:tr w:rsidR="006935AA" w:rsidRPr="00D0427F" w14:paraId="7E2B199D" w14:textId="77777777" w:rsidTr="00EF23E0">
        <w:tblPrEx>
          <w:tblCellMar>
            <w:left w:w="0" w:type="dxa"/>
            <w:right w:w="0" w:type="dxa"/>
          </w:tblCellMar>
        </w:tblPrEx>
        <w:trPr>
          <w:trHeight w:val="510"/>
        </w:trPr>
        <w:tc>
          <w:tcPr>
            <w:tcW w:w="3936" w:type="dxa"/>
            <w:shd w:val="clear" w:color="auto" w:fill="auto"/>
          </w:tcPr>
          <w:p w14:paraId="644EB1A3" w14:textId="77777777" w:rsidR="006935AA" w:rsidRPr="00D0427F" w:rsidRDefault="006935AA" w:rsidP="00EF23E0">
            <w:pPr>
              <w:pStyle w:val="HTML-oblikovano"/>
              <w:jc w:val="both"/>
              <w:rPr>
                <w:rFonts w:ascii="Arial" w:hAnsi="Arial" w:cs="Arial"/>
                <w:color w:val="auto"/>
                <w:sz w:val="20"/>
                <w:szCs w:val="20"/>
              </w:rPr>
            </w:pPr>
            <w:r w:rsidRPr="00D0427F">
              <w:rPr>
                <w:rFonts w:ascii="Arial" w:hAnsi="Arial" w:cs="Arial"/>
                <w:bCs/>
                <w:color w:val="auto"/>
                <w:sz w:val="20"/>
                <w:szCs w:val="20"/>
              </w:rPr>
              <w:t xml:space="preserve">  Sedež (naslov) gospodarskega subjekta:</w:t>
            </w:r>
          </w:p>
        </w:tc>
        <w:tc>
          <w:tcPr>
            <w:tcW w:w="6660" w:type="dxa"/>
            <w:gridSpan w:val="2"/>
            <w:shd w:val="clear" w:color="auto" w:fill="auto"/>
          </w:tcPr>
          <w:p w14:paraId="3A01B3C0" w14:textId="77777777" w:rsidR="006935AA" w:rsidRPr="00D0427F" w:rsidRDefault="006935AA" w:rsidP="00EF23E0">
            <w:pPr>
              <w:pStyle w:val="HTML-oblikovano"/>
              <w:ind w:left="1173"/>
              <w:jc w:val="both"/>
              <w:rPr>
                <w:rFonts w:ascii="Arial" w:hAnsi="Arial" w:cs="Arial"/>
                <w:color w:val="auto"/>
                <w:sz w:val="20"/>
                <w:szCs w:val="20"/>
              </w:rPr>
            </w:pPr>
            <w:r w:rsidRPr="00D0427F">
              <w:rPr>
                <w:rFonts w:ascii="Arial" w:hAnsi="Arial" w:cs="Arial"/>
                <w:b/>
                <w:color w:val="auto"/>
                <w:sz w:val="20"/>
                <w:szCs w:val="20"/>
              </w:rPr>
              <w:t>_______________________________________</w:t>
            </w:r>
          </w:p>
        </w:tc>
        <w:tc>
          <w:tcPr>
            <w:tcW w:w="1128" w:type="dxa"/>
            <w:shd w:val="clear" w:color="auto" w:fill="auto"/>
          </w:tcPr>
          <w:p w14:paraId="6E59980D" w14:textId="77777777" w:rsidR="006935AA" w:rsidRPr="00D0427F" w:rsidRDefault="006935AA" w:rsidP="00EF23E0">
            <w:pPr>
              <w:snapToGrid w:val="0"/>
              <w:rPr>
                <w:rFonts w:cs="Arial"/>
                <w:b/>
                <w:sz w:val="20"/>
                <w:szCs w:val="20"/>
              </w:rPr>
            </w:pPr>
          </w:p>
        </w:tc>
      </w:tr>
    </w:tbl>
    <w:p w14:paraId="568295A5" w14:textId="77777777" w:rsidR="006935AA" w:rsidRPr="00D0427F" w:rsidRDefault="006935AA" w:rsidP="006935AA">
      <w:pPr>
        <w:widowControl w:val="0"/>
        <w:autoSpaceDE w:val="0"/>
        <w:rPr>
          <w:rFonts w:cs="Arial"/>
          <w:sz w:val="20"/>
          <w:szCs w:val="20"/>
        </w:rPr>
      </w:pPr>
    </w:p>
    <w:p w14:paraId="6AB3AD49" w14:textId="77777777" w:rsidR="006935AA" w:rsidRPr="00D0427F" w:rsidRDefault="006935AA" w:rsidP="006935AA">
      <w:pPr>
        <w:widowControl w:val="0"/>
        <w:autoSpaceDE w:val="0"/>
        <w:rPr>
          <w:rFonts w:cs="Arial"/>
          <w:sz w:val="20"/>
          <w:szCs w:val="20"/>
        </w:rPr>
      </w:pPr>
    </w:p>
    <w:p w14:paraId="0A0BBB44" w14:textId="77777777" w:rsidR="006935AA" w:rsidRPr="00D0427F" w:rsidRDefault="006935AA" w:rsidP="006935AA">
      <w:pPr>
        <w:widowControl w:val="0"/>
        <w:autoSpaceDE w:val="0"/>
        <w:rPr>
          <w:rFonts w:cs="Arial"/>
          <w:sz w:val="20"/>
          <w:szCs w:val="20"/>
        </w:rPr>
      </w:pPr>
      <w:r w:rsidRPr="00D0427F">
        <w:rPr>
          <w:rFonts w:cs="Arial"/>
          <w:sz w:val="20"/>
          <w:szCs w:val="20"/>
        </w:rPr>
        <w:t>S podpisom te izjave pod kazensko in materialno odgovornostjo izjavljamo, da:</w:t>
      </w:r>
    </w:p>
    <w:p w14:paraId="7F1BC8D6" w14:textId="77777777" w:rsidR="006935AA" w:rsidRPr="00D0427F" w:rsidRDefault="006935AA" w:rsidP="006935AA">
      <w:pPr>
        <w:widowControl w:val="0"/>
        <w:autoSpaceDE w:val="0"/>
        <w:rPr>
          <w:rFonts w:cs="Arial"/>
          <w:sz w:val="20"/>
          <w:szCs w:val="20"/>
        </w:rPr>
      </w:pPr>
    </w:p>
    <w:p w14:paraId="67F4AF3A" w14:textId="77777777" w:rsidR="006935AA" w:rsidRPr="00D0427F" w:rsidRDefault="006935AA" w:rsidP="006935AA">
      <w:pPr>
        <w:widowControl w:val="0"/>
        <w:autoSpaceDE w:val="0"/>
        <w:rPr>
          <w:rFonts w:cs="Arial"/>
          <w:sz w:val="20"/>
          <w:szCs w:val="20"/>
        </w:rPr>
      </w:pPr>
    </w:p>
    <w:p w14:paraId="30F33D15" w14:textId="77777777" w:rsidR="006935AA" w:rsidRPr="00D0427F" w:rsidRDefault="006935AA" w:rsidP="00A54D57">
      <w:pPr>
        <w:numPr>
          <w:ilvl w:val="0"/>
          <w:numId w:val="6"/>
        </w:numPr>
        <w:suppressAutoHyphens/>
        <w:spacing w:line="260" w:lineRule="atLeast"/>
        <w:jc w:val="both"/>
        <w:rPr>
          <w:rFonts w:cs="Arial"/>
          <w:sz w:val="20"/>
          <w:szCs w:val="20"/>
        </w:rPr>
      </w:pPr>
      <w:r w:rsidRPr="00D0427F">
        <w:rPr>
          <w:rFonts w:cs="Arial"/>
          <w:sz w:val="20"/>
          <w:szCs w:val="20"/>
        </w:rPr>
        <w:t xml:space="preserve">smo vpisani v enega od </w:t>
      </w:r>
    </w:p>
    <w:p w14:paraId="7E7B0F83" w14:textId="77777777" w:rsidR="006935AA" w:rsidRPr="00D0427F" w:rsidRDefault="006935AA" w:rsidP="006935AA">
      <w:pPr>
        <w:ind w:left="720"/>
        <w:rPr>
          <w:rFonts w:cs="Arial"/>
          <w:sz w:val="20"/>
          <w:szCs w:val="20"/>
        </w:rPr>
      </w:pPr>
      <w:r w:rsidRPr="00D0427F">
        <w:rPr>
          <w:rFonts w:cs="Arial"/>
          <w:sz w:val="20"/>
          <w:szCs w:val="20"/>
        </w:rPr>
        <w:t>poklicnih registrov (navedite ustrezen register:</w:t>
      </w:r>
      <w:r w:rsidRPr="00D0427F">
        <w:rPr>
          <w:rFonts w:cs="Arial"/>
          <w:b/>
          <w:sz w:val="20"/>
          <w:szCs w:val="20"/>
        </w:rPr>
        <w:t xml:space="preserve"> </w:t>
      </w:r>
      <w:r w:rsidRPr="00D0427F">
        <w:rPr>
          <w:rFonts w:cs="Arial"/>
          <w:sz w:val="20"/>
          <w:szCs w:val="20"/>
        </w:rPr>
        <w:t>_______________)</w:t>
      </w:r>
    </w:p>
    <w:p w14:paraId="520F2055" w14:textId="77777777" w:rsidR="006935AA" w:rsidRPr="00D0427F" w:rsidRDefault="006935AA" w:rsidP="006935AA">
      <w:pPr>
        <w:ind w:left="720"/>
        <w:rPr>
          <w:rFonts w:cs="Arial"/>
          <w:sz w:val="20"/>
          <w:szCs w:val="20"/>
        </w:rPr>
      </w:pPr>
    </w:p>
    <w:p w14:paraId="29582D94" w14:textId="77777777" w:rsidR="006935AA" w:rsidRPr="00D0427F" w:rsidRDefault="006935AA" w:rsidP="006935AA">
      <w:pPr>
        <w:ind w:left="720"/>
        <w:rPr>
          <w:rFonts w:cs="Arial"/>
          <w:sz w:val="20"/>
          <w:szCs w:val="20"/>
        </w:rPr>
      </w:pPr>
      <w:r w:rsidRPr="00D0427F">
        <w:rPr>
          <w:rFonts w:cs="Arial"/>
          <w:sz w:val="20"/>
          <w:szCs w:val="20"/>
        </w:rPr>
        <w:t xml:space="preserve">poslovnih registrov (navedite ustrezen register: _______________), </w:t>
      </w:r>
    </w:p>
    <w:p w14:paraId="36D9524B" w14:textId="60CF5830" w:rsidR="006935AA" w:rsidRPr="00D0427F" w:rsidRDefault="006935AA" w:rsidP="006935AA">
      <w:pPr>
        <w:ind w:left="720"/>
        <w:rPr>
          <w:rFonts w:cs="Arial"/>
          <w:sz w:val="20"/>
          <w:szCs w:val="20"/>
        </w:rPr>
      </w:pPr>
      <w:r w:rsidRPr="00D0427F">
        <w:rPr>
          <w:rFonts w:cs="Arial"/>
          <w:sz w:val="20"/>
          <w:szCs w:val="20"/>
        </w:rPr>
        <w:t>ki se vodijo v držav</w:t>
      </w:r>
      <w:r w:rsidR="00224734" w:rsidRPr="00D0427F">
        <w:rPr>
          <w:rFonts w:cs="Arial"/>
          <w:sz w:val="20"/>
          <w:szCs w:val="20"/>
        </w:rPr>
        <w:t>i članici, v kateri imamo sedež.</w:t>
      </w:r>
    </w:p>
    <w:p w14:paraId="4A36E4AE" w14:textId="77777777" w:rsidR="006935AA" w:rsidRPr="00D0427F" w:rsidRDefault="006935AA" w:rsidP="006935AA">
      <w:pPr>
        <w:rPr>
          <w:rFonts w:cs="Arial"/>
          <w:sz w:val="20"/>
          <w:szCs w:val="20"/>
        </w:rPr>
      </w:pPr>
    </w:p>
    <w:p w14:paraId="36EFD475" w14:textId="77777777" w:rsidR="006935AA" w:rsidRPr="00D0427F" w:rsidRDefault="006935AA" w:rsidP="006935AA">
      <w:pPr>
        <w:rPr>
          <w:rFonts w:cs="Arial"/>
          <w:sz w:val="20"/>
          <w:szCs w:val="20"/>
        </w:rPr>
      </w:pPr>
    </w:p>
    <w:p w14:paraId="29B65FE7" w14:textId="77777777" w:rsidR="006935AA" w:rsidRPr="00D0427F" w:rsidRDefault="006935AA" w:rsidP="006935AA">
      <w:pPr>
        <w:rPr>
          <w:rFonts w:cs="Arial"/>
          <w:sz w:val="20"/>
          <w:szCs w:val="20"/>
        </w:rPr>
      </w:pPr>
    </w:p>
    <w:p w14:paraId="5489DAC3" w14:textId="77777777" w:rsidR="006935AA" w:rsidRPr="00D0427F" w:rsidRDefault="006935AA" w:rsidP="006935AA">
      <w:pPr>
        <w:rPr>
          <w:rFonts w:cs="Arial"/>
          <w:sz w:val="20"/>
          <w:szCs w:val="20"/>
        </w:rPr>
      </w:pPr>
    </w:p>
    <w:p w14:paraId="479A4D5F" w14:textId="77777777" w:rsidR="006935AA" w:rsidRPr="00D0427F" w:rsidRDefault="006935AA" w:rsidP="006935AA">
      <w:pPr>
        <w:rPr>
          <w:rFonts w:cs="Arial"/>
          <w:sz w:val="20"/>
          <w:szCs w:val="20"/>
        </w:rPr>
      </w:pPr>
    </w:p>
    <w:p w14:paraId="059709E3" w14:textId="77777777" w:rsidR="006935AA" w:rsidRPr="00D0427F" w:rsidRDefault="006935AA" w:rsidP="006935AA">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D0427F" w14:paraId="30CBD4C9" w14:textId="77777777" w:rsidTr="00EF23E0">
        <w:trPr>
          <w:trHeight w:val="241"/>
        </w:trPr>
        <w:tc>
          <w:tcPr>
            <w:tcW w:w="3348" w:type="dxa"/>
            <w:shd w:val="clear" w:color="auto" w:fill="auto"/>
          </w:tcPr>
          <w:p w14:paraId="0E62EAD0" w14:textId="77777777" w:rsidR="006935AA" w:rsidRPr="00D0427F" w:rsidRDefault="006935AA" w:rsidP="00EF23E0">
            <w:pPr>
              <w:snapToGrid w:val="0"/>
              <w:rPr>
                <w:rFonts w:cs="Arial"/>
                <w:sz w:val="20"/>
                <w:szCs w:val="20"/>
              </w:rPr>
            </w:pPr>
          </w:p>
          <w:p w14:paraId="03D6DA86" w14:textId="77777777" w:rsidR="006935AA" w:rsidRPr="00D0427F" w:rsidRDefault="006935AA" w:rsidP="00EF23E0">
            <w:pPr>
              <w:rPr>
                <w:rFonts w:cs="Arial"/>
                <w:sz w:val="20"/>
                <w:szCs w:val="20"/>
              </w:rPr>
            </w:pPr>
            <w:r w:rsidRPr="00D0427F">
              <w:rPr>
                <w:rFonts w:cs="Arial"/>
                <w:sz w:val="20"/>
                <w:szCs w:val="20"/>
              </w:rPr>
              <w:t>Kraj: _____________________</w:t>
            </w:r>
          </w:p>
        </w:tc>
        <w:tc>
          <w:tcPr>
            <w:tcW w:w="1818" w:type="dxa"/>
            <w:shd w:val="clear" w:color="auto" w:fill="auto"/>
          </w:tcPr>
          <w:p w14:paraId="6489F98E" w14:textId="77777777" w:rsidR="006935AA" w:rsidRPr="00D0427F" w:rsidRDefault="006935AA" w:rsidP="00EF23E0">
            <w:pPr>
              <w:snapToGrid w:val="0"/>
              <w:rPr>
                <w:rFonts w:cs="Arial"/>
                <w:sz w:val="20"/>
                <w:szCs w:val="20"/>
              </w:rPr>
            </w:pPr>
          </w:p>
        </w:tc>
        <w:tc>
          <w:tcPr>
            <w:tcW w:w="4324" w:type="dxa"/>
            <w:shd w:val="clear" w:color="auto" w:fill="auto"/>
          </w:tcPr>
          <w:p w14:paraId="1C37A33D" w14:textId="77777777" w:rsidR="006935AA" w:rsidRPr="00D0427F" w:rsidRDefault="006935AA" w:rsidP="00EF23E0">
            <w:pPr>
              <w:rPr>
                <w:rFonts w:cs="Arial"/>
                <w:sz w:val="20"/>
                <w:szCs w:val="20"/>
              </w:rPr>
            </w:pPr>
            <w:r w:rsidRPr="00D0427F">
              <w:rPr>
                <w:rFonts w:cs="Arial"/>
                <w:sz w:val="20"/>
                <w:szCs w:val="20"/>
              </w:rPr>
              <w:t>Ime in priimek odgovorne osebe:</w:t>
            </w:r>
          </w:p>
          <w:p w14:paraId="1D7E2F28" w14:textId="77777777" w:rsidR="006935AA" w:rsidRPr="00D0427F" w:rsidRDefault="006935AA" w:rsidP="00EF23E0">
            <w:pPr>
              <w:rPr>
                <w:rFonts w:cs="Arial"/>
                <w:sz w:val="20"/>
                <w:szCs w:val="20"/>
              </w:rPr>
            </w:pPr>
          </w:p>
          <w:p w14:paraId="0CE3DCC3" w14:textId="77777777" w:rsidR="006935AA" w:rsidRPr="00D0427F" w:rsidRDefault="006935AA" w:rsidP="00EF23E0">
            <w:pPr>
              <w:rPr>
                <w:rFonts w:cs="Arial"/>
                <w:sz w:val="20"/>
                <w:szCs w:val="20"/>
              </w:rPr>
            </w:pPr>
            <w:r w:rsidRPr="00D0427F">
              <w:rPr>
                <w:rFonts w:cs="Arial"/>
                <w:sz w:val="20"/>
                <w:szCs w:val="20"/>
              </w:rPr>
              <w:t>________________________</w:t>
            </w:r>
          </w:p>
          <w:p w14:paraId="1C98E668" w14:textId="77777777" w:rsidR="006935AA" w:rsidRPr="00D0427F" w:rsidRDefault="006935AA" w:rsidP="00EF23E0">
            <w:pPr>
              <w:rPr>
                <w:rFonts w:cs="Arial"/>
                <w:sz w:val="20"/>
                <w:szCs w:val="20"/>
              </w:rPr>
            </w:pPr>
          </w:p>
        </w:tc>
      </w:tr>
      <w:tr w:rsidR="006935AA" w:rsidRPr="00D0427F" w14:paraId="77D41531" w14:textId="77777777" w:rsidTr="00EF23E0">
        <w:trPr>
          <w:trHeight w:val="483"/>
        </w:trPr>
        <w:tc>
          <w:tcPr>
            <w:tcW w:w="3348" w:type="dxa"/>
            <w:shd w:val="clear" w:color="auto" w:fill="auto"/>
          </w:tcPr>
          <w:p w14:paraId="16AEF4EB" w14:textId="77777777" w:rsidR="006935AA" w:rsidRPr="00D0427F" w:rsidRDefault="006935AA" w:rsidP="00EF23E0">
            <w:pPr>
              <w:rPr>
                <w:rFonts w:cs="Arial"/>
                <w:sz w:val="20"/>
                <w:szCs w:val="20"/>
              </w:rPr>
            </w:pPr>
            <w:r w:rsidRPr="00D0427F">
              <w:rPr>
                <w:rFonts w:cs="Arial"/>
                <w:sz w:val="20"/>
                <w:szCs w:val="20"/>
              </w:rPr>
              <w:t>Datum</w:t>
            </w:r>
            <w:r w:rsidRPr="00D0427F">
              <w:rPr>
                <w:rFonts w:cs="Arial"/>
                <w:sz w:val="20"/>
                <w:szCs w:val="20"/>
              </w:rPr>
              <w:fldChar w:fldCharType="begin">
                <w:ffData>
                  <w:name w:val=""/>
                  <w:enabled/>
                  <w:calcOnExit w:val="0"/>
                  <w:textInput/>
                </w:ffData>
              </w:fldChar>
            </w:r>
            <w:r w:rsidRPr="00D0427F">
              <w:rPr>
                <w:rFonts w:cs="Arial"/>
                <w:sz w:val="20"/>
                <w:szCs w:val="20"/>
              </w:rPr>
              <w:instrText xml:space="preserve"> FORMTEXT </w:instrText>
            </w:r>
            <w:r w:rsidR="00EE6E44">
              <w:rPr>
                <w:rFonts w:cs="Arial"/>
                <w:sz w:val="20"/>
                <w:szCs w:val="20"/>
              </w:rPr>
            </w:r>
            <w:r w:rsidR="00EE6E44">
              <w:rPr>
                <w:rFonts w:cs="Arial"/>
                <w:sz w:val="20"/>
                <w:szCs w:val="20"/>
              </w:rPr>
              <w:fldChar w:fldCharType="separate"/>
            </w:r>
            <w:r w:rsidRPr="00D0427F">
              <w:rPr>
                <w:rFonts w:cs="Arial"/>
                <w:sz w:val="20"/>
                <w:szCs w:val="20"/>
              </w:rPr>
              <w:fldChar w:fldCharType="end"/>
            </w:r>
            <w:r w:rsidRPr="00D0427F">
              <w:rPr>
                <w:rFonts w:cs="Arial"/>
                <w:sz w:val="20"/>
                <w:szCs w:val="20"/>
              </w:rPr>
              <w:t>: ____________________</w:t>
            </w:r>
          </w:p>
        </w:tc>
        <w:tc>
          <w:tcPr>
            <w:tcW w:w="1818" w:type="dxa"/>
            <w:shd w:val="clear" w:color="auto" w:fill="auto"/>
          </w:tcPr>
          <w:p w14:paraId="50F6A34D" w14:textId="77777777" w:rsidR="006935AA" w:rsidRPr="00D0427F" w:rsidRDefault="006935AA" w:rsidP="00EF23E0">
            <w:pPr>
              <w:rPr>
                <w:rFonts w:cs="Arial"/>
                <w:sz w:val="20"/>
                <w:szCs w:val="20"/>
              </w:rPr>
            </w:pPr>
            <w:r w:rsidRPr="00D0427F">
              <w:rPr>
                <w:rFonts w:cs="Arial"/>
                <w:sz w:val="20"/>
                <w:szCs w:val="20"/>
              </w:rPr>
              <w:t>žig</w:t>
            </w:r>
          </w:p>
        </w:tc>
        <w:tc>
          <w:tcPr>
            <w:tcW w:w="4324" w:type="dxa"/>
            <w:shd w:val="clear" w:color="auto" w:fill="auto"/>
          </w:tcPr>
          <w:p w14:paraId="20E3A933" w14:textId="77777777" w:rsidR="006935AA" w:rsidRPr="00D0427F" w:rsidRDefault="006935AA" w:rsidP="00EF23E0">
            <w:pPr>
              <w:rPr>
                <w:rFonts w:cs="Arial"/>
                <w:sz w:val="20"/>
                <w:szCs w:val="20"/>
              </w:rPr>
            </w:pPr>
            <w:r w:rsidRPr="00D0427F">
              <w:rPr>
                <w:rFonts w:cs="Arial"/>
                <w:sz w:val="20"/>
                <w:szCs w:val="20"/>
              </w:rPr>
              <w:t>________________________</w:t>
            </w:r>
          </w:p>
          <w:p w14:paraId="58DED667" w14:textId="77777777" w:rsidR="006935AA" w:rsidRPr="00D0427F" w:rsidRDefault="006935AA" w:rsidP="00EF23E0">
            <w:pPr>
              <w:rPr>
                <w:rFonts w:cs="Arial"/>
                <w:sz w:val="20"/>
                <w:szCs w:val="20"/>
              </w:rPr>
            </w:pPr>
            <w:r w:rsidRPr="00D0427F">
              <w:rPr>
                <w:rFonts w:cs="Arial"/>
                <w:sz w:val="20"/>
                <w:szCs w:val="20"/>
              </w:rPr>
              <w:t>Podpis odgovorne osebe</w:t>
            </w:r>
          </w:p>
        </w:tc>
      </w:tr>
    </w:tbl>
    <w:p w14:paraId="1E3DE899" w14:textId="77777777" w:rsidR="006935AA" w:rsidRPr="00D0427F" w:rsidRDefault="006935AA" w:rsidP="00DC659D">
      <w:pPr>
        <w:pStyle w:val="HTML-oblikovano"/>
        <w:jc w:val="right"/>
        <w:rPr>
          <w:rFonts w:ascii="Arial" w:hAnsi="Arial" w:cs="Arial"/>
          <w:b/>
          <w:color w:val="auto"/>
          <w:sz w:val="20"/>
          <w:szCs w:val="20"/>
          <w:u w:val="single"/>
        </w:rPr>
      </w:pPr>
    </w:p>
    <w:p w14:paraId="4810E95B" w14:textId="77777777" w:rsidR="006935AA" w:rsidRPr="00D0427F" w:rsidRDefault="006935AA" w:rsidP="00DC659D">
      <w:pPr>
        <w:pStyle w:val="HTML-oblikovano"/>
        <w:jc w:val="right"/>
        <w:rPr>
          <w:rFonts w:ascii="Arial" w:hAnsi="Arial" w:cs="Arial"/>
          <w:b/>
          <w:color w:val="auto"/>
          <w:sz w:val="20"/>
          <w:szCs w:val="20"/>
          <w:u w:val="single"/>
        </w:rPr>
      </w:pPr>
    </w:p>
    <w:p w14:paraId="4BD5359A" w14:textId="77777777" w:rsidR="006935AA" w:rsidRPr="00D0427F" w:rsidRDefault="006935AA" w:rsidP="00DC659D">
      <w:pPr>
        <w:pStyle w:val="HTML-oblikovano"/>
        <w:jc w:val="right"/>
        <w:rPr>
          <w:rFonts w:ascii="Arial" w:hAnsi="Arial" w:cs="Arial"/>
          <w:b/>
          <w:color w:val="auto"/>
          <w:sz w:val="20"/>
          <w:szCs w:val="20"/>
          <w:u w:val="single"/>
        </w:rPr>
      </w:pPr>
    </w:p>
    <w:p w14:paraId="4D764437" w14:textId="77777777" w:rsidR="006935AA" w:rsidRPr="00D0427F" w:rsidRDefault="006935AA" w:rsidP="00DC659D">
      <w:pPr>
        <w:pStyle w:val="HTML-oblikovano"/>
        <w:jc w:val="right"/>
        <w:rPr>
          <w:rFonts w:ascii="Arial" w:hAnsi="Arial" w:cs="Arial"/>
          <w:b/>
          <w:color w:val="auto"/>
          <w:sz w:val="20"/>
          <w:szCs w:val="20"/>
          <w:u w:val="single"/>
        </w:rPr>
      </w:pPr>
    </w:p>
    <w:p w14:paraId="4D23C1B4" w14:textId="77777777" w:rsidR="006935AA" w:rsidRPr="00D0427F" w:rsidRDefault="006935AA" w:rsidP="00DC659D">
      <w:pPr>
        <w:pStyle w:val="HTML-oblikovano"/>
        <w:jc w:val="right"/>
        <w:rPr>
          <w:rFonts w:ascii="Arial" w:hAnsi="Arial" w:cs="Arial"/>
          <w:b/>
          <w:color w:val="auto"/>
          <w:sz w:val="20"/>
          <w:szCs w:val="20"/>
          <w:u w:val="single"/>
        </w:rPr>
      </w:pPr>
    </w:p>
    <w:p w14:paraId="6FCAFA6B" w14:textId="77777777" w:rsidR="006935AA" w:rsidRPr="00D0427F" w:rsidRDefault="006935AA" w:rsidP="00DC659D">
      <w:pPr>
        <w:pStyle w:val="HTML-oblikovano"/>
        <w:jc w:val="right"/>
        <w:rPr>
          <w:rFonts w:ascii="Arial" w:hAnsi="Arial" w:cs="Arial"/>
          <w:b/>
          <w:color w:val="auto"/>
          <w:sz w:val="20"/>
          <w:szCs w:val="20"/>
          <w:u w:val="single"/>
        </w:rPr>
      </w:pPr>
    </w:p>
    <w:p w14:paraId="58F5C784" w14:textId="77777777" w:rsidR="006935AA" w:rsidRPr="00D0427F" w:rsidRDefault="006935AA" w:rsidP="00DC659D">
      <w:pPr>
        <w:pStyle w:val="HTML-oblikovano"/>
        <w:jc w:val="right"/>
        <w:rPr>
          <w:rFonts w:ascii="Arial" w:hAnsi="Arial" w:cs="Arial"/>
          <w:b/>
          <w:color w:val="auto"/>
          <w:sz w:val="20"/>
          <w:szCs w:val="20"/>
          <w:u w:val="single"/>
        </w:rPr>
      </w:pPr>
    </w:p>
    <w:p w14:paraId="67F3FB7A" w14:textId="77777777" w:rsidR="006935AA" w:rsidRPr="00D0427F" w:rsidRDefault="006935AA" w:rsidP="00DC659D">
      <w:pPr>
        <w:pStyle w:val="HTML-oblikovano"/>
        <w:jc w:val="right"/>
        <w:rPr>
          <w:rFonts w:ascii="Arial" w:hAnsi="Arial" w:cs="Arial"/>
          <w:b/>
          <w:color w:val="auto"/>
          <w:sz w:val="20"/>
          <w:szCs w:val="20"/>
          <w:u w:val="single"/>
        </w:rPr>
      </w:pPr>
    </w:p>
    <w:p w14:paraId="16036013" w14:textId="77777777" w:rsidR="006935AA" w:rsidRPr="00D0427F" w:rsidRDefault="006935AA" w:rsidP="00DC659D">
      <w:pPr>
        <w:pStyle w:val="HTML-oblikovano"/>
        <w:jc w:val="right"/>
        <w:rPr>
          <w:rFonts w:ascii="Arial" w:hAnsi="Arial" w:cs="Arial"/>
          <w:b/>
          <w:color w:val="auto"/>
          <w:sz w:val="20"/>
          <w:szCs w:val="20"/>
          <w:u w:val="single"/>
        </w:rPr>
      </w:pPr>
    </w:p>
    <w:p w14:paraId="1A8969D5" w14:textId="77777777" w:rsidR="006935AA" w:rsidRPr="00D0427F" w:rsidRDefault="006935AA" w:rsidP="00DC659D">
      <w:pPr>
        <w:pStyle w:val="HTML-oblikovano"/>
        <w:jc w:val="right"/>
        <w:rPr>
          <w:rFonts w:ascii="Arial" w:hAnsi="Arial" w:cs="Arial"/>
          <w:b/>
          <w:color w:val="auto"/>
          <w:sz w:val="20"/>
          <w:szCs w:val="20"/>
          <w:u w:val="single"/>
        </w:rPr>
      </w:pPr>
    </w:p>
    <w:p w14:paraId="24ADDB4F" w14:textId="77777777" w:rsidR="006935AA" w:rsidRPr="00D0427F" w:rsidRDefault="006935AA" w:rsidP="00DC659D">
      <w:pPr>
        <w:pStyle w:val="HTML-oblikovano"/>
        <w:jc w:val="right"/>
        <w:rPr>
          <w:rFonts w:ascii="Arial" w:hAnsi="Arial" w:cs="Arial"/>
          <w:b/>
          <w:color w:val="auto"/>
          <w:sz w:val="20"/>
          <w:szCs w:val="20"/>
          <w:u w:val="single"/>
        </w:rPr>
      </w:pPr>
    </w:p>
    <w:p w14:paraId="3CC331C1" w14:textId="77777777" w:rsidR="006935AA" w:rsidRPr="00D0427F" w:rsidRDefault="006935AA" w:rsidP="00DC659D">
      <w:pPr>
        <w:pStyle w:val="HTML-oblikovano"/>
        <w:jc w:val="right"/>
        <w:rPr>
          <w:rFonts w:ascii="Arial" w:hAnsi="Arial" w:cs="Arial"/>
          <w:b/>
          <w:color w:val="auto"/>
          <w:sz w:val="20"/>
          <w:szCs w:val="20"/>
          <w:u w:val="single"/>
        </w:rPr>
      </w:pPr>
    </w:p>
    <w:p w14:paraId="27587A9A" w14:textId="77777777" w:rsidR="006935AA" w:rsidRPr="00D0427F" w:rsidRDefault="006935AA" w:rsidP="00DC659D">
      <w:pPr>
        <w:pStyle w:val="HTML-oblikovano"/>
        <w:jc w:val="right"/>
        <w:rPr>
          <w:rFonts w:ascii="Arial" w:hAnsi="Arial" w:cs="Arial"/>
          <w:b/>
          <w:color w:val="auto"/>
          <w:sz w:val="20"/>
          <w:szCs w:val="20"/>
          <w:u w:val="single"/>
        </w:rPr>
      </w:pPr>
    </w:p>
    <w:p w14:paraId="08643659" w14:textId="77777777" w:rsidR="006935AA" w:rsidRPr="00D0427F" w:rsidRDefault="006935AA" w:rsidP="00DC659D">
      <w:pPr>
        <w:pStyle w:val="HTML-oblikovano"/>
        <w:jc w:val="right"/>
        <w:rPr>
          <w:rFonts w:ascii="Arial" w:hAnsi="Arial" w:cs="Arial"/>
          <w:b/>
          <w:color w:val="auto"/>
          <w:sz w:val="20"/>
          <w:szCs w:val="20"/>
          <w:u w:val="single"/>
        </w:rPr>
      </w:pPr>
    </w:p>
    <w:p w14:paraId="0785A3FD" w14:textId="77777777" w:rsidR="006935AA" w:rsidRPr="00D0427F" w:rsidRDefault="006935AA" w:rsidP="00DC659D">
      <w:pPr>
        <w:pStyle w:val="HTML-oblikovano"/>
        <w:jc w:val="right"/>
        <w:rPr>
          <w:rFonts w:ascii="Arial" w:hAnsi="Arial" w:cs="Arial"/>
          <w:b/>
          <w:color w:val="auto"/>
          <w:sz w:val="20"/>
          <w:szCs w:val="20"/>
          <w:u w:val="single"/>
        </w:rPr>
      </w:pPr>
    </w:p>
    <w:p w14:paraId="2CF0E878" w14:textId="77777777" w:rsidR="006935AA" w:rsidRPr="00D0427F" w:rsidRDefault="006935AA" w:rsidP="00DC659D">
      <w:pPr>
        <w:pStyle w:val="HTML-oblikovano"/>
        <w:jc w:val="right"/>
        <w:rPr>
          <w:rFonts w:ascii="Arial" w:hAnsi="Arial" w:cs="Arial"/>
          <w:b/>
          <w:color w:val="auto"/>
          <w:sz w:val="20"/>
          <w:szCs w:val="20"/>
          <w:u w:val="single"/>
        </w:rPr>
      </w:pPr>
    </w:p>
    <w:p w14:paraId="311308FB" w14:textId="77777777" w:rsidR="006935AA" w:rsidRPr="00D0427F" w:rsidRDefault="006935AA" w:rsidP="00DC659D">
      <w:pPr>
        <w:pStyle w:val="HTML-oblikovano"/>
        <w:jc w:val="right"/>
        <w:rPr>
          <w:rFonts w:ascii="Arial" w:hAnsi="Arial" w:cs="Arial"/>
          <w:b/>
          <w:color w:val="auto"/>
          <w:sz w:val="20"/>
          <w:szCs w:val="20"/>
          <w:u w:val="single"/>
        </w:rPr>
      </w:pPr>
    </w:p>
    <w:p w14:paraId="424C404D" w14:textId="77777777" w:rsidR="006935AA" w:rsidRPr="00D0427F" w:rsidRDefault="006935AA" w:rsidP="00DC659D">
      <w:pPr>
        <w:pStyle w:val="HTML-oblikovano"/>
        <w:jc w:val="right"/>
        <w:rPr>
          <w:rFonts w:ascii="Arial" w:hAnsi="Arial" w:cs="Arial"/>
          <w:b/>
          <w:color w:val="auto"/>
          <w:sz w:val="20"/>
          <w:szCs w:val="20"/>
          <w:u w:val="single"/>
        </w:rPr>
      </w:pPr>
    </w:p>
    <w:p w14:paraId="024BAFE1" w14:textId="77777777" w:rsidR="006935AA" w:rsidRPr="00D0427F" w:rsidRDefault="006935AA" w:rsidP="00DC659D">
      <w:pPr>
        <w:pStyle w:val="HTML-oblikovano"/>
        <w:jc w:val="right"/>
        <w:rPr>
          <w:rFonts w:ascii="Arial" w:hAnsi="Arial" w:cs="Arial"/>
          <w:b/>
          <w:color w:val="auto"/>
          <w:sz w:val="20"/>
          <w:szCs w:val="20"/>
          <w:u w:val="single"/>
        </w:rPr>
      </w:pPr>
    </w:p>
    <w:p w14:paraId="2CA6FF6A" w14:textId="77777777" w:rsidR="006935AA" w:rsidRPr="00D0427F" w:rsidRDefault="006935AA" w:rsidP="00DC659D">
      <w:pPr>
        <w:pStyle w:val="HTML-oblikovano"/>
        <w:jc w:val="right"/>
        <w:rPr>
          <w:rFonts w:ascii="Arial" w:hAnsi="Arial" w:cs="Arial"/>
          <w:b/>
          <w:color w:val="auto"/>
          <w:sz w:val="20"/>
          <w:szCs w:val="20"/>
          <w:u w:val="single"/>
        </w:rPr>
      </w:pPr>
    </w:p>
    <w:p w14:paraId="1DA15396" w14:textId="77777777" w:rsidR="006935AA" w:rsidRPr="00D0427F" w:rsidRDefault="006935AA" w:rsidP="00DC659D">
      <w:pPr>
        <w:pStyle w:val="HTML-oblikovano"/>
        <w:jc w:val="right"/>
        <w:rPr>
          <w:rFonts w:ascii="Arial" w:hAnsi="Arial" w:cs="Arial"/>
          <w:b/>
          <w:color w:val="auto"/>
          <w:sz w:val="20"/>
          <w:szCs w:val="20"/>
          <w:u w:val="single"/>
        </w:rPr>
      </w:pPr>
    </w:p>
    <w:p w14:paraId="5110764F" w14:textId="77777777" w:rsidR="006935AA" w:rsidRPr="00D0427F" w:rsidRDefault="006935AA" w:rsidP="00DC659D">
      <w:pPr>
        <w:pStyle w:val="HTML-oblikovano"/>
        <w:jc w:val="right"/>
        <w:rPr>
          <w:rFonts w:ascii="Arial" w:hAnsi="Arial" w:cs="Arial"/>
          <w:b/>
          <w:color w:val="auto"/>
          <w:sz w:val="20"/>
          <w:szCs w:val="20"/>
          <w:u w:val="single"/>
        </w:rPr>
      </w:pPr>
    </w:p>
    <w:p w14:paraId="7F97A636" w14:textId="77777777" w:rsidR="006935AA" w:rsidRPr="00D0427F" w:rsidRDefault="006935AA" w:rsidP="00DC659D">
      <w:pPr>
        <w:pStyle w:val="HTML-oblikovano"/>
        <w:jc w:val="right"/>
        <w:rPr>
          <w:rFonts w:ascii="Arial" w:hAnsi="Arial" w:cs="Arial"/>
          <w:b/>
          <w:color w:val="auto"/>
          <w:sz w:val="20"/>
          <w:szCs w:val="20"/>
          <w:u w:val="single"/>
        </w:rPr>
      </w:pPr>
    </w:p>
    <w:p w14:paraId="77D06CEF" w14:textId="77777777" w:rsidR="006935AA" w:rsidRPr="00D0427F" w:rsidRDefault="006935AA" w:rsidP="00DC659D">
      <w:pPr>
        <w:pStyle w:val="HTML-oblikovano"/>
        <w:jc w:val="right"/>
        <w:rPr>
          <w:rFonts w:ascii="Arial" w:hAnsi="Arial" w:cs="Arial"/>
          <w:b/>
          <w:color w:val="auto"/>
          <w:sz w:val="20"/>
          <w:szCs w:val="20"/>
          <w:u w:val="single"/>
        </w:rPr>
      </w:pPr>
    </w:p>
    <w:p w14:paraId="11F00ED4" w14:textId="77777777" w:rsidR="00F76A96" w:rsidRPr="00D0427F" w:rsidRDefault="00F76A96" w:rsidP="00DC659D">
      <w:pPr>
        <w:pStyle w:val="HTML-oblikovano"/>
        <w:jc w:val="right"/>
        <w:rPr>
          <w:rFonts w:ascii="Arial" w:hAnsi="Arial" w:cs="Arial"/>
          <w:b/>
          <w:color w:val="auto"/>
          <w:sz w:val="20"/>
          <w:szCs w:val="20"/>
          <w:u w:val="single"/>
        </w:rPr>
      </w:pPr>
    </w:p>
    <w:p w14:paraId="41759430" w14:textId="77777777" w:rsidR="00DC659D" w:rsidRPr="00D0427F" w:rsidRDefault="00DC659D" w:rsidP="00DC659D">
      <w:pPr>
        <w:pStyle w:val="HTML-oblikovano"/>
        <w:jc w:val="right"/>
        <w:rPr>
          <w:rFonts w:ascii="Arial" w:hAnsi="Arial" w:cs="Arial"/>
          <w:color w:val="auto"/>
          <w:sz w:val="20"/>
          <w:szCs w:val="20"/>
        </w:rPr>
      </w:pPr>
      <w:r w:rsidRPr="00D0427F">
        <w:rPr>
          <w:rFonts w:ascii="Arial" w:hAnsi="Arial" w:cs="Arial"/>
          <w:b/>
          <w:color w:val="auto"/>
          <w:sz w:val="20"/>
          <w:szCs w:val="20"/>
          <w:u w:val="single"/>
        </w:rPr>
        <w:lastRenderedPageBreak/>
        <w:t xml:space="preserve">RAZPISNI OBRAZEC </w:t>
      </w:r>
      <w:r w:rsidR="00A2021A" w:rsidRPr="00D0427F">
        <w:rPr>
          <w:rFonts w:ascii="Arial" w:hAnsi="Arial" w:cs="Arial"/>
          <w:b/>
          <w:color w:val="auto"/>
          <w:sz w:val="20"/>
          <w:szCs w:val="20"/>
          <w:u w:val="single"/>
        </w:rPr>
        <w:t>5</w:t>
      </w:r>
    </w:p>
    <w:p w14:paraId="56C2BF9E" w14:textId="77777777" w:rsidR="00DC659D" w:rsidRPr="00D0427F" w:rsidRDefault="00DC659D" w:rsidP="00DC659D">
      <w:pPr>
        <w:pStyle w:val="HTML-oblikovano"/>
        <w:jc w:val="center"/>
        <w:rPr>
          <w:rFonts w:ascii="Arial" w:hAnsi="Arial" w:cs="Arial"/>
          <w:b/>
          <w:color w:val="auto"/>
          <w:sz w:val="20"/>
          <w:szCs w:val="20"/>
          <w:u w:val="single"/>
        </w:rPr>
      </w:pPr>
    </w:p>
    <w:p w14:paraId="083DE37F" w14:textId="77777777" w:rsidR="00DC659D" w:rsidRPr="00D0427F" w:rsidRDefault="00DC659D" w:rsidP="00DC659D">
      <w:pPr>
        <w:pStyle w:val="HTML-oblikovano"/>
        <w:jc w:val="center"/>
        <w:rPr>
          <w:rFonts w:ascii="Arial" w:hAnsi="Arial" w:cs="Arial"/>
          <w:color w:val="auto"/>
          <w:sz w:val="20"/>
          <w:szCs w:val="20"/>
        </w:rPr>
      </w:pPr>
      <w:r w:rsidRPr="00D0427F">
        <w:rPr>
          <w:rFonts w:ascii="Arial" w:hAnsi="Arial" w:cs="Arial"/>
          <w:b/>
          <w:color w:val="auto"/>
          <w:sz w:val="20"/>
          <w:szCs w:val="20"/>
          <w:u w:val="single"/>
        </w:rPr>
        <w:t>IZJAVA O IZPOLNJEVANJU POGOJEV GLEDE EKONOMSKEGA IN FINANČNEGA POLOŽAJA</w:t>
      </w:r>
    </w:p>
    <w:p w14:paraId="43D99CB6" w14:textId="77777777" w:rsidR="00504AE4" w:rsidRPr="00D0427F" w:rsidRDefault="00504AE4" w:rsidP="00504AE4">
      <w:pPr>
        <w:pStyle w:val="HTML-oblikovano"/>
        <w:jc w:val="center"/>
        <w:rPr>
          <w:rFonts w:ascii="Arial" w:hAnsi="Arial" w:cs="Arial"/>
          <w:b/>
          <w:color w:val="auto"/>
          <w:sz w:val="20"/>
          <w:szCs w:val="20"/>
          <w:u w:val="single"/>
        </w:rPr>
      </w:pPr>
      <w:r w:rsidRPr="00D0427F">
        <w:rPr>
          <w:rFonts w:ascii="Arial" w:hAnsi="Arial" w:cs="Arial"/>
          <w:b/>
          <w:color w:val="auto"/>
          <w:sz w:val="20"/>
          <w:szCs w:val="20"/>
          <w:u w:val="single"/>
        </w:rPr>
        <w:t xml:space="preserve">(samostojni ponudnik; ponudnik v skupni ponudbi; podizvajalec; </w:t>
      </w:r>
    </w:p>
    <w:p w14:paraId="0E5DBD6C" w14:textId="77777777" w:rsidR="00504AE4" w:rsidRPr="00D0427F" w:rsidRDefault="00504AE4" w:rsidP="00504AE4">
      <w:pPr>
        <w:pStyle w:val="HTML-oblikovano"/>
        <w:jc w:val="center"/>
        <w:rPr>
          <w:rFonts w:ascii="Arial" w:hAnsi="Arial" w:cs="Arial"/>
          <w:color w:val="auto"/>
          <w:sz w:val="20"/>
          <w:szCs w:val="20"/>
        </w:rPr>
      </w:pPr>
      <w:r w:rsidRPr="00D0427F">
        <w:rPr>
          <w:rFonts w:ascii="Arial" w:hAnsi="Arial" w:cs="Arial"/>
          <w:b/>
          <w:color w:val="auto"/>
          <w:sz w:val="20"/>
          <w:szCs w:val="20"/>
          <w:u w:val="single"/>
        </w:rPr>
        <w:t>subjekt, katerih zmogljivosti namerava uporabiti ponudnik)</w:t>
      </w:r>
    </w:p>
    <w:p w14:paraId="494D4379" w14:textId="77777777" w:rsidR="00DC659D" w:rsidRPr="00D0427F" w:rsidRDefault="00DC659D" w:rsidP="00DC659D">
      <w:pPr>
        <w:pStyle w:val="HTML-oblikovano"/>
        <w:jc w:val="center"/>
        <w:rPr>
          <w:rFonts w:ascii="Arial" w:hAnsi="Arial" w:cs="Arial"/>
          <w:b/>
          <w:color w:val="auto"/>
          <w:sz w:val="20"/>
          <w:szCs w:val="20"/>
          <w:u w:val="single"/>
        </w:rPr>
      </w:pPr>
    </w:p>
    <w:p w14:paraId="3422459C" w14:textId="77777777" w:rsidR="00DC659D" w:rsidRPr="00D0427F" w:rsidRDefault="00DC659D" w:rsidP="00DC659D">
      <w:pPr>
        <w:pStyle w:val="HTML-oblikovano"/>
        <w:jc w:val="center"/>
        <w:rPr>
          <w:rFonts w:ascii="Arial" w:hAnsi="Arial" w:cs="Arial"/>
          <w:b/>
          <w:color w:val="auto"/>
          <w:sz w:val="20"/>
          <w:szCs w:val="20"/>
          <w:u w:val="single"/>
        </w:rPr>
      </w:pPr>
    </w:p>
    <w:p w14:paraId="21D5448B" w14:textId="77777777" w:rsidR="00DC659D" w:rsidRPr="00D0427F" w:rsidRDefault="00DC659D" w:rsidP="00DC659D">
      <w:pPr>
        <w:pStyle w:val="HTML-oblikovano"/>
        <w:jc w:val="center"/>
        <w:rPr>
          <w:rFonts w:ascii="Arial" w:hAnsi="Arial" w:cs="Arial"/>
          <w:b/>
          <w:color w:val="auto"/>
          <w:sz w:val="20"/>
          <w:szCs w:val="20"/>
          <w:u w:val="single"/>
        </w:rPr>
      </w:pPr>
    </w:p>
    <w:p w14:paraId="0DB35E4B" w14:textId="77777777" w:rsidR="00DC659D" w:rsidRPr="00D0427F" w:rsidRDefault="00DC659D" w:rsidP="00DC659D">
      <w:pPr>
        <w:pStyle w:val="HTML-oblikovano"/>
        <w:jc w:val="both"/>
        <w:rPr>
          <w:rFonts w:ascii="Arial" w:hAnsi="Arial" w:cs="Arial"/>
          <w:b/>
          <w:i/>
          <w:color w:val="auto"/>
          <w:sz w:val="20"/>
          <w:szCs w:val="20"/>
        </w:rPr>
      </w:pPr>
    </w:p>
    <w:p w14:paraId="353515E6" w14:textId="77777777" w:rsidR="00DC659D" w:rsidRPr="00D0427F" w:rsidRDefault="00DC659D" w:rsidP="00DC659D">
      <w:pPr>
        <w:pStyle w:val="HTML-oblikovano"/>
        <w:jc w:val="both"/>
        <w:rPr>
          <w:rFonts w:ascii="Arial" w:hAnsi="Arial" w:cs="Arial"/>
          <w:i/>
          <w:color w:val="auto"/>
          <w:sz w:val="20"/>
          <w:szCs w:val="20"/>
        </w:rPr>
      </w:pPr>
    </w:p>
    <w:tbl>
      <w:tblPr>
        <w:tblW w:w="0" w:type="auto"/>
        <w:tblLayout w:type="fixed"/>
        <w:tblLook w:val="0000" w:firstRow="0" w:lastRow="0" w:firstColumn="0" w:lastColumn="0" w:noHBand="0" w:noVBand="0"/>
      </w:tblPr>
      <w:tblGrid>
        <w:gridCol w:w="3936"/>
        <w:gridCol w:w="1128"/>
        <w:gridCol w:w="5532"/>
        <w:gridCol w:w="1128"/>
      </w:tblGrid>
      <w:tr w:rsidR="00A24A2F" w:rsidRPr="00D0427F" w14:paraId="1C2AC2FC" w14:textId="77777777" w:rsidTr="00A54DED">
        <w:trPr>
          <w:trHeight w:val="510"/>
        </w:trPr>
        <w:tc>
          <w:tcPr>
            <w:tcW w:w="5064" w:type="dxa"/>
            <w:gridSpan w:val="2"/>
            <w:shd w:val="clear" w:color="auto" w:fill="auto"/>
          </w:tcPr>
          <w:p w14:paraId="5095EA4D" w14:textId="77777777" w:rsidR="00DC659D" w:rsidRPr="00D0427F" w:rsidRDefault="00DC659D" w:rsidP="00A54DED">
            <w:pPr>
              <w:pStyle w:val="HTML-oblikovano"/>
              <w:jc w:val="both"/>
              <w:rPr>
                <w:rFonts w:ascii="Arial" w:hAnsi="Arial" w:cs="Arial"/>
                <w:color w:val="auto"/>
                <w:sz w:val="20"/>
                <w:szCs w:val="20"/>
              </w:rPr>
            </w:pPr>
            <w:r w:rsidRPr="00D0427F">
              <w:rPr>
                <w:rFonts w:ascii="Arial" w:hAnsi="Arial" w:cs="Arial"/>
                <w:bCs/>
                <w:color w:val="auto"/>
                <w:sz w:val="20"/>
                <w:szCs w:val="20"/>
              </w:rPr>
              <w:t>Naziv gospodarskega subjekta:</w:t>
            </w:r>
          </w:p>
        </w:tc>
        <w:tc>
          <w:tcPr>
            <w:tcW w:w="6660" w:type="dxa"/>
            <w:gridSpan w:val="2"/>
            <w:shd w:val="clear" w:color="auto" w:fill="auto"/>
          </w:tcPr>
          <w:p w14:paraId="224A6C55" w14:textId="77777777" w:rsidR="00DC659D" w:rsidRPr="00D0427F" w:rsidRDefault="00DC659D" w:rsidP="00A54DED">
            <w:pPr>
              <w:pStyle w:val="HTML-oblikovano"/>
              <w:jc w:val="both"/>
              <w:rPr>
                <w:rFonts w:ascii="Arial" w:hAnsi="Arial" w:cs="Arial"/>
                <w:color w:val="auto"/>
                <w:sz w:val="20"/>
                <w:szCs w:val="20"/>
              </w:rPr>
            </w:pPr>
            <w:r w:rsidRPr="00D0427F">
              <w:rPr>
                <w:rFonts w:ascii="Arial" w:hAnsi="Arial" w:cs="Arial"/>
                <w:b/>
                <w:color w:val="auto"/>
                <w:sz w:val="20"/>
                <w:szCs w:val="20"/>
              </w:rPr>
              <w:t>_____________________________________</w:t>
            </w:r>
          </w:p>
        </w:tc>
      </w:tr>
      <w:tr w:rsidR="00DC659D" w:rsidRPr="00D0427F" w14:paraId="5D21B36D" w14:textId="77777777" w:rsidTr="00A54DED">
        <w:tblPrEx>
          <w:tblCellMar>
            <w:left w:w="0" w:type="dxa"/>
            <w:right w:w="0" w:type="dxa"/>
          </w:tblCellMar>
        </w:tblPrEx>
        <w:trPr>
          <w:trHeight w:val="510"/>
        </w:trPr>
        <w:tc>
          <w:tcPr>
            <w:tcW w:w="3936" w:type="dxa"/>
            <w:shd w:val="clear" w:color="auto" w:fill="auto"/>
          </w:tcPr>
          <w:p w14:paraId="2F8709AD" w14:textId="77777777" w:rsidR="00DC659D" w:rsidRPr="00D0427F" w:rsidRDefault="00DC659D" w:rsidP="00A54DED">
            <w:pPr>
              <w:pStyle w:val="HTML-oblikovano"/>
              <w:jc w:val="both"/>
              <w:rPr>
                <w:rFonts w:ascii="Arial" w:hAnsi="Arial" w:cs="Arial"/>
                <w:color w:val="auto"/>
                <w:sz w:val="20"/>
                <w:szCs w:val="20"/>
              </w:rPr>
            </w:pPr>
            <w:r w:rsidRPr="00D0427F">
              <w:rPr>
                <w:rFonts w:ascii="Arial" w:hAnsi="Arial" w:cs="Arial"/>
                <w:bCs/>
                <w:color w:val="auto"/>
                <w:sz w:val="20"/>
                <w:szCs w:val="20"/>
              </w:rPr>
              <w:t>Sedež (naslov) gospodarskega subjekta:</w:t>
            </w:r>
          </w:p>
        </w:tc>
        <w:tc>
          <w:tcPr>
            <w:tcW w:w="6660" w:type="dxa"/>
            <w:gridSpan w:val="2"/>
            <w:shd w:val="clear" w:color="auto" w:fill="auto"/>
          </w:tcPr>
          <w:p w14:paraId="6A8AFA4D" w14:textId="77777777" w:rsidR="00DC659D" w:rsidRPr="00D0427F" w:rsidRDefault="00DC659D" w:rsidP="00A54DED">
            <w:pPr>
              <w:pStyle w:val="HTML-oblikovano"/>
              <w:ind w:left="1173"/>
              <w:jc w:val="both"/>
              <w:rPr>
                <w:rFonts w:ascii="Arial" w:hAnsi="Arial" w:cs="Arial"/>
                <w:color w:val="auto"/>
                <w:sz w:val="20"/>
                <w:szCs w:val="20"/>
              </w:rPr>
            </w:pPr>
            <w:r w:rsidRPr="00D0427F">
              <w:rPr>
                <w:rFonts w:ascii="Arial" w:hAnsi="Arial" w:cs="Arial"/>
                <w:b/>
                <w:color w:val="auto"/>
                <w:sz w:val="20"/>
                <w:szCs w:val="20"/>
              </w:rPr>
              <w:t>_____________________________________</w:t>
            </w:r>
          </w:p>
        </w:tc>
        <w:tc>
          <w:tcPr>
            <w:tcW w:w="1128" w:type="dxa"/>
            <w:shd w:val="clear" w:color="auto" w:fill="auto"/>
          </w:tcPr>
          <w:p w14:paraId="70B14E9C" w14:textId="77777777" w:rsidR="00DC659D" w:rsidRPr="00D0427F" w:rsidRDefault="00DC659D" w:rsidP="00A54DED">
            <w:pPr>
              <w:snapToGrid w:val="0"/>
              <w:rPr>
                <w:rFonts w:cs="Arial"/>
                <w:b/>
                <w:sz w:val="20"/>
                <w:szCs w:val="20"/>
              </w:rPr>
            </w:pPr>
          </w:p>
        </w:tc>
      </w:tr>
    </w:tbl>
    <w:p w14:paraId="70ED4711" w14:textId="77777777" w:rsidR="00DC659D" w:rsidRPr="00D0427F" w:rsidRDefault="00DC659D" w:rsidP="00DC659D">
      <w:pPr>
        <w:widowControl w:val="0"/>
        <w:autoSpaceDE w:val="0"/>
        <w:rPr>
          <w:rFonts w:cs="Arial"/>
          <w:sz w:val="20"/>
          <w:szCs w:val="20"/>
        </w:rPr>
      </w:pPr>
    </w:p>
    <w:p w14:paraId="733732CC" w14:textId="77777777" w:rsidR="00724909" w:rsidRPr="00D0427F" w:rsidRDefault="00724909" w:rsidP="00724909">
      <w:pPr>
        <w:widowControl w:val="0"/>
        <w:suppressAutoHyphens/>
        <w:autoSpaceDE w:val="0"/>
        <w:autoSpaceDN w:val="0"/>
        <w:adjustRightInd w:val="0"/>
        <w:spacing w:line="260" w:lineRule="atLeast"/>
        <w:jc w:val="both"/>
        <w:rPr>
          <w:rFonts w:cs="Arial"/>
          <w:sz w:val="20"/>
          <w:szCs w:val="20"/>
          <w:lang w:eastAsia="zh-CN"/>
        </w:rPr>
      </w:pPr>
      <w:r w:rsidRPr="00D0427F">
        <w:rPr>
          <w:rFonts w:cs="Arial"/>
          <w:sz w:val="20"/>
          <w:szCs w:val="20"/>
          <w:lang w:eastAsia="zh-CN"/>
        </w:rPr>
        <w:t>S podpisom te izjave pod kazensko in materialno odgovornostjo izjavljamo, da:</w:t>
      </w:r>
    </w:p>
    <w:p w14:paraId="27A4B14D" w14:textId="77777777" w:rsidR="00724909" w:rsidRPr="00D0427F" w:rsidRDefault="00724909" w:rsidP="00724909">
      <w:pPr>
        <w:widowControl w:val="0"/>
        <w:suppressAutoHyphens/>
        <w:autoSpaceDE w:val="0"/>
        <w:autoSpaceDN w:val="0"/>
        <w:adjustRightInd w:val="0"/>
        <w:spacing w:line="260" w:lineRule="atLeast"/>
        <w:jc w:val="both"/>
        <w:rPr>
          <w:rFonts w:cs="Arial"/>
          <w:sz w:val="20"/>
          <w:szCs w:val="20"/>
          <w:lang w:eastAsia="zh-CN"/>
        </w:rPr>
      </w:pPr>
    </w:p>
    <w:p w14:paraId="74328DBE" w14:textId="381FB616" w:rsidR="00724909" w:rsidRPr="00D0427F" w:rsidRDefault="00724909" w:rsidP="00A54D57">
      <w:pPr>
        <w:numPr>
          <w:ilvl w:val="0"/>
          <w:numId w:val="9"/>
        </w:numPr>
        <w:suppressAutoHyphens/>
        <w:spacing w:line="260" w:lineRule="atLeast"/>
        <w:jc w:val="both"/>
        <w:rPr>
          <w:rFonts w:cs="Arial"/>
          <w:b/>
          <w:sz w:val="20"/>
          <w:szCs w:val="20"/>
          <w:lang w:eastAsia="zh-CN"/>
        </w:rPr>
      </w:pPr>
      <w:r w:rsidRPr="00D0427F">
        <w:rPr>
          <w:rFonts w:cs="Arial"/>
          <w:b/>
          <w:sz w:val="20"/>
          <w:szCs w:val="20"/>
          <w:lang w:eastAsia="zh-CN"/>
        </w:rPr>
        <w:t>Smo finančno in ekonomsko sposobni izvesti predmetno javno naročilo in da je znašal povprečni čisti letni prihodek v zadnjih treh poslovnih letih (oziroma v obdobju poslovanja, v kolikor je ponudnik ustanovljen manj kot tri poslovna leta</w:t>
      </w:r>
      <w:r w:rsidR="00133099" w:rsidRPr="00D0427F">
        <w:rPr>
          <w:rFonts w:cs="Arial"/>
          <w:b/>
          <w:sz w:val="20"/>
          <w:szCs w:val="20"/>
          <w:lang w:eastAsia="zh-CN"/>
        </w:rPr>
        <w:t xml:space="preserve"> </w:t>
      </w:r>
      <w:r w:rsidR="00133099" w:rsidRPr="00D0427F">
        <w:rPr>
          <w:b/>
          <w:sz w:val="20"/>
          <w:szCs w:val="20"/>
        </w:rPr>
        <w:t>ali začetka poslovanja gospodarskega subjekta, če so informacije na voljo</w:t>
      </w:r>
      <w:r w:rsidR="00133099" w:rsidRPr="00D0427F">
        <w:rPr>
          <w:rStyle w:val="Sprotnaopomba-sklic"/>
          <w:b/>
          <w:sz w:val="20"/>
          <w:szCs w:val="20"/>
        </w:rPr>
        <w:footnoteReference w:id="4"/>
      </w:r>
      <w:r w:rsidRPr="00D0427F">
        <w:rPr>
          <w:rFonts w:cs="Arial"/>
          <w:b/>
          <w:sz w:val="20"/>
          <w:szCs w:val="20"/>
          <w:lang w:eastAsia="zh-CN"/>
        </w:rPr>
        <w:t xml:space="preserve">) </w:t>
      </w:r>
      <w:r w:rsidR="00133099" w:rsidRPr="00D0427F">
        <w:rPr>
          <w:rFonts w:cs="Arial"/>
          <w:b/>
          <w:sz w:val="20"/>
          <w:szCs w:val="20"/>
          <w:lang w:eastAsia="zh-CN"/>
        </w:rPr>
        <w:t>_________________</w:t>
      </w:r>
      <w:r w:rsidRPr="00D0427F">
        <w:rPr>
          <w:rFonts w:cs="Arial"/>
          <w:b/>
          <w:sz w:val="20"/>
          <w:szCs w:val="20"/>
          <w:lang w:eastAsia="zh-CN"/>
        </w:rPr>
        <w:t xml:space="preserve"> EUR</w:t>
      </w:r>
      <w:r w:rsidR="00133099" w:rsidRPr="00D0427F">
        <w:rPr>
          <w:rFonts w:cs="Arial"/>
          <w:b/>
          <w:sz w:val="20"/>
          <w:szCs w:val="20"/>
          <w:lang w:eastAsia="zh-CN"/>
        </w:rPr>
        <w:t xml:space="preserve"> </w:t>
      </w:r>
      <w:r w:rsidR="00133099" w:rsidRPr="00D0427F">
        <w:rPr>
          <w:rFonts w:cs="Arial"/>
          <w:sz w:val="20"/>
          <w:szCs w:val="20"/>
          <w:lang w:eastAsia="zh-CN"/>
        </w:rPr>
        <w:t>(ponudnik vpiše podatek)</w:t>
      </w:r>
      <w:r w:rsidRPr="00D0427F">
        <w:rPr>
          <w:rFonts w:cs="Arial"/>
          <w:sz w:val="20"/>
          <w:szCs w:val="20"/>
          <w:lang w:eastAsia="zh-CN"/>
        </w:rPr>
        <w:t>.</w:t>
      </w:r>
    </w:p>
    <w:p w14:paraId="5BD1B302" w14:textId="77777777" w:rsidR="00724909" w:rsidRPr="00D0427F" w:rsidRDefault="00724909" w:rsidP="00724909">
      <w:pPr>
        <w:suppressAutoHyphens/>
        <w:spacing w:line="260" w:lineRule="atLeast"/>
        <w:ind w:left="720"/>
        <w:jc w:val="both"/>
        <w:rPr>
          <w:rFonts w:cs="Arial"/>
          <w:b/>
          <w:sz w:val="20"/>
          <w:szCs w:val="20"/>
          <w:lang w:eastAsia="zh-CN"/>
        </w:rPr>
      </w:pPr>
    </w:p>
    <w:p w14:paraId="72895CD4" w14:textId="77777777" w:rsidR="00133099" w:rsidRPr="00D0427F" w:rsidRDefault="00133099" w:rsidP="00133099">
      <w:pPr>
        <w:suppressAutoHyphens/>
        <w:spacing w:line="260" w:lineRule="atLeast"/>
        <w:jc w:val="both"/>
        <w:rPr>
          <w:rFonts w:cs="Arial"/>
          <w:b/>
          <w:sz w:val="20"/>
          <w:szCs w:val="20"/>
          <w:lang w:eastAsia="zh-CN"/>
        </w:rPr>
      </w:pPr>
    </w:p>
    <w:p w14:paraId="15A1C363" w14:textId="71145938" w:rsidR="00724909" w:rsidRPr="00D0427F" w:rsidRDefault="00724909" w:rsidP="00A54D57">
      <w:pPr>
        <w:pStyle w:val="Odstavekseznama"/>
        <w:widowControl w:val="0"/>
        <w:numPr>
          <w:ilvl w:val="0"/>
          <w:numId w:val="9"/>
        </w:numPr>
        <w:autoSpaceDE w:val="0"/>
        <w:spacing w:line="260" w:lineRule="atLeast"/>
        <w:jc w:val="both"/>
        <w:rPr>
          <w:rFonts w:ascii="Arial" w:hAnsi="Arial" w:cs="Arial"/>
          <w:b/>
          <w:i w:val="0"/>
          <w:sz w:val="20"/>
        </w:rPr>
      </w:pPr>
      <w:r w:rsidRPr="00D0427F">
        <w:rPr>
          <w:rFonts w:ascii="Arial" w:hAnsi="Arial" w:cs="Arial"/>
          <w:i w:val="0"/>
          <w:sz w:val="20"/>
          <w:lang w:eastAsia="en-US"/>
        </w:rPr>
        <w:t>da sem finančno in poslovno sposoben, t. j. da transakcijski račun/i v  zadnjih treh (3) mesecih pred dnevom odpiranja ponudb  ni/so bil/i blokiran/i.</w:t>
      </w:r>
    </w:p>
    <w:p w14:paraId="59CC5BA6" w14:textId="77777777" w:rsidR="00DC659D" w:rsidRPr="00D0427F" w:rsidRDefault="00DC659D" w:rsidP="00DC659D">
      <w:pPr>
        <w:widowControl w:val="0"/>
        <w:autoSpaceDE w:val="0"/>
        <w:rPr>
          <w:rFonts w:cs="Arial"/>
          <w:sz w:val="20"/>
          <w:szCs w:val="20"/>
        </w:rPr>
      </w:pPr>
    </w:p>
    <w:p w14:paraId="57D458CD" w14:textId="77777777" w:rsidR="00DC659D" w:rsidRPr="00D0427F" w:rsidRDefault="00DC659D" w:rsidP="00DC659D">
      <w:pPr>
        <w:widowControl w:val="0"/>
        <w:autoSpaceDE w:val="0"/>
        <w:rPr>
          <w:rFonts w:cs="Arial"/>
          <w:sz w:val="20"/>
          <w:szCs w:val="20"/>
        </w:rPr>
      </w:pPr>
    </w:p>
    <w:p w14:paraId="55BF9FEC" w14:textId="77777777" w:rsidR="005F3F4C" w:rsidRPr="00D0427F" w:rsidRDefault="005F3F4C" w:rsidP="005F3F4C">
      <w:pPr>
        <w:pStyle w:val="Odstavekseznama"/>
        <w:widowControl w:val="0"/>
        <w:autoSpaceDE w:val="0"/>
        <w:spacing w:line="260" w:lineRule="atLeast"/>
        <w:ind w:left="510"/>
        <w:jc w:val="both"/>
        <w:rPr>
          <w:rFonts w:cs="Arial"/>
          <w:b/>
          <w:iCs/>
          <w:sz w:val="20"/>
        </w:rPr>
      </w:pPr>
    </w:p>
    <w:p w14:paraId="3366FB79" w14:textId="77777777" w:rsidR="005F3F4C" w:rsidRPr="00D0427F" w:rsidRDefault="005F3F4C" w:rsidP="005F3F4C">
      <w:pPr>
        <w:widowControl w:val="0"/>
        <w:suppressAutoHyphens/>
        <w:autoSpaceDE w:val="0"/>
        <w:spacing w:line="260" w:lineRule="atLeast"/>
        <w:jc w:val="both"/>
        <w:rPr>
          <w:rFonts w:cs="Arial"/>
          <w:sz w:val="20"/>
          <w:szCs w:val="20"/>
        </w:rPr>
      </w:pPr>
      <w:r w:rsidRPr="00D0427F">
        <w:rPr>
          <w:rFonts w:cs="Arial"/>
          <w:sz w:val="20"/>
          <w:szCs w:val="20"/>
        </w:rPr>
        <w:t>Priloga:</w:t>
      </w:r>
    </w:p>
    <w:p w14:paraId="10CA2987" w14:textId="77777777" w:rsidR="00DC659D" w:rsidRPr="00D0427F" w:rsidRDefault="00DC659D" w:rsidP="005F3F4C">
      <w:pPr>
        <w:widowControl w:val="0"/>
        <w:suppressAutoHyphens/>
        <w:autoSpaceDE w:val="0"/>
        <w:spacing w:line="260" w:lineRule="atLeast"/>
        <w:jc w:val="both"/>
        <w:rPr>
          <w:rFonts w:cs="Arial"/>
          <w:sz w:val="20"/>
          <w:szCs w:val="20"/>
        </w:rPr>
      </w:pPr>
      <w:bookmarkStart w:id="3" w:name="_Hlk135006495"/>
      <w:r w:rsidRPr="00D0427F">
        <w:rPr>
          <w:rFonts w:cs="Arial"/>
          <w:sz w:val="20"/>
          <w:szCs w:val="20"/>
        </w:rPr>
        <w:t>Ponudnik priloži BON 2 ali S.BON-1/P (AJPES) ali potrdilo/a ponudnikove poslovne/ih bank/e (potrdila za vse odprte transakcijske račune)</w:t>
      </w:r>
      <w:bookmarkEnd w:id="3"/>
      <w:r w:rsidRPr="00D0427F">
        <w:rPr>
          <w:rFonts w:cs="Arial"/>
          <w:sz w:val="20"/>
          <w:szCs w:val="20"/>
        </w:rPr>
        <w:t xml:space="preserve">, </w:t>
      </w:r>
      <w:bookmarkStart w:id="4" w:name="_Hlk135006518"/>
      <w:r w:rsidRPr="00D0427F">
        <w:rPr>
          <w:rFonts w:cs="Arial"/>
          <w:b/>
          <w:sz w:val="20"/>
          <w:szCs w:val="20"/>
        </w:rPr>
        <w:t>ki so/je izdan/i največ 30 dni</w:t>
      </w:r>
      <w:r w:rsidRPr="00D0427F">
        <w:rPr>
          <w:rFonts w:cs="Arial"/>
          <w:sz w:val="20"/>
          <w:szCs w:val="20"/>
        </w:rPr>
        <w:t xml:space="preserve"> pred zaključkom razpisnega roka</w:t>
      </w:r>
      <w:bookmarkEnd w:id="4"/>
      <w:r w:rsidRPr="00D0427F">
        <w:rPr>
          <w:rFonts w:cs="Arial"/>
          <w:sz w:val="20"/>
          <w:szCs w:val="20"/>
        </w:rPr>
        <w:t xml:space="preserve">, </w:t>
      </w:r>
      <w:bookmarkStart w:id="5" w:name="_Hlk135006553"/>
      <w:r w:rsidRPr="00D0427F">
        <w:rPr>
          <w:rFonts w:cs="Arial"/>
          <w:sz w:val="20"/>
          <w:szCs w:val="20"/>
        </w:rPr>
        <w:t>to je dneva oddaje ponudb</w:t>
      </w:r>
      <w:bookmarkEnd w:id="5"/>
      <w:r w:rsidRPr="00D0427F">
        <w:rPr>
          <w:rFonts w:cs="Arial"/>
          <w:sz w:val="20"/>
          <w:szCs w:val="20"/>
        </w:rPr>
        <w:t>.</w:t>
      </w:r>
    </w:p>
    <w:p w14:paraId="36A7C7FB" w14:textId="77777777" w:rsidR="00DC659D" w:rsidRPr="00D0427F" w:rsidRDefault="00DC659D" w:rsidP="00DC659D">
      <w:pPr>
        <w:widowControl w:val="0"/>
        <w:autoSpaceDE w:val="0"/>
        <w:rPr>
          <w:rFonts w:cs="Arial"/>
          <w:iCs/>
          <w:sz w:val="20"/>
          <w:szCs w:val="20"/>
        </w:rPr>
      </w:pPr>
    </w:p>
    <w:p w14:paraId="5DAFBAE7" w14:textId="77777777" w:rsidR="00DC659D" w:rsidRPr="00D0427F" w:rsidRDefault="00DC659D" w:rsidP="00DC659D">
      <w:pPr>
        <w:widowControl w:val="0"/>
        <w:autoSpaceDE w:val="0"/>
        <w:rPr>
          <w:rFonts w:cs="Arial"/>
          <w:sz w:val="20"/>
          <w:szCs w:val="20"/>
        </w:rPr>
      </w:pPr>
    </w:p>
    <w:p w14:paraId="39A21E23" w14:textId="77777777" w:rsidR="00DC659D" w:rsidRPr="00D0427F" w:rsidRDefault="00DC659D" w:rsidP="00DC659D">
      <w:pPr>
        <w:rPr>
          <w:rFonts w:cs="Arial"/>
          <w:sz w:val="20"/>
          <w:szCs w:val="20"/>
        </w:rPr>
      </w:pPr>
    </w:p>
    <w:p w14:paraId="73D0F274" w14:textId="77777777" w:rsidR="00DC659D" w:rsidRPr="00D0427F" w:rsidRDefault="00DC659D" w:rsidP="00DC659D">
      <w:pPr>
        <w:rPr>
          <w:rFonts w:cs="Arial"/>
          <w:sz w:val="20"/>
          <w:szCs w:val="20"/>
        </w:rPr>
      </w:pPr>
    </w:p>
    <w:p w14:paraId="31F2338B" w14:textId="77777777" w:rsidR="00DC659D" w:rsidRPr="00D0427F" w:rsidRDefault="00DC659D" w:rsidP="00DC659D">
      <w:pPr>
        <w:rPr>
          <w:rFonts w:cs="Arial"/>
          <w:sz w:val="20"/>
          <w:szCs w:val="20"/>
        </w:rPr>
      </w:pPr>
    </w:p>
    <w:p w14:paraId="33B02873" w14:textId="77777777" w:rsidR="00DC659D" w:rsidRPr="00D0427F" w:rsidRDefault="00DC659D" w:rsidP="00DC659D">
      <w:pPr>
        <w:rPr>
          <w:rFonts w:cs="Arial"/>
          <w:sz w:val="20"/>
          <w:szCs w:val="20"/>
        </w:rPr>
      </w:pPr>
    </w:p>
    <w:p w14:paraId="080C8C29" w14:textId="77777777" w:rsidR="00DC659D" w:rsidRPr="00D0427F"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D0427F" w14:paraId="64580DF8" w14:textId="77777777" w:rsidTr="00A54DED">
        <w:trPr>
          <w:trHeight w:val="241"/>
        </w:trPr>
        <w:tc>
          <w:tcPr>
            <w:tcW w:w="3348" w:type="dxa"/>
            <w:shd w:val="clear" w:color="auto" w:fill="auto"/>
          </w:tcPr>
          <w:p w14:paraId="6469C634" w14:textId="77777777" w:rsidR="00DC659D" w:rsidRPr="00D0427F" w:rsidRDefault="00DC659D" w:rsidP="00A54DED">
            <w:pPr>
              <w:snapToGrid w:val="0"/>
              <w:rPr>
                <w:rFonts w:cs="Arial"/>
                <w:sz w:val="20"/>
                <w:szCs w:val="20"/>
              </w:rPr>
            </w:pPr>
          </w:p>
          <w:p w14:paraId="48E59367" w14:textId="77777777" w:rsidR="00DC659D" w:rsidRPr="00D0427F" w:rsidRDefault="00DC659D" w:rsidP="00A54DED">
            <w:pPr>
              <w:rPr>
                <w:rFonts w:cs="Arial"/>
                <w:sz w:val="20"/>
                <w:szCs w:val="20"/>
              </w:rPr>
            </w:pPr>
            <w:r w:rsidRPr="00D0427F">
              <w:rPr>
                <w:rFonts w:cs="Arial"/>
                <w:sz w:val="20"/>
                <w:szCs w:val="20"/>
              </w:rPr>
              <w:t>Kraj: ___________________</w:t>
            </w:r>
          </w:p>
        </w:tc>
        <w:tc>
          <w:tcPr>
            <w:tcW w:w="1818" w:type="dxa"/>
            <w:shd w:val="clear" w:color="auto" w:fill="auto"/>
          </w:tcPr>
          <w:p w14:paraId="2A54C071" w14:textId="77777777" w:rsidR="00DC659D" w:rsidRPr="00D0427F" w:rsidRDefault="00DC659D" w:rsidP="00A54DED">
            <w:pPr>
              <w:snapToGrid w:val="0"/>
              <w:rPr>
                <w:rFonts w:cs="Arial"/>
                <w:sz w:val="20"/>
                <w:szCs w:val="20"/>
              </w:rPr>
            </w:pPr>
          </w:p>
        </w:tc>
        <w:tc>
          <w:tcPr>
            <w:tcW w:w="4324" w:type="dxa"/>
            <w:shd w:val="clear" w:color="auto" w:fill="auto"/>
          </w:tcPr>
          <w:p w14:paraId="106789B8" w14:textId="77777777" w:rsidR="00DC659D" w:rsidRPr="00D0427F" w:rsidRDefault="00DC659D" w:rsidP="00A54DED">
            <w:pPr>
              <w:rPr>
                <w:rFonts w:cs="Arial"/>
                <w:sz w:val="20"/>
                <w:szCs w:val="20"/>
              </w:rPr>
            </w:pPr>
            <w:r w:rsidRPr="00D0427F">
              <w:rPr>
                <w:rFonts w:cs="Arial"/>
                <w:sz w:val="20"/>
                <w:szCs w:val="20"/>
              </w:rPr>
              <w:t>Ime in priimek odgovorne osebe:</w:t>
            </w:r>
          </w:p>
          <w:p w14:paraId="6F1B0313" w14:textId="77777777" w:rsidR="00DC659D" w:rsidRPr="00D0427F" w:rsidRDefault="00DC659D" w:rsidP="00A54DED">
            <w:pPr>
              <w:rPr>
                <w:rFonts w:cs="Arial"/>
                <w:sz w:val="20"/>
                <w:szCs w:val="20"/>
              </w:rPr>
            </w:pPr>
          </w:p>
          <w:p w14:paraId="7A51E8AF" w14:textId="77777777" w:rsidR="00DC659D" w:rsidRPr="00D0427F" w:rsidRDefault="00DC659D" w:rsidP="00A54DED">
            <w:pPr>
              <w:rPr>
                <w:rFonts w:cs="Arial"/>
                <w:sz w:val="20"/>
                <w:szCs w:val="20"/>
              </w:rPr>
            </w:pPr>
            <w:r w:rsidRPr="00D0427F">
              <w:rPr>
                <w:rFonts w:cs="Arial"/>
                <w:sz w:val="20"/>
                <w:szCs w:val="20"/>
              </w:rPr>
              <w:t>________________________</w:t>
            </w:r>
          </w:p>
          <w:p w14:paraId="33587A49" w14:textId="77777777" w:rsidR="00DC659D" w:rsidRPr="00D0427F" w:rsidRDefault="00DC659D" w:rsidP="00A54DED">
            <w:pPr>
              <w:rPr>
                <w:rFonts w:cs="Arial"/>
                <w:sz w:val="20"/>
                <w:szCs w:val="20"/>
              </w:rPr>
            </w:pPr>
          </w:p>
        </w:tc>
      </w:tr>
      <w:tr w:rsidR="00DC659D" w:rsidRPr="00D0427F" w14:paraId="4D979824" w14:textId="77777777" w:rsidTr="00A54DED">
        <w:trPr>
          <w:trHeight w:val="483"/>
        </w:trPr>
        <w:tc>
          <w:tcPr>
            <w:tcW w:w="3348" w:type="dxa"/>
            <w:shd w:val="clear" w:color="auto" w:fill="auto"/>
          </w:tcPr>
          <w:p w14:paraId="211CDFED" w14:textId="77777777" w:rsidR="00DC659D" w:rsidRPr="00D0427F" w:rsidRDefault="00DC659D" w:rsidP="00A54DED">
            <w:pPr>
              <w:rPr>
                <w:rFonts w:cs="Arial"/>
                <w:sz w:val="20"/>
                <w:szCs w:val="20"/>
              </w:rPr>
            </w:pPr>
            <w:r w:rsidRPr="00D0427F">
              <w:rPr>
                <w:rFonts w:cs="Arial"/>
                <w:sz w:val="20"/>
                <w:szCs w:val="20"/>
              </w:rPr>
              <w:t>Datum</w:t>
            </w:r>
            <w:bookmarkStart w:id="6" w:name="__Fieldmark__41_917383507"/>
            <w:r w:rsidRPr="00D0427F">
              <w:rPr>
                <w:rFonts w:cs="Arial"/>
                <w:sz w:val="20"/>
                <w:szCs w:val="20"/>
              </w:rPr>
              <w:fldChar w:fldCharType="begin">
                <w:ffData>
                  <w:name w:val=""/>
                  <w:enabled/>
                  <w:calcOnExit w:val="0"/>
                  <w:textInput/>
                </w:ffData>
              </w:fldChar>
            </w:r>
            <w:r w:rsidRPr="00D0427F">
              <w:rPr>
                <w:rFonts w:cs="Arial"/>
                <w:sz w:val="20"/>
                <w:szCs w:val="20"/>
              </w:rPr>
              <w:instrText xml:space="preserve"> FORMTEXT </w:instrText>
            </w:r>
            <w:r w:rsidR="00EE6E44">
              <w:rPr>
                <w:rFonts w:cs="Arial"/>
                <w:sz w:val="20"/>
                <w:szCs w:val="20"/>
              </w:rPr>
            </w:r>
            <w:r w:rsidR="00EE6E44">
              <w:rPr>
                <w:rFonts w:cs="Arial"/>
                <w:sz w:val="20"/>
                <w:szCs w:val="20"/>
              </w:rPr>
              <w:fldChar w:fldCharType="separate"/>
            </w:r>
            <w:r w:rsidRPr="00D0427F">
              <w:rPr>
                <w:rFonts w:cs="Arial"/>
                <w:sz w:val="20"/>
                <w:szCs w:val="20"/>
              </w:rPr>
              <w:fldChar w:fldCharType="end"/>
            </w:r>
            <w:bookmarkEnd w:id="6"/>
            <w:r w:rsidRPr="00D0427F">
              <w:rPr>
                <w:rFonts w:cs="Arial"/>
                <w:sz w:val="20"/>
                <w:szCs w:val="20"/>
              </w:rPr>
              <w:t>: _________________</w:t>
            </w:r>
          </w:p>
        </w:tc>
        <w:tc>
          <w:tcPr>
            <w:tcW w:w="1818" w:type="dxa"/>
            <w:shd w:val="clear" w:color="auto" w:fill="auto"/>
          </w:tcPr>
          <w:p w14:paraId="6BC75219" w14:textId="77777777" w:rsidR="00DC659D" w:rsidRPr="00D0427F" w:rsidRDefault="00DC659D" w:rsidP="00A54DED">
            <w:pPr>
              <w:rPr>
                <w:rFonts w:cs="Arial"/>
                <w:sz w:val="20"/>
                <w:szCs w:val="20"/>
              </w:rPr>
            </w:pPr>
            <w:r w:rsidRPr="00D0427F">
              <w:rPr>
                <w:rFonts w:cs="Arial"/>
                <w:sz w:val="20"/>
                <w:szCs w:val="20"/>
              </w:rPr>
              <w:t>Žig</w:t>
            </w:r>
          </w:p>
        </w:tc>
        <w:tc>
          <w:tcPr>
            <w:tcW w:w="4324" w:type="dxa"/>
            <w:shd w:val="clear" w:color="auto" w:fill="auto"/>
          </w:tcPr>
          <w:p w14:paraId="58A58277" w14:textId="77777777" w:rsidR="00DC659D" w:rsidRPr="00D0427F" w:rsidRDefault="00DC659D" w:rsidP="00A54DED">
            <w:pPr>
              <w:rPr>
                <w:rFonts w:cs="Arial"/>
                <w:sz w:val="20"/>
                <w:szCs w:val="20"/>
              </w:rPr>
            </w:pPr>
            <w:r w:rsidRPr="00D0427F">
              <w:rPr>
                <w:rFonts w:cs="Arial"/>
                <w:sz w:val="20"/>
                <w:szCs w:val="20"/>
              </w:rPr>
              <w:t>________________________</w:t>
            </w:r>
          </w:p>
          <w:p w14:paraId="608AF2F5" w14:textId="77777777" w:rsidR="00DC659D" w:rsidRPr="00D0427F" w:rsidRDefault="00DC659D" w:rsidP="00A54DED">
            <w:pPr>
              <w:rPr>
                <w:rFonts w:cs="Arial"/>
                <w:sz w:val="20"/>
                <w:szCs w:val="20"/>
              </w:rPr>
            </w:pPr>
            <w:r w:rsidRPr="00D0427F">
              <w:rPr>
                <w:rFonts w:cs="Arial"/>
                <w:sz w:val="20"/>
                <w:szCs w:val="20"/>
              </w:rPr>
              <w:t>Podpis odgovorne osebe</w:t>
            </w:r>
          </w:p>
        </w:tc>
      </w:tr>
    </w:tbl>
    <w:p w14:paraId="4BB46F93" w14:textId="77777777" w:rsidR="00DC659D" w:rsidRPr="00D0427F" w:rsidRDefault="00DC659D" w:rsidP="00DC659D">
      <w:pPr>
        <w:rPr>
          <w:rFonts w:cs="Arial"/>
          <w:sz w:val="20"/>
          <w:szCs w:val="20"/>
        </w:rPr>
      </w:pPr>
    </w:p>
    <w:p w14:paraId="425703BB" w14:textId="77777777" w:rsidR="00DC659D" w:rsidRPr="00D0427F" w:rsidRDefault="00DC659D" w:rsidP="00DC659D">
      <w:pPr>
        <w:rPr>
          <w:rFonts w:cs="Arial"/>
          <w:sz w:val="20"/>
          <w:szCs w:val="20"/>
        </w:rPr>
      </w:pPr>
    </w:p>
    <w:p w14:paraId="04AACFB6" w14:textId="77777777" w:rsidR="00BF6EF4" w:rsidRPr="00D0427F" w:rsidRDefault="00BF6EF4" w:rsidP="00DC659D">
      <w:pPr>
        <w:rPr>
          <w:rFonts w:cs="Arial"/>
          <w:sz w:val="20"/>
          <w:szCs w:val="20"/>
        </w:rPr>
      </w:pPr>
    </w:p>
    <w:p w14:paraId="27EF397B" w14:textId="77777777" w:rsidR="00BF6EF4" w:rsidRPr="00D0427F" w:rsidRDefault="00BF6EF4" w:rsidP="00DC659D">
      <w:pPr>
        <w:rPr>
          <w:rFonts w:cs="Arial"/>
          <w:sz w:val="20"/>
          <w:szCs w:val="20"/>
        </w:rPr>
      </w:pPr>
    </w:p>
    <w:p w14:paraId="1F7CFEA6" w14:textId="77777777" w:rsidR="00BF6EF4" w:rsidRPr="00D0427F" w:rsidRDefault="00BF6EF4" w:rsidP="00DC659D">
      <w:pPr>
        <w:rPr>
          <w:rFonts w:cs="Arial"/>
          <w:sz w:val="20"/>
          <w:szCs w:val="20"/>
        </w:rPr>
      </w:pPr>
    </w:p>
    <w:p w14:paraId="1941ED6A" w14:textId="77777777" w:rsidR="00BF6EF4" w:rsidRPr="00D0427F" w:rsidRDefault="00BF6EF4" w:rsidP="00DC659D">
      <w:pPr>
        <w:rPr>
          <w:rFonts w:cs="Arial"/>
          <w:sz w:val="20"/>
          <w:szCs w:val="20"/>
        </w:rPr>
      </w:pPr>
    </w:p>
    <w:p w14:paraId="113DBD73" w14:textId="77777777" w:rsidR="00BF6EF4" w:rsidRPr="00D0427F" w:rsidRDefault="00BF6EF4" w:rsidP="00DC659D">
      <w:pPr>
        <w:rPr>
          <w:rFonts w:cs="Arial"/>
          <w:sz w:val="20"/>
          <w:szCs w:val="20"/>
        </w:rPr>
      </w:pPr>
    </w:p>
    <w:p w14:paraId="1F37060F" w14:textId="77777777" w:rsidR="00DC659D" w:rsidRPr="00D0427F" w:rsidRDefault="00DC659D" w:rsidP="00DC659D">
      <w:pPr>
        <w:rPr>
          <w:rFonts w:cs="Arial"/>
          <w:sz w:val="20"/>
          <w:szCs w:val="20"/>
        </w:rPr>
      </w:pPr>
    </w:p>
    <w:p w14:paraId="0FD27411" w14:textId="77777777" w:rsidR="00E72F51" w:rsidRPr="00D0427F" w:rsidRDefault="00E72F51" w:rsidP="00E72F51">
      <w:pPr>
        <w:jc w:val="right"/>
        <w:rPr>
          <w:rFonts w:cs="Arial"/>
          <w:sz w:val="20"/>
          <w:szCs w:val="20"/>
        </w:rPr>
      </w:pPr>
      <w:r w:rsidRPr="00D0427F">
        <w:rPr>
          <w:rFonts w:cs="Arial"/>
          <w:b/>
          <w:sz w:val="20"/>
          <w:szCs w:val="20"/>
          <w:u w:val="single"/>
        </w:rPr>
        <w:lastRenderedPageBreak/>
        <w:t>RAZPISNI OBRAZEC 6</w:t>
      </w:r>
    </w:p>
    <w:p w14:paraId="17BB67B3" w14:textId="77777777" w:rsidR="00E72F51" w:rsidRPr="00D0427F" w:rsidRDefault="00E72F51" w:rsidP="00E72F51">
      <w:pPr>
        <w:rPr>
          <w:rFonts w:cs="Arial"/>
          <w:sz w:val="20"/>
          <w:szCs w:val="20"/>
          <w:u w:val="single"/>
        </w:rPr>
      </w:pPr>
    </w:p>
    <w:p w14:paraId="46350711" w14:textId="77777777" w:rsidR="00D0427F" w:rsidRDefault="00D0427F" w:rsidP="00E72F51">
      <w:pPr>
        <w:jc w:val="center"/>
        <w:rPr>
          <w:rFonts w:cs="Arial"/>
          <w:b/>
          <w:sz w:val="20"/>
          <w:szCs w:val="20"/>
          <w:u w:val="single"/>
        </w:rPr>
      </w:pPr>
    </w:p>
    <w:p w14:paraId="0B86085C" w14:textId="38199795" w:rsidR="00E72F51" w:rsidRPr="00D0427F" w:rsidRDefault="00E72F51" w:rsidP="00E72F51">
      <w:pPr>
        <w:jc w:val="center"/>
        <w:rPr>
          <w:rFonts w:cs="Arial"/>
          <w:sz w:val="20"/>
          <w:szCs w:val="20"/>
        </w:rPr>
      </w:pPr>
      <w:r w:rsidRPr="00D0427F">
        <w:rPr>
          <w:rFonts w:cs="Arial"/>
          <w:b/>
          <w:sz w:val="20"/>
          <w:szCs w:val="20"/>
          <w:u w:val="single"/>
        </w:rPr>
        <w:t>REFERENCE PONUDNIKA</w:t>
      </w:r>
      <w:r w:rsidR="00247A43" w:rsidRPr="00D0427F">
        <w:rPr>
          <w:rFonts w:cs="Arial"/>
          <w:b/>
          <w:sz w:val="20"/>
          <w:szCs w:val="20"/>
          <w:u w:val="single"/>
        </w:rPr>
        <w:t xml:space="preserve"> – GOSPODARSKI SUBJEKT</w:t>
      </w:r>
    </w:p>
    <w:p w14:paraId="2FFB6C18" w14:textId="77777777" w:rsidR="00E72F51" w:rsidRPr="00D0427F" w:rsidRDefault="00E72F51" w:rsidP="00E72F51">
      <w:pPr>
        <w:jc w:val="center"/>
        <w:rPr>
          <w:rFonts w:cs="Arial"/>
          <w:b/>
          <w:sz w:val="20"/>
          <w:szCs w:val="20"/>
          <w:u w:val="single"/>
        </w:rPr>
      </w:pPr>
    </w:p>
    <w:p w14:paraId="7B5CF104" w14:textId="77777777" w:rsidR="00D0427F" w:rsidRDefault="00D0427F" w:rsidP="005201D9">
      <w:pPr>
        <w:autoSpaceDE w:val="0"/>
        <w:autoSpaceDN w:val="0"/>
        <w:adjustRightInd w:val="0"/>
        <w:jc w:val="both"/>
        <w:rPr>
          <w:rFonts w:cs="Arial"/>
          <w:b/>
          <w:bCs/>
          <w:sz w:val="20"/>
          <w:szCs w:val="20"/>
        </w:rPr>
      </w:pPr>
      <w:bookmarkStart w:id="7" w:name="_Hlk135007151"/>
    </w:p>
    <w:p w14:paraId="28446B6D" w14:textId="0EBBC8C5" w:rsidR="005201D9" w:rsidRPr="00D0427F" w:rsidRDefault="005201D9" w:rsidP="005201D9">
      <w:pPr>
        <w:autoSpaceDE w:val="0"/>
        <w:autoSpaceDN w:val="0"/>
        <w:adjustRightInd w:val="0"/>
        <w:jc w:val="both"/>
        <w:rPr>
          <w:rFonts w:cs="Arial"/>
          <w:b/>
          <w:bCs/>
          <w:sz w:val="20"/>
          <w:szCs w:val="20"/>
        </w:rPr>
      </w:pPr>
      <w:r w:rsidRPr="00D0427F">
        <w:rPr>
          <w:rFonts w:cs="Arial"/>
          <w:b/>
          <w:bCs/>
          <w:sz w:val="20"/>
          <w:szCs w:val="20"/>
        </w:rPr>
        <w:t xml:space="preserve">Ponudnik mora k svoji ponudbi priložiti </w:t>
      </w:r>
      <w:r w:rsidRPr="00D0427F">
        <w:rPr>
          <w:rFonts w:cs="Arial"/>
          <w:b/>
          <w:bCs/>
          <w:sz w:val="20"/>
          <w:szCs w:val="20"/>
          <w:u w:val="single"/>
        </w:rPr>
        <w:t xml:space="preserve">vsaj eno (1) </w:t>
      </w:r>
      <w:r w:rsidR="00D0427F" w:rsidRPr="00D0427F">
        <w:rPr>
          <w:rFonts w:cs="Arial"/>
          <w:b/>
          <w:bCs/>
          <w:sz w:val="20"/>
          <w:szCs w:val="20"/>
          <w:u w:val="single"/>
        </w:rPr>
        <w:t>referenco za zadnjih pet (5) let</w:t>
      </w:r>
      <w:r w:rsidRPr="00D0427F">
        <w:rPr>
          <w:rFonts w:cs="Arial"/>
          <w:b/>
          <w:bCs/>
          <w:sz w:val="20"/>
          <w:szCs w:val="20"/>
          <w:u w:val="single"/>
        </w:rPr>
        <w:t>,</w:t>
      </w:r>
      <w:r w:rsidRPr="00D0427F">
        <w:rPr>
          <w:rFonts w:cs="Arial"/>
          <w:b/>
          <w:bCs/>
          <w:sz w:val="20"/>
          <w:szCs w:val="20"/>
        </w:rPr>
        <w:t xml:space="preserve"> šteto od dneva javnega odpiranja ponudb, ki se nanaša na predmet javnega naročila za vsak sklop. </w:t>
      </w:r>
    </w:p>
    <w:p w14:paraId="63D9F915" w14:textId="77777777" w:rsidR="005201D9" w:rsidRPr="00D0427F" w:rsidRDefault="005201D9" w:rsidP="005201D9">
      <w:pPr>
        <w:autoSpaceDE w:val="0"/>
        <w:autoSpaceDN w:val="0"/>
        <w:adjustRightInd w:val="0"/>
        <w:jc w:val="both"/>
        <w:rPr>
          <w:rFonts w:cs="Arial"/>
          <w:b/>
          <w:bCs/>
          <w:color w:val="000000"/>
          <w:sz w:val="20"/>
          <w:szCs w:val="20"/>
        </w:rPr>
      </w:pPr>
      <w:r w:rsidRPr="00D0427F">
        <w:rPr>
          <w:rFonts w:cs="Arial"/>
          <w:b/>
          <w:bCs/>
          <w:color w:val="000000"/>
          <w:sz w:val="20"/>
          <w:szCs w:val="20"/>
        </w:rPr>
        <w:t>Upoštevajo se reference za letno ali posamezno dobavo najmanj:</w:t>
      </w:r>
    </w:p>
    <w:p w14:paraId="3C357538" w14:textId="43B5F3A0" w:rsidR="005201D9" w:rsidRPr="00D0427F" w:rsidRDefault="005201D9" w:rsidP="005201D9">
      <w:pPr>
        <w:autoSpaceDE w:val="0"/>
        <w:autoSpaceDN w:val="0"/>
        <w:adjustRightInd w:val="0"/>
        <w:jc w:val="both"/>
        <w:rPr>
          <w:rFonts w:cs="Arial"/>
          <w:b/>
          <w:bCs/>
          <w:color w:val="000000"/>
          <w:sz w:val="20"/>
          <w:szCs w:val="20"/>
        </w:rPr>
      </w:pPr>
      <w:r w:rsidRPr="00D0427F">
        <w:rPr>
          <w:rFonts w:cs="Arial"/>
          <w:b/>
          <w:bCs/>
          <w:color w:val="000000"/>
          <w:sz w:val="20"/>
          <w:szCs w:val="20"/>
        </w:rPr>
        <w:t xml:space="preserve">- 120.000,00 litrov letno za </w:t>
      </w:r>
      <w:proofErr w:type="spellStart"/>
      <w:r w:rsidRPr="00D0427F">
        <w:rPr>
          <w:rFonts w:cs="Arial"/>
          <w:b/>
          <w:bCs/>
          <w:color w:val="000000"/>
          <w:sz w:val="20"/>
          <w:szCs w:val="20"/>
        </w:rPr>
        <w:t>dieselsko</w:t>
      </w:r>
      <w:proofErr w:type="spellEnd"/>
      <w:r w:rsidRPr="00D0427F">
        <w:rPr>
          <w:rFonts w:cs="Arial"/>
          <w:b/>
          <w:bCs/>
          <w:color w:val="000000"/>
          <w:sz w:val="20"/>
          <w:szCs w:val="20"/>
        </w:rPr>
        <w:t xml:space="preserve"> gorivo</w:t>
      </w:r>
      <w:r w:rsidR="00D0427F">
        <w:rPr>
          <w:rFonts w:cs="Arial"/>
          <w:b/>
          <w:bCs/>
          <w:color w:val="000000"/>
          <w:sz w:val="20"/>
          <w:szCs w:val="20"/>
        </w:rPr>
        <w:t xml:space="preserve"> (1. sklop)</w:t>
      </w:r>
      <w:r w:rsidRPr="00D0427F">
        <w:rPr>
          <w:rFonts w:cs="Arial"/>
          <w:b/>
          <w:bCs/>
          <w:color w:val="000000"/>
          <w:sz w:val="20"/>
          <w:szCs w:val="20"/>
        </w:rPr>
        <w:t>,</w:t>
      </w:r>
    </w:p>
    <w:p w14:paraId="69DEAFF8" w14:textId="36501712" w:rsidR="005201D9" w:rsidRPr="00D0427F" w:rsidRDefault="00D0427F" w:rsidP="005201D9">
      <w:pPr>
        <w:autoSpaceDE w:val="0"/>
        <w:autoSpaceDN w:val="0"/>
        <w:adjustRightInd w:val="0"/>
        <w:jc w:val="both"/>
        <w:rPr>
          <w:rFonts w:cs="Arial"/>
          <w:b/>
          <w:bCs/>
          <w:color w:val="000000"/>
          <w:sz w:val="20"/>
          <w:szCs w:val="20"/>
        </w:rPr>
      </w:pPr>
      <w:r>
        <w:rPr>
          <w:rFonts w:cs="Arial"/>
          <w:b/>
          <w:bCs/>
          <w:color w:val="000000"/>
          <w:sz w:val="20"/>
          <w:szCs w:val="20"/>
        </w:rPr>
        <w:t xml:space="preserve">-   </w:t>
      </w:r>
      <w:r w:rsidR="005201D9" w:rsidRPr="00D0427F">
        <w:rPr>
          <w:rFonts w:cs="Arial"/>
          <w:b/>
          <w:bCs/>
          <w:color w:val="000000"/>
          <w:sz w:val="20"/>
          <w:szCs w:val="20"/>
        </w:rPr>
        <w:t>4.000,00 litrov letno za neosvinčen 95 oktanski bencin</w:t>
      </w:r>
      <w:r>
        <w:rPr>
          <w:rFonts w:cs="Arial"/>
          <w:b/>
          <w:bCs/>
          <w:color w:val="000000"/>
          <w:sz w:val="20"/>
          <w:szCs w:val="20"/>
        </w:rPr>
        <w:t xml:space="preserve"> (2. sklop)</w:t>
      </w:r>
      <w:r w:rsidR="005201D9" w:rsidRPr="00D0427F">
        <w:rPr>
          <w:rFonts w:cs="Arial"/>
          <w:b/>
          <w:bCs/>
          <w:color w:val="000000"/>
          <w:sz w:val="20"/>
          <w:szCs w:val="20"/>
        </w:rPr>
        <w:t>,</w:t>
      </w:r>
    </w:p>
    <w:p w14:paraId="1F11BA00" w14:textId="3991CE21" w:rsidR="005201D9" w:rsidRPr="00D0427F" w:rsidRDefault="005201D9" w:rsidP="005201D9">
      <w:pPr>
        <w:autoSpaceDE w:val="0"/>
        <w:autoSpaceDN w:val="0"/>
        <w:adjustRightInd w:val="0"/>
        <w:jc w:val="both"/>
        <w:rPr>
          <w:rFonts w:cs="Arial"/>
          <w:b/>
          <w:bCs/>
          <w:color w:val="000000"/>
          <w:sz w:val="20"/>
          <w:szCs w:val="20"/>
        </w:rPr>
      </w:pPr>
      <w:r w:rsidRPr="00D0427F">
        <w:rPr>
          <w:rFonts w:cs="Arial"/>
          <w:b/>
          <w:bCs/>
          <w:color w:val="000000"/>
          <w:sz w:val="20"/>
          <w:szCs w:val="20"/>
        </w:rPr>
        <w:t>-  12.000 litrov letno za ELKO kurilno olje</w:t>
      </w:r>
      <w:r w:rsidR="00D0427F">
        <w:rPr>
          <w:rFonts w:cs="Arial"/>
          <w:b/>
          <w:bCs/>
          <w:color w:val="000000"/>
          <w:sz w:val="20"/>
          <w:szCs w:val="20"/>
        </w:rPr>
        <w:t xml:space="preserve"> (3. sklop)</w:t>
      </w:r>
      <w:r w:rsidRPr="00D0427F">
        <w:rPr>
          <w:rFonts w:cs="Arial"/>
          <w:b/>
          <w:bCs/>
          <w:color w:val="000000"/>
          <w:sz w:val="20"/>
          <w:szCs w:val="20"/>
        </w:rPr>
        <w:t>.</w:t>
      </w:r>
    </w:p>
    <w:p w14:paraId="061963FA" w14:textId="77777777" w:rsidR="005201D9" w:rsidRPr="00D0427F" w:rsidRDefault="005201D9" w:rsidP="005201D9">
      <w:pPr>
        <w:autoSpaceDE w:val="0"/>
        <w:autoSpaceDN w:val="0"/>
        <w:adjustRightInd w:val="0"/>
        <w:jc w:val="both"/>
        <w:rPr>
          <w:rFonts w:cs="Arial"/>
          <w:b/>
          <w:bCs/>
          <w:color w:val="000000"/>
          <w:sz w:val="20"/>
          <w:szCs w:val="20"/>
        </w:rPr>
      </w:pPr>
      <w:r w:rsidRPr="00D0427F">
        <w:rPr>
          <w:rFonts w:cs="Arial"/>
          <w:b/>
          <w:bCs/>
          <w:color w:val="000000"/>
          <w:sz w:val="20"/>
          <w:szCs w:val="20"/>
        </w:rPr>
        <w:t xml:space="preserve"> </w:t>
      </w:r>
    </w:p>
    <w:p w14:paraId="171D165C" w14:textId="77777777" w:rsidR="005201D9" w:rsidRPr="00D0427F" w:rsidRDefault="005201D9" w:rsidP="005201D9">
      <w:pPr>
        <w:jc w:val="both"/>
        <w:rPr>
          <w:rFonts w:cs="Arial"/>
          <w:sz w:val="20"/>
          <w:szCs w:val="20"/>
        </w:rPr>
      </w:pPr>
      <w:r w:rsidRPr="00D0427F">
        <w:rPr>
          <w:rFonts w:cs="Arial"/>
          <w:sz w:val="20"/>
          <w:szCs w:val="20"/>
        </w:rPr>
        <w:t>Naročnik bo po potrebi preverjal navedene reference referenčnih naročnikov.</w:t>
      </w:r>
    </w:p>
    <w:p w14:paraId="51EF8529" w14:textId="77777777" w:rsidR="005201D9" w:rsidRPr="00D0427F" w:rsidRDefault="005201D9" w:rsidP="005201D9">
      <w:pPr>
        <w:jc w:val="both"/>
        <w:rPr>
          <w:rFonts w:cs="Arial"/>
          <w:sz w:val="20"/>
          <w:szCs w:val="20"/>
        </w:rPr>
      </w:pPr>
    </w:p>
    <w:p w14:paraId="6CD46982" w14:textId="77777777" w:rsidR="005201D9" w:rsidRPr="00D0427F" w:rsidRDefault="005201D9" w:rsidP="005201D9">
      <w:pPr>
        <w:autoSpaceDE w:val="0"/>
        <w:autoSpaceDN w:val="0"/>
        <w:adjustRightInd w:val="0"/>
        <w:rPr>
          <w:rFonts w:cs="Arial"/>
          <w:bCs/>
          <w:color w:val="000000"/>
          <w:sz w:val="20"/>
          <w:szCs w:val="20"/>
        </w:rPr>
      </w:pPr>
      <w:r w:rsidRPr="00D0427F">
        <w:rPr>
          <w:rFonts w:cs="Arial"/>
          <w:bCs/>
          <w:color w:val="000000"/>
          <w:sz w:val="20"/>
          <w:szCs w:val="20"/>
        </w:rPr>
        <w:t>Referenca se mora nanašati izključno na gorivo katerega zahteve so določene v 14. Točki  te razpisne dokumentacije .</w:t>
      </w:r>
    </w:p>
    <w:p w14:paraId="2BE0847B" w14:textId="77777777" w:rsidR="005201D9" w:rsidRPr="00D0427F" w:rsidRDefault="005201D9" w:rsidP="005201D9">
      <w:pPr>
        <w:jc w:val="both"/>
        <w:rPr>
          <w:rFonts w:cs="Arial"/>
          <w:sz w:val="20"/>
          <w:szCs w:val="20"/>
        </w:rPr>
      </w:pPr>
    </w:p>
    <w:p w14:paraId="5F473E05" w14:textId="77777777" w:rsidR="005201D9" w:rsidRPr="00D0427F" w:rsidRDefault="005201D9" w:rsidP="005201D9">
      <w:pPr>
        <w:jc w:val="both"/>
        <w:rPr>
          <w:rFonts w:cs="Arial"/>
          <w:sz w:val="20"/>
          <w:szCs w:val="20"/>
        </w:rPr>
      </w:pPr>
      <w:r w:rsidRPr="00D0427F">
        <w:rPr>
          <w:rFonts w:cs="Arial"/>
          <w:sz w:val="20"/>
          <w:szCs w:val="20"/>
        </w:rPr>
        <w:t xml:space="preserve">Reference ponudnika in njegovih </w:t>
      </w:r>
      <w:proofErr w:type="spellStart"/>
      <w:r w:rsidRPr="00D0427F">
        <w:rPr>
          <w:rFonts w:cs="Arial"/>
          <w:sz w:val="20"/>
          <w:szCs w:val="20"/>
        </w:rPr>
        <w:t>soponudnikov</w:t>
      </w:r>
      <w:proofErr w:type="spellEnd"/>
      <w:r w:rsidRPr="00D0427F">
        <w:rPr>
          <w:rFonts w:cs="Arial"/>
          <w:sz w:val="20"/>
          <w:szCs w:val="20"/>
        </w:rPr>
        <w:t xml:space="preserve">/podizvajalcev se seštevajo. </w:t>
      </w:r>
    </w:p>
    <w:p w14:paraId="4B232FC4" w14:textId="77777777" w:rsidR="005201D9" w:rsidRPr="00D0427F" w:rsidRDefault="005201D9" w:rsidP="005201D9">
      <w:pPr>
        <w:autoSpaceDE w:val="0"/>
        <w:autoSpaceDN w:val="0"/>
        <w:adjustRightInd w:val="0"/>
        <w:jc w:val="both"/>
        <w:rPr>
          <w:rFonts w:cs="Arial"/>
          <w:sz w:val="20"/>
          <w:szCs w:val="20"/>
        </w:rPr>
      </w:pPr>
    </w:p>
    <w:bookmarkEnd w:id="7"/>
    <w:p w14:paraId="1FEC45E6" w14:textId="77777777" w:rsidR="005201D9" w:rsidRPr="00D0427F" w:rsidRDefault="005201D9" w:rsidP="005201D9">
      <w:pPr>
        <w:spacing w:line="260" w:lineRule="atLeast"/>
        <w:jc w:val="both"/>
        <w:rPr>
          <w:rFonts w:cs="Arial"/>
          <w:sz w:val="20"/>
          <w:szCs w:val="20"/>
          <w:lang w:eastAsia="en-US"/>
        </w:rPr>
      </w:pPr>
      <w:r w:rsidRPr="00D0427F">
        <w:rPr>
          <w:rFonts w:cs="Arial"/>
          <w:sz w:val="20"/>
          <w:szCs w:val="20"/>
          <w:lang w:eastAsia="en-US"/>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46425E46" w14:textId="77777777" w:rsidR="005201D9" w:rsidRPr="00D0427F" w:rsidRDefault="005201D9" w:rsidP="005201D9">
      <w:pPr>
        <w:spacing w:line="260" w:lineRule="atLeast"/>
        <w:jc w:val="both"/>
        <w:rPr>
          <w:rFonts w:cs="Arial"/>
          <w:sz w:val="20"/>
          <w:szCs w:val="20"/>
          <w:lang w:eastAsia="en-US"/>
        </w:rPr>
      </w:pPr>
    </w:p>
    <w:p w14:paraId="7B277579" w14:textId="77777777" w:rsidR="005201D9" w:rsidRPr="00D0427F" w:rsidRDefault="005201D9" w:rsidP="005201D9">
      <w:pPr>
        <w:spacing w:line="260" w:lineRule="atLeast"/>
        <w:jc w:val="both"/>
        <w:rPr>
          <w:rFonts w:cs="Arial"/>
          <w:sz w:val="20"/>
          <w:szCs w:val="20"/>
          <w:lang w:eastAsia="en-US"/>
        </w:rPr>
      </w:pPr>
      <w:r w:rsidRPr="00D0427F">
        <w:rPr>
          <w:rFonts w:cs="Arial"/>
          <w:sz w:val="20"/>
          <w:szCs w:val="20"/>
          <w:lang w:eastAsia="en-US"/>
        </w:rPr>
        <w:t>Naročnik si pridržuje pravico, da navedbe preveri ter zahteva dokazila (na primer: pogodbo z referenčnim naročnikom, obračun, potrdilo o izplačilu, ...) o izvedbi navedenega referenčnega dela, oziroma navedbe preveri neposredno pri referenčnem naročniku.</w:t>
      </w:r>
    </w:p>
    <w:p w14:paraId="33FB4CEB" w14:textId="77777777" w:rsidR="004D4786" w:rsidRPr="00D0427F" w:rsidRDefault="004D4786" w:rsidP="004D4786">
      <w:pPr>
        <w:autoSpaceDE w:val="0"/>
        <w:autoSpaceDN w:val="0"/>
        <w:adjustRightInd w:val="0"/>
        <w:rPr>
          <w:rFonts w:cs="Arial"/>
          <w:sz w:val="20"/>
          <w:szCs w:val="20"/>
        </w:rPr>
      </w:pPr>
    </w:p>
    <w:p w14:paraId="4AC2ABDC" w14:textId="77777777" w:rsidR="004D4786" w:rsidRPr="00D0427F" w:rsidRDefault="004D4786" w:rsidP="004D4786">
      <w:pPr>
        <w:autoSpaceDE w:val="0"/>
        <w:autoSpaceDN w:val="0"/>
        <w:adjustRightInd w:val="0"/>
        <w:rPr>
          <w:rFonts w:cs="Arial"/>
          <w:sz w:val="20"/>
          <w:szCs w:val="20"/>
        </w:rPr>
      </w:pPr>
    </w:p>
    <w:tbl>
      <w:tblPr>
        <w:tblW w:w="92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
        <w:gridCol w:w="3630"/>
        <w:gridCol w:w="2382"/>
        <w:gridCol w:w="2483"/>
      </w:tblGrid>
      <w:tr w:rsidR="004D4786" w:rsidRPr="00D0427F" w14:paraId="644D43C1" w14:textId="77777777" w:rsidTr="00D0427F">
        <w:trPr>
          <w:trHeight w:val="1"/>
        </w:trPr>
        <w:tc>
          <w:tcPr>
            <w:tcW w:w="792" w:type="dxa"/>
            <w:shd w:val="clear" w:color="000000" w:fill="FFFFFF"/>
          </w:tcPr>
          <w:p w14:paraId="2948049E" w14:textId="77777777" w:rsidR="004D4786" w:rsidRPr="00D0427F" w:rsidRDefault="004D4786" w:rsidP="0053100F">
            <w:pPr>
              <w:autoSpaceDE w:val="0"/>
              <w:autoSpaceDN w:val="0"/>
              <w:adjustRightInd w:val="0"/>
              <w:jc w:val="center"/>
              <w:rPr>
                <w:rFonts w:cs="Arial"/>
                <w:sz w:val="20"/>
                <w:szCs w:val="20"/>
              </w:rPr>
            </w:pPr>
            <w:proofErr w:type="spellStart"/>
            <w:r w:rsidRPr="00D0427F">
              <w:rPr>
                <w:rFonts w:cs="Arial"/>
                <w:b/>
                <w:bCs/>
                <w:sz w:val="20"/>
                <w:szCs w:val="20"/>
              </w:rPr>
              <w:t>Zap</w:t>
            </w:r>
            <w:proofErr w:type="spellEnd"/>
            <w:r w:rsidRPr="00D0427F">
              <w:rPr>
                <w:rFonts w:cs="Arial"/>
                <w:b/>
                <w:bCs/>
                <w:sz w:val="20"/>
                <w:szCs w:val="20"/>
              </w:rPr>
              <w:t>. št.</w:t>
            </w:r>
          </w:p>
        </w:tc>
        <w:tc>
          <w:tcPr>
            <w:tcW w:w="3630" w:type="dxa"/>
            <w:shd w:val="clear" w:color="000000" w:fill="FFFFFF"/>
          </w:tcPr>
          <w:p w14:paraId="4AE5F83D" w14:textId="77777777" w:rsidR="004D4786" w:rsidRPr="00D0427F" w:rsidRDefault="004D4786" w:rsidP="0053100F">
            <w:pPr>
              <w:autoSpaceDE w:val="0"/>
              <w:autoSpaceDN w:val="0"/>
              <w:adjustRightInd w:val="0"/>
              <w:jc w:val="center"/>
              <w:rPr>
                <w:rFonts w:cs="Arial"/>
                <w:sz w:val="20"/>
                <w:szCs w:val="20"/>
              </w:rPr>
            </w:pPr>
            <w:r w:rsidRPr="00D0427F">
              <w:rPr>
                <w:rFonts w:cs="Arial"/>
                <w:b/>
                <w:bCs/>
                <w:sz w:val="20"/>
                <w:szCs w:val="20"/>
              </w:rPr>
              <w:t>NAZIV REFERENČNEGA NAROČNIK in SEDEŽ</w:t>
            </w:r>
          </w:p>
        </w:tc>
        <w:tc>
          <w:tcPr>
            <w:tcW w:w="2382" w:type="dxa"/>
            <w:shd w:val="clear" w:color="000000" w:fill="FFFFFF"/>
          </w:tcPr>
          <w:p w14:paraId="73712A01" w14:textId="77777777" w:rsidR="004D4786" w:rsidRPr="00D0427F" w:rsidRDefault="004D4786" w:rsidP="0053100F">
            <w:pPr>
              <w:autoSpaceDE w:val="0"/>
              <w:autoSpaceDN w:val="0"/>
              <w:adjustRightInd w:val="0"/>
              <w:jc w:val="center"/>
              <w:rPr>
                <w:rFonts w:cs="Arial"/>
                <w:sz w:val="20"/>
                <w:szCs w:val="20"/>
              </w:rPr>
            </w:pPr>
            <w:r w:rsidRPr="00D0427F">
              <w:rPr>
                <w:rFonts w:cs="Arial"/>
                <w:b/>
                <w:bCs/>
                <w:sz w:val="20"/>
                <w:szCs w:val="20"/>
              </w:rPr>
              <w:t>IME IN PRIIMEK KONTAKTNE OSEBE</w:t>
            </w:r>
          </w:p>
        </w:tc>
        <w:tc>
          <w:tcPr>
            <w:tcW w:w="2483" w:type="dxa"/>
            <w:shd w:val="clear" w:color="000000" w:fill="FFFFFF"/>
          </w:tcPr>
          <w:p w14:paraId="57654D24" w14:textId="77777777" w:rsidR="004D4786" w:rsidRPr="00D0427F" w:rsidRDefault="004D4786" w:rsidP="0053100F">
            <w:pPr>
              <w:autoSpaceDE w:val="0"/>
              <w:autoSpaceDN w:val="0"/>
              <w:adjustRightInd w:val="0"/>
              <w:jc w:val="center"/>
              <w:rPr>
                <w:rFonts w:cs="Arial"/>
                <w:sz w:val="20"/>
                <w:szCs w:val="20"/>
              </w:rPr>
            </w:pPr>
            <w:r w:rsidRPr="00D0427F">
              <w:rPr>
                <w:rFonts w:cs="Arial"/>
                <w:b/>
                <w:bCs/>
                <w:sz w:val="20"/>
                <w:szCs w:val="20"/>
              </w:rPr>
              <w:t>TELEFONSKA ŠTEVILKA IN E-POŠTA</w:t>
            </w:r>
          </w:p>
        </w:tc>
      </w:tr>
      <w:tr w:rsidR="004D4786" w:rsidRPr="00D0427F" w14:paraId="4D35F0F3" w14:textId="77777777" w:rsidTr="00D0427F">
        <w:trPr>
          <w:trHeight w:val="580"/>
        </w:trPr>
        <w:tc>
          <w:tcPr>
            <w:tcW w:w="792" w:type="dxa"/>
            <w:shd w:val="clear" w:color="000000" w:fill="FFFFFF"/>
          </w:tcPr>
          <w:p w14:paraId="032D2F9D" w14:textId="77777777" w:rsidR="004D4786" w:rsidRPr="00D0427F" w:rsidRDefault="004D4786" w:rsidP="0053100F">
            <w:pPr>
              <w:autoSpaceDE w:val="0"/>
              <w:autoSpaceDN w:val="0"/>
              <w:adjustRightInd w:val="0"/>
              <w:jc w:val="center"/>
              <w:rPr>
                <w:rFonts w:cs="Arial"/>
                <w:sz w:val="20"/>
                <w:szCs w:val="20"/>
              </w:rPr>
            </w:pPr>
            <w:r w:rsidRPr="00D0427F">
              <w:rPr>
                <w:rFonts w:cs="Arial"/>
                <w:sz w:val="20"/>
                <w:szCs w:val="20"/>
              </w:rPr>
              <w:t>1.</w:t>
            </w:r>
          </w:p>
        </w:tc>
        <w:tc>
          <w:tcPr>
            <w:tcW w:w="3630" w:type="dxa"/>
            <w:shd w:val="clear" w:color="000000" w:fill="FFFFFF"/>
          </w:tcPr>
          <w:p w14:paraId="77884E1B" w14:textId="77777777" w:rsidR="004D4786" w:rsidRPr="00D0427F" w:rsidRDefault="004D4786" w:rsidP="0053100F">
            <w:pPr>
              <w:autoSpaceDE w:val="0"/>
              <w:autoSpaceDN w:val="0"/>
              <w:adjustRightInd w:val="0"/>
              <w:rPr>
                <w:rFonts w:cs="Arial"/>
                <w:sz w:val="20"/>
                <w:szCs w:val="20"/>
              </w:rPr>
            </w:pPr>
          </w:p>
        </w:tc>
        <w:tc>
          <w:tcPr>
            <w:tcW w:w="2382" w:type="dxa"/>
            <w:shd w:val="clear" w:color="000000" w:fill="FFFFFF"/>
          </w:tcPr>
          <w:p w14:paraId="43296B3B" w14:textId="77777777" w:rsidR="004D4786" w:rsidRPr="00D0427F" w:rsidRDefault="004D4786" w:rsidP="0053100F">
            <w:pPr>
              <w:autoSpaceDE w:val="0"/>
              <w:autoSpaceDN w:val="0"/>
              <w:adjustRightInd w:val="0"/>
              <w:rPr>
                <w:rFonts w:cs="Arial"/>
                <w:sz w:val="20"/>
                <w:szCs w:val="20"/>
              </w:rPr>
            </w:pPr>
          </w:p>
        </w:tc>
        <w:tc>
          <w:tcPr>
            <w:tcW w:w="2483" w:type="dxa"/>
            <w:shd w:val="clear" w:color="000000" w:fill="FFFFFF"/>
          </w:tcPr>
          <w:p w14:paraId="270385EF" w14:textId="77777777" w:rsidR="004D4786" w:rsidRPr="00D0427F" w:rsidRDefault="004D4786" w:rsidP="0053100F">
            <w:pPr>
              <w:autoSpaceDE w:val="0"/>
              <w:autoSpaceDN w:val="0"/>
              <w:adjustRightInd w:val="0"/>
              <w:rPr>
                <w:rFonts w:cs="Arial"/>
                <w:sz w:val="20"/>
                <w:szCs w:val="20"/>
              </w:rPr>
            </w:pPr>
          </w:p>
        </w:tc>
      </w:tr>
      <w:tr w:rsidR="004D4786" w:rsidRPr="00D0427F" w14:paraId="439369C4" w14:textId="77777777" w:rsidTr="00D0427F">
        <w:trPr>
          <w:trHeight w:val="580"/>
        </w:trPr>
        <w:tc>
          <w:tcPr>
            <w:tcW w:w="792" w:type="dxa"/>
            <w:shd w:val="clear" w:color="000000" w:fill="FFFFFF"/>
          </w:tcPr>
          <w:p w14:paraId="29696CED" w14:textId="77777777" w:rsidR="004D4786" w:rsidRPr="00D0427F" w:rsidRDefault="004D4786" w:rsidP="0053100F">
            <w:pPr>
              <w:autoSpaceDE w:val="0"/>
              <w:autoSpaceDN w:val="0"/>
              <w:adjustRightInd w:val="0"/>
              <w:jc w:val="center"/>
              <w:rPr>
                <w:rFonts w:cs="Arial"/>
                <w:sz w:val="20"/>
                <w:szCs w:val="20"/>
              </w:rPr>
            </w:pPr>
            <w:r w:rsidRPr="00D0427F">
              <w:rPr>
                <w:rFonts w:cs="Arial"/>
                <w:sz w:val="20"/>
                <w:szCs w:val="20"/>
              </w:rPr>
              <w:t>2.</w:t>
            </w:r>
          </w:p>
        </w:tc>
        <w:tc>
          <w:tcPr>
            <w:tcW w:w="3630" w:type="dxa"/>
            <w:shd w:val="clear" w:color="000000" w:fill="FFFFFF"/>
          </w:tcPr>
          <w:p w14:paraId="4C8480FC" w14:textId="77777777" w:rsidR="004D4786" w:rsidRPr="00D0427F" w:rsidRDefault="004D4786" w:rsidP="0053100F">
            <w:pPr>
              <w:autoSpaceDE w:val="0"/>
              <w:autoSpaceDN w:val="0"/>
              <w:adjustRightInd w:val="0"/>
              <w:rPr>
                <w:rFonts w:cs="Arial"/>
                <w:sz w:val="20"/>
                <w:szCs w:val="20"/>
              </w:rPr>
            </w:pPr>
          </w:p>
        </w:tc>
        <w:tc>
          <w:tcPr>
            <w:tcW w:w="2382" w:type="dxa"/>
            <w:shd w:val="clear" w:color="000000" w:fill="FFFFFF"/>
          </w:tcPr>
          <w:p w14:paraId="125528EE" w14:textId="77777777" w:rsidR="004D4786" w:rsidRPr="00D0427F" w:rsidRDefault="004D4786" w:rsidP="0053100F">
            <w:pPr>
              <w:autoSpaceDE w:val="0"/>
              <w:autoSpaceDN w:val="0"/>
              <w:adjustRightInd w:val="0"/>
              <w:rPr>
                <w:rFonts w:cs="Arial"/>
                <w:sz w:val="20"/>
                <w:szCs w:val="20"/>
              </w:rPr>
            </w:pPr>
          </w:p>
        </w:tc>
        <w:tc>
          <w:tcPr>
            <w:tcW w:w="2483" w:type="dxa"/>
            <w:shd w:val="clear" w:color="000000" w:fill="FFFFFF"/>
          </w:tcPr>
          <w:p w14:paraId="680FDCB8" w14:textId="77777777" w:rsidR="004D4786" w:rsidRPr="00D0427F" w:rsidRDefault="004D4786" w:rsidP="0053100F">
            <w:pPr>
              <w:autoSpaceDE w:val="0"/>
              <w:autoSpaceDN w:val="0"/>
              <w:adjustRightInd w:val="0"/>
              <w:rPr>
                <w:rFonts w:cs="Arial"/>
                <w:sz w:val="20"/>
                <w:szCs w:val="20"/>
              </w:rPr>
            </w:pPr>
          </w:p>
        </w:tc>
      </w:tr>
      <w:tr w:rsidR="004D4786" w:rsidRPr="00D0427F" w14:paraId="52EB29AF" w14:textId="77777777" w:rsidTr="00D0427F">
        <w:trPr>
          <w:trHeight w:val="580"/>
        </w:trPr>
        <w:tc>
          <w:tcPr>
            <w:tcW w:w="792" w:type="dxa"/>
            <w:shd w:val="clear" w:color="000000" w:fill="FFFFFF"/>
          </w:tcPr>
          <w:p w14:paraId="094D65C3" w14:textId="77777777" w:rsidR="004D4786" w:rsidRPr="00D0427F" w:rsidRDefault="004D4786" w:rsidP="0053100F">
            <w:pPr>
              <w:autoSpaceDE w:val="0"/>
              <w:autoSpaceDN w:val="0"/>
              <w:adjustRightInd w:val="0"/>
              <w:jc w:val="center"/>
              <w:rPr>
                <w:rFonts w:cs="Arial"/>
                <w:sz w:val="20"/>
                <w:szCs w:val="20"/>
              </w:rPr>
            </w:pPr>
            <w:r w:rsidRPr="00D0427F">
              <w:rPr>
                <w:rFonts w:cs="Arial"/>
                <w:sz w:val="20"/>
                <w:szCs w:val="20"/>
              </w:rPr>
              <w:t>3.</w:t>
            </w:r>
          </w:p>
        </w:tc>
        <w:tc>
          <w:tcPr>
            <w:tcW w:w="3630" w:type="dxa"/>
            <w:shd w:val="clear" w:color="000000" w:fill="FFFFFF"/>
          </w:tcPr>
          <w:p w14:paraId="7945B058" w14:textId="77777777" w:rsidR="004D4786" w:rsidRPr="00D0427F" w:rsidRDefault="004D4786" w:rsidP="0053100F">
            <w:pPr>
              <w:autoSpaceDE w:val="0"/>
              <w:autoSpaceDN w:val="0"/>
              <w:adjustRightInd w:val="0"/>
              <w:rPr>
                <w:rFonts w:cs="Arial"/>
                <w:sz w:val="20"/>
                <w:szCs w:val="20"/>
              </w:rPr>
            </w:pPr>
          </w:p>
        </w:tc>
        <w:tc>
          <w:tcPr>
            <w:tcW w:w="2382" w:type="dxa"/>
            <w:shd w:val="clear" w:color="000000" w:fill="FFFFFF"/>
          </w:tcPr>
          <w:p w14:paraId="018B1D41" w14:textId="77777777" w:rsidR="004D4786" w:rsidRPr="00D0427F" w:rsidRDefault="004D4786" w:rsidP="0053100F">
            <w:pPr>
              <w:autoSpaceDE w:val="0"/>
              <w:autoSpaceDN w:val="0"/>
              <w:adjustRightInd w:val="0"/>
              <w:rPr>
                <w:rFonts w:cs="Arial"/>
                <w:sz w:val="20"/>
                <w:szCs w:val="20"/>
              </w:rPr>
            </w:pPr>
          </w:p>
        </w:tc>
        <w:tc>
          <w:tcPr>
            <w:tcW w:w="2483" w:type="dxa"/>
            <w:shd w:val="clear" w:color="000000" w:fill="FFFFFF"/>
          </w:tcPr>
          <w:p w14:paraId="50EDEEB3" w14:textId="77777777" w:rsidR="004D4786" w:rsidRPr="00D0427F" w:rsidRDefault="004D4786" w:rsidP="0053100F">
            <w:pPr>
              <w:autoSpaceDE w:val="0"/>
              <w:autoSpaceDN w:val="0"/>
              <w:adjustRightInd w:val="0"/>
              <w:rPr>
                <w:rFonts w:cs="Arial"/>
                <w:sz w:val="20"/>
                <w:szCs w:val="20"/>
              </w:rPr>
            </w:pPr>
          </w:p>
        </w:tc>
      </w:tr>
    </w:tbl>
    <w:p w14:paraId="0309FA19" w14:textId="77777777" w:rsidR="004D4786" w:rsidRPr="00D0427F" w:rsidRDefault="004D4786" w:rsidP="004D4786">
      <w:pPr>
        <w:autoSpaceDE w:val="0"/>
        <w:autoSpaceDN w:val="0"/>
        <w:adjustRightInd w:val="0"/>
        <w:rPr>
          <w:rFonts w:cs="Arial"/>
          <w:sz w:val="20"/>
          <w:szCs w:val="20"/>
        </w:rPr>
      </w:pPr>
    </w:p>
    <w:tbl>
      <w:tblPr>
        <w:tblW w:w="0" w:type="auto"/>
        <w:tblInd w:w="108" w:type="dxa"/>
        <w:tblLayout w:type="fixed"/>
        <w:tblLook w:val="0000" w:firstRow="0" w:lastRow="0" w:firstColumn="0" w:lastColumn="0" w:noHBand="0" w:noVBand="0"/>
      </w:tblPr>
      <w:tblGrid>
        <w:gridCol w:w="3095"/>
        <w:gridCol w:w="3095"/>
        <w:gridCol w:w="3097"/>
      </w:tblGrid>
      <w:tr w:rsidR="004D4786" w:rsidRPr="00D0427F" w14:paraId="5A8B0780" w14:textId="77777777" w:rsidTr="0053100F">
        <w:trPr>
          <w:trHeight w:val="1"/>
        </w:trPr>
        <w:tc>
          <w:tcPr>
            <w:tcW w:w="3095" w:type="dxa"/>
            <w:tcBorders>
              <w:top w:val="nil"/>
              <w:left w:val="nil"/>
              <w:bottom w:val="nil"/>
              <w:right w:val="nil"/>
            </w:tcBorders>
            <w:shd w:val="clear" w:color="000000" w:fill="FFFFFF"/>
          </w:tcPr>
          <w:p w14:paraId="30CC3499" w14:textId="77777777" w:rsidR="004D4786" w:rsidRPr="00D0427F" w:rsidRDefault="004D4786" w:rsidP="0053100F">
            <w:pPr>
              <w:autoSpaceDE w:val="0"/>
              <w:autoSpaceDN w:val="0"/>
              <w:adjustRightInd w:val="0"/>
              <w:jc w:val="center"/>
              <w:rPr>
                <w:rFonts w:cs="Arial"/>
                <w:sz w:val="20"/>
                <w:szCs w:val="20"/>
              </w:rPr>
            </w:pPr>
            <w:r w:rsidRPr="00D0427F">
              <w:rPr>
                <w:rFonts w:cs="Arial"/>
                <w:sz w:val="20"/>
                <w:szCs w:val="20"/>
              </w:rPr>
              <w:t>Datum</w:t>
            </w:r>
          </w:p>
        </w:tc>
        <w:tc>
          <w:tcPr>
            <w:tcW w:w="3095" w:type="dxa"/>
            <w:tcBorders>
              <w:top w:val="nil"/>
              <w:left w:val="nil"/>
              <w:bottom w:val="nil"/>
              <w:right w:val="nil"/>
            </w:tcBorders>
            <w:shd w:val="clear" w:color="000000" w:fill="FFFFFF"/>
          </w:tcPr>
          <w:p w14:paraId="250AAF2C" w14:textId="77777777" w:rsidR="004D4786" w:rsidRPr="00D0427F" w:rsidRDefault="004D4786" w:rsidP="0053100F">
            <w:pPr>
              <w:autoSpaceDE w:val="0"/>
              <w:autoSpaceDN w:val="0"/>
              <w:adjustRightInd w:val="0"/>
              <w:jc w:val="center"/>
              <w:rPr>
                <w:rFonts w:cs="Arial"/>
                <w:sz w:val="20"/>
                <w:szCs w:val="20"/>
              </w:rPr>
            </w:pPr>
            <w:r w:rsidRPr="00D0427F">
              <w:rPr>
                <w:rFonts w:cs="Arial"/>
                <w:sz w:val="20"/>
                <w:szCs w:val="20"/>
              </w:rPr>
              <w:t>Žig</w:t>
            </w:r>
          </w:p>
        </w:tc>
        <w:tc>
          <w:tcPr>
            <w:tcW w:w="3097" w:type="dxa"/>
            <w:tcBorders>
              <w:top w:val="nil"/>
              <w:left w:val="nil"/>
              <w:bottom w:val="nil"/>
              <w:right w:val="nil"/>
            </w:tcBorders>
            <w:shd w:val="clear" w:color="000000" w:fill="FFFFFF"/>
          </w:tcPr>
          <w:p w14:paraId="25EEF072" w14:textId="77777777" w:rsidR="004D4786" w:rsidRPr="00D0427F" w:rsidRDefault="004D4786" w:rsidP="0053100F">
            <w:pPr>
              <w:autoSpaceDE w:val="0"/>
              <w:autoSpaceDN w:val="0"/>
              <w:adjustRightInd w:val="0"/>
              <w:jc w:val="center"/>
              <w:rPr>
                <w:rFonts w:cs="Arial"/>
                <w:sz w:val="20"/>
                <w:szCs w:val="20"/>
              </w:rPr>
            </w:pPr>
            <w:r w:rsidRPr="00D0427F">
              <w:rPr>
                <w:rFonts w:cs="Arial"/>
                <w:sz w:val="20"/>
                <w:szCs w:val="20"/>
              </w:rPr>
              <w:t xml:space="preserve">Podpis </w:t>
            </w:r>
          </w:p>
        </w:tc>
      </w:tr>
      <w:tr w:rsidR="004D4786" w:rsidRPr="00D0427F" w14:paraId="70F149CA" w14:textId="77777777" w:rsidTr="0053100F">
        <w:trPr>
          <w:trHeight w:val="1"/>
        </w:trPr>
        <w:tc>
          <w:tcPr>
            <w:tcW w:w="3095" w:type="dxa"/>
            <w:tcBorders>
              <w:top w:val="nil"/>
              <w:left w:val="nil"/>
              <w:bottom w:val="nil"/>
              <w:right w:val="nil"/>
            </w:tcBorders>
            <w:shd w:val="clear" w:color="000000" w:fill="FFFFFF"/>
          </w:tcPr>
          <w:p w14:paraId="22AB9B49" w14:textId="77777777" w:rsidR="004D4786" w:rsidRPr="00D0427F" w:rsidRDefault="004D4786" w:rsidP="0053100F">
            <w:pPr>
              <w:autoSpaceDE w:val="0"/>
              <w:autoSpaceDN w:val="0"/>
              <w:adjustRightInd w:val="0"/>
              <w:jc w:val="center"/>
              <w:rPr>
                <w:rFonts w:cs="Arial"/>
                <w:sz w:val="20"/>
                <w:szCs w:val="20"/>
              </w:rPr>
            </w:pPr>
          </w:p>
        </w:tc>
        <w:tc>
          <w:tcPr>
            <w:tcW w:w="3095" w:type="dxa"/>
            <w:tcBorders>
              <w:top w:val="nil"/>
              <w:left w:val="nil"/>
              <w:bottom w:val="nil"/>
              <w:right w:val="nil"/>
            </w:tcBorders>
            <w:shd w:val="clear" w:color="000000" w:fill="FFFFFF"/>
          </w:tcPr>
          <w:p w14:paraId="2C70F492" w14:textId="77777777" w:rsidR="004D4786" w:rsidRPr="00D0427F" w:rsidRDefault="004D4786" w:rsidP="0053100F">
            <w:pPr>
              <w:autoSpaceDE w:val="0"/>
              <w:autoSpaceDN w:val="0"/>
              <w:adjustRightInd w:val="0"/>
              <w:jc w:val="center"/>
              <w:rPr>
                <w:rFonts w:cs="Arial"/>
                <w:sz w:val="20"/>
                <w:szCs w:val="20"/>
              </w:rPr>
            </w:pPr>
          </w:p>
        </w:tc>
        <w:tc>
          <w:tcPr>
            <w:tcW w:w="3097" w:type="dxa"/>
            <w:tcBorders>
              <w:top w:val="nil"/>
              <w:left w:val="nil"/>
              <w:bottom w:val="nil"/>
              <w:right w:val="nil"/>
            </w:tcBorders>
            <w:shd w:val="clear" w:color="000000" w:fill="FFFFFF"/>
          </w:tcPr>
          <w:p w14:paraId="04634F99" w14:textId="77777777" w:rsidR="004D4786" w:rsidRPr="00D0427F" w:rsidRDefault="004D4786" w:rsidP="0053100F">
            <w:pPr>
              <w:autoSpaceDE w:val="0"/>
              <w:autoSpaceDN w:val="0"/>
              <w:adjustRightInd w:val="0"/>
              <w:jc w:val="center"/>
              <w:rPr>
                <w:rFonts w:cs="Arial"/>
                <w:sz w:val="20"/>
                <w:szCs w:val="20"/>
              </w:rPr>
            </w:pPr>
          </w:p>
        </w:tc>
      </w:tr>
      <w:tr w:rsidR="004D4786" w:rsidRPr="00D0427F" w14:paraId="41C20027" w14:textId="77777777" w:rsidTr="0053100F">
        <w:trPr>
          <w:trHeight w:val="1"/>
        </w:trPr>
        <w:tc>
          <w:tcPr>
            <w:tcW w:w="3095" w:type="dxa"/>
            <w:tcBorders>
              <w:top w:val="nil"/>
              <w:left w:val="nil"/>
              <w:bottom w:val="nil"/>
              <w:right w:val="nil"/>
            </w:tcBorders>
            <w:shd w:val="clear" w:color="000000" w:fill="FFFFFF"/>
          </w:tcPr>
          <w:p w14:paraId="73A8C6D6" w14:textId="77777777" w:rsidR="004D4786" w:rsidRPr="00D0427F" w:rsidRDefault="004D4786" w:rsidP="0053100F">
            <w:pPr>
              <w:autoSpaceDE w:val="0"/>
              <w:autoSpaceDN w:val="0"/>
              <w:adjustRightInd w:val="0"/>
              <w:jc w:val="center"/>
              <w:rPr>
                <w:rFonts w:cs="Arial"/>
                <w:sz w:val="20"/>
                <w:szCs w:val="20"/>
              </w:rPr>
            </w:pPr>
            <w:r w:rsidRPr="00D0427F">
              <w:rPr>
                <w:rFonts w:cs="Arial"/>
                <w:sz w:val="20"/>
                <w:szCs w:val="20"/>
              </w:rPr>
              <w:t>________________</w:t>
            </w:r>
          </w:p>
        </w:tc>
        <w:tc>
          <w:tcPr>
            <w:tcW w:w="3095" w:type="dxa"/>
            <w:tcBorders>
              <w:top w:val="nil"/>
              <w:left w:val="nil"/>
              <w:bottom w:val="nil"/>
              <w:right w:val="nil"/>
            </w:tcBorders>
            <w:shd w:val="clear" w:color="000000" w:fill="FFFFFF"/>
          </w:tcPr>
          <w:p w14:paraId="2CE0F4B5" w14:textId="77777777" w:rsidR="004D4786" w:rsidRPr="00D0427F" w:rsidRDefault="004D4786" w:rsidP="0053100F">
            <w:pPr>
              <w:autoSpaceDE w:val="0"/>
              <w:autoSpaceDN w:val="0"/>
              <w:adjustRightInd w:val="0"/>
              <w:jc w:val="center"/>
              <w:rPr>
                <w:rFonts w:cs="Arial"/>
                <w:sz w:val="20"/>
                <w:szCs w:val="20"/>
              </w:rPr>
            </w:pPr>
          </w:p>
        </w:tc>
        <w:tc>
          <w:tcPr>
            <w:tcW w:w="3097" w:type="dxa"/>
            <w:tcBorders>
              <w:top w:val="nil"/>
              <w:left w:val="nil"/>
              <w:bottom w:val="nil"/>
              <w:right w:val="nil"/>
            </w:tcBorders>
            <w:shd w:val="clear" w:color="000000" w:fill="FFFFFF"/>
          </w:tcPr>
          <w:p w14:paraId="4D188C0F" w14:textId="77777777" w:rsidR="004D4786" w:rsidRPr="00D0427F" w:rsidRDefault="004D4786" w:rsidP="0053100F">
            <w:pPr>
              <w:autoSpaceDE w:val="0"/>
              <w:autoSpaceDN w:val="0"/>
              <w:adjustRightInd w:val="0"/>
              <w:jc w:val="center"/>
              <w:rPr>
                <w:rFonts w:cs="Arial"/>
                <w:sz w:val="20"/>
                <w:szCs w:val="20"/>
              </w:rPr>
            </w:pPr>
            <w:r w:rsidRPr="00D0427F">
              <w:rPr>
                <w:rFonts w:cs="Arial"/>
                <w:sz w:val="20"/>
                <w:szCs w:val="20"/>
              </w:rPr>
              <w:t>________________</w:t>
            </w:r>
          </w:p>
        </w:tc>
      </w:tr>
    </w:tbl>
    <w:p w14:paraId="4A8CB6CD" w14:textId="77777777" w:rsidR="004D4786" w:rsidRPr="00D0427F" w:rsidRDefault="004D4786" w:rsidP="004D4786">
      <w:pPr>
        <w:rPr>
          <w:rFonts w:cs="Arial"/>
          <w:b/>
          <w:sz w:val="20"/>
          <w:szCs w:val="20"/>
          <w:u w:val="single"/>
        </w:rPr>
      </w:pPr>
    </w:p>
    <w:p w14:paraId="134DC020" w14:textId="77777777" w:rsidR="004D4786" w:rsidRPr="00D0427F" w:rsidRDefault="004D4786" w:rsidP="004D4786">
      <w:pPr>
        <w:rPr>
          <w:rFonts w:cs="Arial"/>
          <w:b/>
          <w:sz w:val="20"/>
          <w:szCs w:val="20"/>
          <w:u w:val="single"/>
        </w:rPr>
      </w:pPr>
    </w:p>
    <w:p w14:paraId="28D04373" w14:textId="77777777" w:rsidR="004D4786" w:rsidRDefault="004D4786" w:rsidP="004D4786">
      <w:pPr>
        <w:rPr>
          <w:rFonts w:cs="Arial"/>
          <w:b/>
          <w:sz w:val="20"/>
          <w:szCs w:val="20"/>
          <w:u w:val="single"/>
        </w:rPr>
      </w:pPr>
    </w:p>
    <w:p w14:paraId="37970F21" w14:textId="77777777" w:rsidR="00D0427F" w:rsidRDefault="00D0427F" w:rsidP="004D4786">
      <w:pPr>
        <w:rPr>
          <w:rFonts w:cs="Arial"/>
          <w:b/>
          <w:sz w:val="20"/>
          <w:szCs w:val="20"/>
          <w:u w:val="single"/>
        </w:rPr>
      </w:pPr>
    </w:p>
    <w:p w14:paraId="392C3563" w14:textId="77777777" w:rsidR="00D0427F" w:rsidRDefault="00D0427F" w:rsidP="004D4786">
      <w:pPr>
        <w:rPr>
          <w:rFonts w:cs="Arial"/>
          <w:b/>
          <w:sz w:val="20"/>
          <w:szCs w:val="20"/>
          <w:u w:val="single"/>
        </w:rPr>
      </w:pPr>
    </w:p>
    <w:p w14:paraId="7008ECFB" w14:textId="77777777" w:rsidR="00D0427F" w:rsidRDefault="00D0427F" w:rsidP="004D4786">
      <w:pPr>
        <w:rPr>
          <w:rFonts w:cs="Arial"/>
          <w:b/>
          <w:sz w:val="20"/>
          <w:szCs w:val="20"/>
          <w:u w:val="single"/>
        </w:rPr>
      </w:pPr>
    </w:p>
    <w:p w14:paraId="2178471B" w14:textId="77777777" w:rsidR="00D0427F" w:rsidRDefault="00D0427F" w:rsidP="004D4786">
      <w:pPr>
        <w:rPr>
          <w:rFonts w:cs="Arial"/>
          <w:b/>
          <w:sz w:val="20"/>
          <w:szCs w:val="20"/>
          <w:u w:val="single"/>
        </w:rPr>
      </w:pPr>
    </w:p>
    <w:p w14:paraId="1E4C9C45" w14:textId="77777777" w:rsidR="00D0427F" w:rsidRDefault="00D0427F" w:rsidP="004D4786">
      <w:pPr>
        <w:rPr>
          <w:rFonts w:cs="Arial"/>
          <w:b/>
          <w:sz w:val="20"/>
          <w:szCs w:val="20"/>
          <w:u w:val="single"/>
        </w:rPr>
      </w:pPr>
    </w:p>
    <w:p w14:paraId="7C13C526" w14:textId="77777777" w:rsidR="00D0427F" w:rsidRDefault="00D0427F" w:rsidP="004D4786">
      <w:pPr>
        <w:rPr>
          <w:rFonts w:cs="Arial"/>
          <w:b/>
          <w:sz w:val="20"/>
          <w:szCs w:val="20"/>
          <w:u w:val="single"/>
        </w:rPr>
      </w:pPr>
    </w:p>
    <w:p w14:paraId="1D7F4AF4" w14:textId="77777777" w:rsidR="00D0427F" w:rsidRDefault="00D0427F" w:rsidP="004D4786">
      <w:pPr>
        <w:rPr>
          <w:rFonts w:cs="Arial"/>
          <w:b/>
          <w:sz w:val="20"/>
          <w:szCs w:val="20"/>
          <w:u w:val="single"/>
        </w:rPr>
      </w:pPr>
    </w:p>
    <w:p w14:paraId="376B27C4" w14:textId="77777777" w:rsidR="00D0427F" w:rsidRDefault="00D0427F" w:rsidP="004D4786">
      <w:pPr>
        <w:rPr>
          <w:rFonts w:cs="Arial"/>
          <w:b/>
          <w:sz w:val="20"/>
          <w:szCs w:val="20"/>
          <w:u w:val="single"/>
        </w:rPr>
      </w:pPr>
    </w:p>
    <w:p w14:paraId="24E15BBA" w14:textId="77777777" w:rsidR="00D0427F" w:rsidRDefault="00D0427F" w:rsidP="004D4786">
      <w:pPr>
        <w:rPr>
          <w:rFonts w:cs="Arial"/>
          <w:b/>
          <w:sz w:val="20"/>
          <w:szCs w:val="20"/>
          <w:u w:val="single"/>
        </w:rPr>
      </w:pPr>
    </w:p>
    <w:p w14:paraId="7488BA05" w14:textId="77777777" w:rsidR="00D0427F" w:rsidRDefault="00D0427F" w:rsidP="004D4786">
      <w:pPr>
        <w:rPr>
          <w:rFonts w:cs="Arial"/>
          <w:b/>
          <w:sz w:val="20"/>
          <w:szCs w:val="20"/>
          <w:u w:val="single"/>
        </w:rPr>
      </w:pPr>
    </w:p>
    <w:p w14:paraId="3C554EA6" w14:textId="77777777" w:rsidR="00D0427F" w:rsidRDefault="00D0427F" w:rsidP="004D4786">
      <w:pPr>
        <w:rPr>
          <w:rFonts w:cs="Arial"/>
          <w:b/>
          <w:sz w:val="20"/>
          <w:szCs w:val="20"/>
          <w:u w:val="single"/>
        </w:rPr>
      </w:pPr>
    </w:p>
    <w:p w14:paraId="2FB70176" w14:textId="77777777" w:rsidR="00D0427F" w:rsidRPr="00D0427F" w:rsidRDefault="00D0427F" w:rsidP="004D4786">
      <w:pPr>
        <w:rPr>
          <w:rFonts w:cs="Arial"/>
          <w:b/>
          <w:sz w:val="20"/>
          <w:szCs w:val="20"/>
          <w:u w:val="single"/>
        </w:rPr>
      </w:pPr>
    </w:p>
    <w:p w14:paraId="1FE95A59" w14:textId="77777777" w:rsidR="004D4786" w:rsidRPr="00D0427F" w:rsidRDefault="004D4786" w:rsidP="004D4786">
      <w:pPr>
        <w:rPr>
          <w:rFonts w:cs="Arial"/>
          <w:b/>
          <w:sz w:val="20"/>
          <w:szCs w:val="20"/>
          <w:u w:val="single"/>
        </w:rPr>
      </w:pPr>
    </w:p>
    <w:p w14:paraId="563BCF37" w14:textId="77777777" w:rsidR="004D4786" w:rsidRPr="00D0427F" w:rsidRDefault="004D4786" w:rsidP="004D4786">
      <w:pPr>
        <w:rPr>
          <w:rFonts w:cs="Arial"/>
          <w:b/>
          <w:sz w:val="20"/>
          <w:szCs w:val="20"/>
          <w:u w:val="single"/>
        </w:rPr>
      </w:pPr>
    </w:p>
    <w:p w14:paraId="58B8529D" w14:textId="77777777" w:rsidR="004D4786" w:rsidRPr="00D0427F" w:rsidRDefault="004D4786" w:rsidP="004D4786">
      <w:pPr>
        <w:rPr>
          <w:rFonts w:cs="Arial"/>
          <w:b/>
          <w:sz w:val="20"/>
          <w:szCs w:val="20"/>
          <w:u w:val="single"/>
        </w:rPr>
      </w:pPr>
    </w:p>
    <w:p w14:paraId="324647F3" w14:textId="6010F715" w:rsidR="004D4786" w:rsidRPr="00D0427F" w:rsidRDefault="004D4786" w:rsidP="004D4786">
      <w:pPr>
        <w:jc w:val="right"/>
        <w:rPr>
          <w:rFonts w:cs="Arial"/>
          <w:b/>
          <w:sz w:val="20"/>
          <w:szCs w:val="20"/>
          <w:u w:val="single"/>
        </w:rPr>
      </w:pPr>
      <w:r w:rsidRPr="00D0427F">
        <w:rPr>
          <w:rFonts w:cs="Arial"/>
          <w:b/>
          <w:sz w:val="20"/>
          <w:szCs w:val="20"/>
          <w:u w:val="single"/>
        </w:rPr>
        <w:t>RAZPISNI OBRAZEC 6a</w:t>
      </w:r>
    </w:p>
    <w:p w14:paraId="4D42F2DE" w14:textId="77777777" w:rsidR="004D4786" w:rsidRPr="00D0427F" w:rsidRDefault="004D4786" w:rsidP="004D4786">
      <w:pPr>
        <w:jc w:val="center"/>
        <w:rPr>
          <w:rFonts w:cs="Arial"/>
          <w:b/>
          <w:sz w:val="20"/>
          <w:szCs w:val="20"/>
          <w:u w:val="single"/>
        </w:rPr>
      </w:pPr>
    </w:p>
    <w:p w14:paraId="1C6C1454" w14:textId="77777777" w:rsidR="004D4786" w:rsidRPr="00D0427F" w:rsidRDefault="004D4786" w:rsidP="004D4786">
      <w:pPr>
        <w:jc w:val="center"/>
        <w:rPr>
          <w:rFonts w:cs="Arial"/>
          <w:b/>
          <w:sz w:val="20"/>
          <w:szCs w:val="20"/>
          <w:u w:val="single"/>
        </w:rPr>
      </w:pPr>
    </w:p>
    <w:p w14:paraId="7954A0A5" w14:textId="77777777" w:rsidR="004D4786" w:rsidRPr="00D0427F" w:rsidRDefault="004D4786" w:rsidP="004D4786">
      <w:pPr>
        <w:jc w:val="center"/>
        <w:rPr>
          <w:rFonts w:cs="Arial"/>
          <w:b/>
          <w:sz w:val="20"/>
          <w:szCs w:val="20"/>
          <w:u w:val="single"/>
        </w:rPr>
      </w:pPr>
      <w:r w:rsidRPr="00D0427F">
        <w:rPr>
          <w:rFonts w:cs="Arial"/>
          <w:b/>
          <w:sz w:val="20"/>
          <w:szCs w:val="20"/>
          <w:u w:val="single"/>
        </w:rPr>
        <w:t>REFERENČNO POTRDILO ZA GOSPODARSKI SUBJEKT</w:t>
      </w:r>
    </w:p>
    <w:p w14:paraId="3EA3DABE" w14:textId="77777777" w:rsidR="004D4786" w:rsidRPr="00D0427F" w:rsidRDefault="004D4786" w:rsidP="004D4786">
      <w:pPr>
        <w:jc w:val="center"/>
        <w:rPr>
          <w:rFonts w:cs="Arial"/>
          <w:sz w:val="20"/>
          <w:szCs w:val="20"/>
        </w:rPr>
      </w:pPr>
    </w:p>
    <w:p w14:paraId="2F0B8E28" w14:textId="77777777" w:rsidR="004D4786" w:rsidRPr="00D0427F" w:rsidRDefault="004D4786" w:rsidP="004D4786">
      <w:pPr>
        <w:rPr>
          <w:rFonts w:cs="Arial"/>
          <w:sz w:val="20"/>
          <w:szCs w:val="20"/>
        </w:rPr>
      </w:pPr>
    </w:p>
    <w:p w14:paraId="695953EB" w14:textId="506165F3" w:rsidR="004D4786" w:rsidRPr="00D0427F" w:rsidRDefault="004D4786" w:rsidP="004D4786">
      <w:pPr>
        <w:rPr>
          <w:rFonts w:cs="Arial"/>
          <w:sz w:val="20"/>
          <w:szCs w:val="20"/>
        </w:rPr>
      </w:pPr>
      <w:r w:rsidRPr="00D0427F">
        <w:rPr>
          <w:rFonts w:cs="Arial"/>
          <w:sz w:val="20"/>
          <w:szCs w:val="20"/>
        </w:rPr>
        <w:t xml:space="preserve">Gospodarski subjekt izpolni in predloži ta obrazec tolikokrat, kolikor referenc uveljavlja, da izpolni pogoje iz točke </w:t>
      </w:r>
      <w:r w:rsidR="003F30AD" w:rsidRPr="00D0427F">
        <w:rPr>
          <w:rFonts w:cs="Arial"/>
          <w:sz w:val="20"/>
          <w:szCs w:val="20"/>
        </w:rPr>
        <w:t>8.1.4.</w:t>
      </w:r>
      <w:r w:rsidRPr="00D0427F">
        <w:rPr>
          <w:rFonts w:cs="Arial"/>
          <w:sz w:val="20"/>
          <w:szCs w:val="20"/>
        </w:rPr>
        <w:t xml:space="preserve"> navodil ponudnikom za pripravo ponudbe. </w:t>
      </w:r>
    </w:p>
    <w:p w14:paraId="22F551D6" w14:textId="77777777" w:rsidR="004D4786" w:rsidRPr="00D0427F" w:rsidRDefault="004D4786" w:rsidP="004D4786">
      <w:pPr>
        <w:jc w:val="center"/>
        <w:rPr>
          <w:rFonts w:cs="Arial"/>
          <w:sz w:val="20"/>
          <w:szCs w:val="20"/>
        </w:rPr>
      </w:pPr>
    </w:p>
    <w:p w14:paraId="3851550F" w14:textId="77777777" w:rsidR="004D4786" w:rsidRPr="00D0427F" w:rsidRDefault="004D4786" w:rsidP="004D4786">
      <w:pPr>
        <w:rPr>
          <w:rFonts w:cs="Arial"/>
          <w:sz w:val="20"/>
          <w:szCs w:val="20"/>
        </w:rPr>
      </w:pPr>
      <w:r w:rsidRPr="00D0427F">
        <w:rPr>
          <w:rFonts w:cs="Arial"/>
          <w:sz w:val="20"/>
          <w:szCs w:val="20"/>
        </w:rPr>
        <w:t xml:space="preserve">Pogodbena stranka ponudnika ………………………………………………………………………. </w:t>
      </w:r>
    </w:p>
    <w:p w14:paraId="233903E2" w14:textId="05E3C32A" w:rsidR="004D4786" w:rsidRPr="00D0427F" w:rsidRDefault="004D4786" w:rsidP="004D4786">
      <w:pPr>
        <w:rPr>
          <w:rFonts w:cs="Arial"/>
          <w:sz w:val="20"/>
          <w:szCs w:val="20"/>
        </w:rPr>
      </w:pPr>
      <w:r w:rsidRPr="00D0427F">
        <w:rPr>
          <w:rFonts w:cs="Arial"/>
          <w:sz w:val="20"/>
          <w:szCs w:val="20"/>
        </w:rPr>
        <w:t>…………………………………………………………………………………………………</w:t>
      </w:r>
    </w:p>
    <w:p w14:paraId="5D56AA00" w14:textId="77777777" w:rsidR="004D4786" w:rsidRPr="00D0427F" w:rsidRDefault="004D4786" w:rsidP="004D4786">
      <w:pPr>
        <w:rPr>
          <w:rFonts w:cs="Arial"/>
          <w:sz w:val="20"/>
          <w:szCs w:val="20"/>
        </w:rPr>
      </w:pPr>
      <w:r w:rsidRPr="00D0427F">
        <w:rPr>
          <w:rFonts w:cs="Arial"/>
          <w:sz w:val="20"/>
          <w:szCs w:val="20"/>
        </w:rPr>
        <w:t xml:space="preserve">(referenčni naročnik, navesti točen naziv, naslov in ID št. za DDV) izjavljamo, da je bil oz. je ponudnik </w:t>
      </w:r>
    </w:p>
    <w:p w14:paraId="60C4A4FB" w14:textId="77777777" w:rsidR="004D4786" w:rsidRPr="00D0427F" w:rsidRDefault="004D4786" w:rsidP="004D4786">
      <w:pPr>
        <w:rPr>
          <w:rFonts w:cs="Arial"/>
          <w:sz w:val="20"/>
          <w:szCs w:val="20"/>
        </w:rPr>
      </w:pPr>
      <w:r w:rsidRPr="00D0427F">
        <w:rPr>
          <w:rFonts w:cs="Arial"/>
          <w:sz w:val="20"/>
          <w:szCs w:val="20"/>
        </w:rPr>
        <w:t>……………………………………………………………………………………………..………………………</w:t>
      </w:r>
    </w:p>
    <w:p w14:paraId="72FA08FF" w14:textId="4D6F0C95" w:rsidR="004D4786" w:rsidRPr="00D0427F" w:rsidRDefault="004D4786" w:rsidP="004D4786">
      <w:pPr>
        <w:rPr>
          <w:rFonts w:cs="Arial"/>
          <w:sz w:val="20"/>
          <w:szCs w:val="20"/>
        </w:rPr>
      </w:pPr>
      <w:r w:rsidRPr="00D0427F">
        <w:rPr>
          <w:rFonts w:cs="Arial"/>
          <w:sz w:val="20"/>
          <w:szCs w:val="20"/>
        </w:rPr>
        <w:t xml:space="preserve">………………………………………………………………………… (navesti točen naziv, naslov in ID št. za DDV), ki kandidira na javnem razpisu za </w:t>
      </w:r>
      <w:r w:rsidRPr="00D0427F">
        <w:rPr>
          <w:rFonts w:cs="Arial"/>
          <w:bCs/>
          <w:sz w:val="20"/>
          <w:szCs w:val="20"/>
        </w:rPr>
        <w:t xml:space="preserve">“DOBAVA </w:t>
      </w:r>
      <w:r w:rsidR="005201D9" w:rsidRPr="00D0427F">
        <w:rPr>
          <w:rFonts w:cs="Arial"/>
          <w:bCs/>
          <w:sz w:val="20"/>
          <w:szCs w:val="20"/>
        </w:rPr>
        <w:t>GORIVA</w:t>
      </w:r>
      <w:r w:rsidRPr="00D0427F">
        <w:rPr>
          <w:rFonts w:cs="Arial"/>
          <w:bCs/>
          <w:sz w:val="20"/>
          <w:szCs w:val="20"/>
        </w:rPr>
        <w:t xml:space="preserve"> 2024-202</w:t>
      </w:r>
      <w:r w:rsidR="005201D9" w:rsidRPr="00D0427F">
        <w:rPr>
          <w:rFonts w:cs="Arial"/>
          <w:bCs/>
          <w:sz w:val="20"/>
          <w:szCs w:val="20"/>
        </w:rPr>
        <w:t>6</w:t>
      </w:r>
      <w:r w:rsidRPr="00D0427F">
        <w:rPr>
          <w:rFonts w:cs="Arial"/>
          <w:bCs/>
          <w:sz w:val="20"/>
          <w:szCs w:val="20"/>
        </w:rPr>
        <w:t>”</w:t>
      </w:r>
      <w:r w:rsidRPr="00D0427F">
        <w:rPr>
          <w:rFonts w:cs="Arial"/>
          <w:sz w:val="20"/>
          <w:szCs w:val="20"/>
        </w:rPr>
        <w:t xml:space="preserve"> objavljenem na Portalu javnih naročil pri Uradnem listu RS oznaka naročila JN …….…………. z dne ……….. 2024 in</w:t>
      </w:r>
      <w:r w:rsidR="00D0427F">
        <w:rPr>
          <w:rFonts w:cs="Arial"/>
          <w:sz w:val="20"/>
          <w:szCs w:val="20"/>
        </w:rPr>
        <w:t xml:space="preserve"> </w:t>
      </w:r>
      <w:r w:rsidRPr="00D0427F">
        <w:rPr>
          <w:rFonts w:cs="Arial"/>
          <w:sz w:val="20"/>
          <w:szCs w:val="20"/>
        </w:rPr>
        <w:t>j</w:t>
      </w:r>
      <w:r w:rsidR="00D0427F">
        <w:rPr>
          <w:rFonts w:cs="Arial"/>
          <w:sz w:val="20"/>
          <w:szCs w:val="20"/>
        </w:rPr>
        <w:t>i</w:t>
      </w:r>
      <w:r w:rsidRPr="00D0427F">
        <w:rPr>
          <w:rFonts w:cs="Arial"/>
          <w:sz w:val="20"/>
          <w:szCs w:val="20"/>
        </w:rPr>
        <w:t xml:space="preserve">h ……………………………..:  </w:t>
      </w:r>
    </w:p>
    <w:p w14:paraId="7D381A57" w14:textId="77777777" w:rsidR="004D4786" w:rsidRPr="00D0427F" w:rsidRDefault="004D4786" w:rsidP="004D4786">
      <w:pPr>
        <w:numPr>
          <w:ilvl w:val="0"/>
          <w:numId w:val="25"/>
        </w:numPr>
        <w:tabs>
          <w:tab w:val="clear" w:pos="1440"/>
          <w:tab w:val="num" w:pos="340"/>
        </w:tabs>
        <w:ind w:left="340" w:hanging="340"/>
        <w:jc w:val="both"/>
        <w:rPr>
          <w:rFonts w:cs="Arial"/>
          <w:sz w:val="20"/>
          <w:szCs w:val="20"/>
        </w:rPr>
      </w:pPr>
      <w:r w:rsidRPr="00D0427F">
        <w:rPr>
          <w:rFonts w:cs="Arial"/>
          <w:sz w:val="20"/>
          <w:szCs w:val="20"/>
        </w:rPr>
        <w:t>dobavil v obdobju od…………………do……………….oz. dobavil dne…………………………………. …………………………………………………………… ……………………………………………..……</w:t>
      </w:r>
    </w:p>
    <w:p w14:paraId="6C57779C" w14:textId="1ABFC677" w:rsidR="004D4786" w:rsidRPr="00D0427F" w:rsidRDefault="004D4786" w:rsidP="004D4786">
      <w:pPr>
        <w:rPr>
          <w:rFonts w:cs="Arial"/>
          <w:sz w:val="20"/>
          <w:szCs w:val="20"/>
        </w:rPr>
      </w:pPr>
      <w:r w:rsidRPr="00D0427F">
        <w:rPr>
          <w:rFonts w:cs="Arial"/>
          <w:sz w:val="20"/>
          <w:szCs w:val="20"/>
        </w:rPr>
        <w:t xml:space="preserve">       ………………………………………………………………………………… (navesti kaj je bilo dobavljeno)</w:t>
      </w:r>
      <w:r w:rsidR="00D0427F">
        <w:rPr>
          <w:rFonts w:cs="Arial"/>
          <w:sz w:val="20"/>
          <w:szCs w:val="20"/>
        </w:rPr>
        <w:t>.</w:t>
      </w:r>
      <w:r w:rsidRPr="00D0427F">
        <w:rPr>
          <w:rFonts w:cs="Arial"/>
          <w:sz w:val="20"/>
          <w:szCs w:val="20"/>
        </w:rPr>
        <w:t xml:space="preserve"> </w:t>
      </w:r>
    </w:p>
    <w:p w14:paraId="7BD93CF4" w14:textId="33314AC7" w:rsidR="005201D9" w:rsidRDefault="0027496E" w:rsidP="004D4786">
      <w:pPr>
        <w:rPr>
          <w:rFonts w:cs="Arial"/>
          <w:strike/>
          <w:sz w:val="20"/>
          <w:szCs w:val="20"/>
        </w:rPr>
      </w:pPr>
      <w:r>
        <w:rPr>
          <w:rFonts w:cs="Arial"/>
          <w:strike/>
          <w:sz w:val="20"/>
          <w:szCs w:val="20"/>
        </w:rPr>
        <w:t xml:space="preserve"> </w:t>
      </w:r>
    </w:p>
    <w:p w14:paraId="58EA64FE" w14:textId="050E7A5B" w:rsidR="0027496E" w:rsidRPr="0027496E" w:rsidRDefault="0027496E" w:rsidP="004D4786">
      <w:pPr>
        <w:rPr>
          <w:rFonts w:cs="Arial"/>
          <w:sz w:val="20"/>
          <w:szCs w:val="20"/>
        </w:rPr>
      </w:pPr>
      <w:r w:rsidRPr="0027496E">
        <w:rPr>
          <w:rFonts w:cs="Arial"/>
          <w:sz w:val="20"/>
          <w:szCs w:val="20"/>
        </w:rPr>
        <w:t>Ustrezno obkrožiti:</w:t>
      </w:r>
    </w:p>
    <w:p w14:paraId="343DA52E" w14:textId="25CC3499" w:rsidR="0027496E" w:rsidRPr="00D0427F" w:rsidRDefault="0027496E" w:rsidP="0027496E">
      <w:pPr>
        <w:autoSpaceDE w:val="0"/>
        <w:autoSpaceDN w:val="0"/>
        <w:adjustRightInd w:val="0"/>
        <w:jc w:val="both"/>
        <w:rPr>
          <w:rFonts w:cs="Arial"/>
          <w:b/>
          <w:bCs/>
          <w:color w:val="000000"/>
          <w:sz w:val="20"/>
          <w:szCs w:val="20"/>
        </w:rPr>
      </w:pPr>
      <w:r w:rsidRPr="00D0427F">
        <w:rPr>
          <w:rFonts w:cs="Arial"/>
          <w:b/>
          <w:bCs/>
          <w:color w:val="000000"/>
          <w:sz w:val="20"/>
          <w:szCs w:val="20"/>
        </w:rPr>
        <w:t xml:space="preserve">- </w:t>
      </w:r>
      <w:proofErr w:type="spellStart"/>
      <w:r w:rsidRPr="00D0427F">
        <w:rPr>
          <w:rFonts w:cs="Arial"/>
          <w:b/>
          <w:bCs/>
          <w:color w:val="000000"/>
          <w:sz w:val="20"/>
          <w:szCs w:val="20"/>
        </w:rPr>
        <w:t>dieselsko</w:t>
      </w:r>
      <w:proofErr w:type="spellEnd"/>
      <w:r w:rsidRPr="00D0427F">
        <w:rPr>
          <w:rFonts w:cs="Arial"/>
          <w:b/>
          <w:bCs/>
          <w:color w:val="000000"/>
          <w:sz w:val="20"/>
          <w:szCs w:val="20"/>
        </w:rPr>
        <w:t xml:space="preserve"> gorivo</w:t>
      </w:r>
      <w:r>
        <w:rPr>
          <w:rFonts w:cs="Arial"/>
          <w:b/>
          <w:bCs/>
          <w:color w:val="000000"/>
          <w:sz w:val="20"/>
          <w:szCs w:val="20"/>
        </w:rPr>
        <w:t xml:space="preserve"> (1. sklop)</w:t>
      </w:r>
      <w:r w:rsidRPr="00D0427F">
        <w:rPr>
          <w:rFonts w:cs="Arial"/>
          <w:b/>
          <w:bCs/>
          <w:color w:val="000000"/>
          <w:sz w:val="20"/>
          <w:szCs w:val="20"/>
        </w:rPr>
        <w:t>,</w:t>
      </w:r>
    </w:p>
    <w:p w14:paraId="3BF6B03A" w14:textId="17F97AD8" w:rsidR="0027496E" w:rsidRPr="00D0427F" w:rsidRDefault="0027496E" w:rsidP="0027496E">
      <w:pPr>
        <w:autoSpaceDE w:val="0"/>
        <w:autoSpaceDN w:val="0"/>
        <w:adjustRightInd w:val="0"/>
        <w:jc w:val="both"/>
        <w:rPr>
          <w:rFonts w:cs="Arial"/>
          <w:b/>
          <w:bCs/>
          <w:color w:val="000000"/>
          <w:sz w:val="20"/>
          <w:szCs w:val="20"/>
        </w:rPr>
      </w:pPr>
      <w:r>
        <w:rPr>
          <w:rFonts w:cs="Arial"/>
          <w:b/>
          <w:bCs/>
          <w:color w:val="000000"/>
          <w:sz w:val="20"/>
          <w:szCs w:val="20"/>
        </w:rPr>
        <w:t xml:space="preserve">-  </w:t>
      </w:r>
      <w:r w:rsidRPr="00D0427F">
        <w:rPr>
          <w:rFonts w:cs="Arial"/>
          <w:b/>
          <w:bCs/>
          <w:color w:val="000000"/>
          <w:sz w:val="20"/>
          <w:szCs w:val="20"/>
        </w:rPr>
        <w:t>neosvinčen 95 oktanski bencin</w:t>
      </w:r>
      <w:r>
        <w:rPr>
          <w:rFonts w:cs="Arial"/>
          <w:b/>
          <w:bCs/>
          <w:color w:val="000000"/>
          <w:sz w:val="20"/>
          <w:szCs w:val="20"/>
        </w:rPr>
        <w:t xml:space="preserve"> (2. sklop)</w:t>
      </w:r>
      <w:r w:rsidRPr="00D0427F">
        <w:rPr>
          <w:rFonts w:cs="Arial"/>
          <w:b/>
          <w:bCs/>
          <w:color w:val="000000"/>
          <w:sz w:val="20"/>
          <w:szCs w:val="20"/>
        </w:rPr>
        <w:t>,</w:t>
      </w:r>
    </w:p>
    <w:p w14:paraId="01D364BC" w14:textId="01230524" w:rsidR="0027496E" w:rsidRPr="00D0427F" w:rsidRDefault="0027496E" w:rsidP="0027496E">
      <w:pPr>
        <w:autoSpaceDE w:val="0"/>
        <w:autoSpaceDN w:val="0"/>
        <w:adjustRightInd w:val="0"/>
        <w:jc w:val="both"/>
        <w:rPr>
          <w:rFonts w:cs="Arial"/>
          <w:b/>
          <w:bCs/>
          <w:color w:val="000000"/>
          <w:sz w:val="20"/>
          <w:szCs w:val="20"/>
        </w:rPr>
      </w:pPr>
      <w:r w:rsidRPr="00D0427F">
        <w:rPr>
          <w:rFonts w:cs="Arial"/>
          <w:b/>
          <w:bCs/>
          <w:color w:val="000000"/>
          <w:sz w:val="20"/>
          <w:szCs w:val="20"/>
        </w:rPr>
        <w:t>-  ELKO kurilno olje</w:t>
      </w:r>
      <w:r>
        <w:rPr>
          <w:rFonts w:cs="Arial"/>
          <w:b/>
          <w:bCs/>
          <w:color w:val="000000"/>
          <w:sz w:val="20"/>
          <w:szCs w:val="20"/>
        </w:rPr>
        <w:t xml:space="preserve"> (3. sklop)</w:t>
      </w:r>
      <w:r w:rsidRPr="00D0427F">
        <w:rPr>
          <w:rFonts w:cs="Arial"/>
          <w:b/>
          <w:bCs/>
          <w:color w:val="000000"/>
          <w:sz w:val="20"/>
          <w:szCs w:val="20"/>
        </w:rPr>
        <w:t>.</w:t>
      </w:r>
    </w:p>
    <w:p w14:paraId="5C525160" w14:textId="77777777" w:rsidR="0027496E" w:rsidRDefault="0027496E" w:rsidP="004D4786">
      <w:pPr>
        <w:rPr>
          <w:rFonts w:cs="Arial"/>
          <w:strike/>
          <w:sz w:val="20"/>
          <w:szCs w:val="20"/>
        </w:rPr>
      </w:pPr>
    </w:p>
    <w:p w14:paraId="5D08C36A" w14:textId="77777777" w:rsidR="0027496E" w:rsidRPr="00D0427F" w:rsidRDefault="0027496E" w:rsidP="004D4786">
      <w:pPr>
        <w:rPr>
          <w:rFonts w:cs="Arial"/>
          <w:strike/>
          <w:sz w:val="20"/>
          <w:szCs w:val="20"/>
        </w:rPr>
      </w:pPr>
    </w:p>
    <w:p w14:paraId="47F94B78" w14:textId="62AF583E" w:rsidR="004D4786" w:rsidRPr="00D0427F" w:rsidRDefault="004D4786" w:rsidP="004D4786">
      <w:pPr>
        <w:rPr>
          <w:rFonts w:cs="Arial"/>
          <w:sz w:val="20"/>
          <w:szCs w:val="20"/>
        </w:rPr>
      </w:pPr>
      <w:r w:rsidRPr="00D0427F">
        <w:rPr>
          <w:rFonts w:cs="Arial"/>
          <w:sz w:val="20"/>
          <w:szCs w:val="20"/>
        </w:rPr>
        <w:t xml:space="preserve">Dobava </w:t>
      </w:r>
      <w:r w:rsidR="005201D9" w:rsidRPr="00D0427F">
        <w:rPr>
          <w:rFonts w:cs="Arial"/>
          <w:sz w:val="20"/>
          <w:szCs w:val="20"/>
        </w:rPr>
        <w:t>blaga</w:t>
      </w:r>
      <w:r w:rsidRPr="00D0427F">
        <w:rPr>
          <w:rFonts w:cs="Arial"/>
          <w:sz w:val="20"/>
          <w:szCs w:val="20"/>
        </w:rPr>
        <w:t xml:space="preserve"> je bila opravljena v skladu s pogodbenimi določili in v določenih rokih.</w:t>
      </w:r>
    </w:p>
    <w:p w14:paraId="41D11D20" w14:textId="77777777" w:rsidR="004D4786" w:rsidRPr="00D0427F" w:rsidRDefault="004D4786" w:rsidP="004D4786">
      <w:pPr>
        <w:jc w:val="center"/>
        <w:rPr>
          <w:rFonts w:cs="Arial"/>
          <w:b/>
          <w:sz w:val="20"/>
          <w:szCs w:val="20"/>
        </w:rPr>
      </w:pPr>
    </w:p>
    <w:p w14:paraId="0E5728FF" w14:textId="77777777" w:rsidR="004D4786" w:rsidRPr="00D0427F" w:rsidRDefault="004D4786" w:rsidP="004D4786">
      <w:pPr>
        <w:jc w:val="center"/>
        <w:rPr>
          <w:rFonts w:cs="Arial"/>
          <w:b/>
          <w:sz w:val="20"/>
          <w:szCs w:val="20"/>
        </w:rPr>
      </w:pPr>
      <w:r w:rsidRPr="00D0427F">
        <w:rPr>
          <w:rFonts w:cs="Arial"/>
          <w:b/>
          <w:sz w:val="20"/>
          <w:szCs w:val="20"/>
        </w:rPr>
        <w:t>DA                        NE</w:t>
      </w:r>
    </w:p>
    <w:p w14:paraId="40CC8658" w14:textId="77777777" w:rsidR="004D4786" w:rsidRPr="00D0427F" w:rsidRDefault="004D4786" w:rsidP="004D4786">
      <w:pPr>
        <w:rPr>
          <w:rFonts w:cs="Arial"/>
          <w:sz w:val="20"/>
          <w:szCs w:val="20"/>
        </w:rPr>
      </w:pPr>
    </w:p>
    <w:p w14:paraId="014AB14B" w14:textId="77777777" w:rsidR="004D4786" w:rsidRPr="00D0427F" w:rsidRDefault="004D4786" w:rsidP="004D4786">
      <w:pPr>
        <w:rPr>
          <w:rFonts w:cs="Arial"/>
          <w:sz w:val="20"/>
          <w:szCs w:val="20"/>
        </w:rPr>
      </w:pPr>
      <w:r w:rsidRPr="00D0427F">
        <w:rPr>
          <w:rFonts w:cs="Arial"/>
          <w:sz w:val="20"/>
          <w:szCs w:val="20"/>
        </w:rPr>
        <w:t xml:space="preserve">V/na _______________, dne _____________ </w:t>
      </w:r>
    </w:p>
    <w:p w14:paraId="29803D20" w14:textId="77777777" w:rsidR="004D4786" w:rsidRPr="00D0427F" w:rsidRDefault="004D4786" w:rsidP="004D4786">
      <w:pPr>
        <w:rPr>
          <w:rFonts w:cs="Arial"/>
          <w:sz w:val="20"/>
          <w:szCs w:val="20"/>
        </w:rPr>
      </w:pPr>
    </w:p>
    <w:p w14:paraId="37B5B4EA" w14:textId="77777777" w:rsidR="004D4786" w:rsidRPr="00D0427F" w:rsidRDefault="004D4786" w:rsidP="004D4786">
      <w:pPr>
        <w:jc w:val="right"/>
        <w:rPr>
          <w:rFonts w:cs="Arial"/>
          <w:sz w:val="20"/>
          <w:szCs w:val="20"/>
        </w:rPr>
      </w:pPr>
      <w:r w:rsidRPr="00D0427F">
        <w:rPr>
          <w:rFonts w:cs="Arial"/>
          <w:sz w:val="20"/>
          <w:szCs w:val="20"/>
        </w:rPr>
        <w:t>Oseba, pristojna za potrditev reference:</w:t>
      </w:r>
    </w:p>
    <w:p w14:paraId="50EA5481" w14:textId="77777777" w:rsidR="004D4786" w:rsidRPr="00D0427F" w:rsidRDefault="004D4786" w:rsidP="004D4786">
      <w:pPr>
        <w:jc w:val="right"/>
        <w:rPr>
          <w:rFonts w:cs="Arial"/>
          <w:sz w:val="20"/>
          <w:szCs w:val="20"/>
        </w:rPr>
      </w:pPr>
    </w:p>
    <w:p w14:paraId="48B8B2C7" w14:textId="77777777" w:rsidR="004D4786" w:rsidRPr="00D0427F" w:rsidRDefault="004D4786" w:rsidP="004D4786">
      <w:pPr>
        <w:jc w:val="right"/>
        <w:rPr>
          <w:rFonts w:cs="Arial"/>
          <w:sz w:val="20"/>
          <w:szCs w:val="20"/>
        </w:rPr>
      </w:pPr>
      <w:r w:rsidRPr="00D0427F">
        <w:rPr>
          <w:rFonts w:cs="Arial"/>
          <w:sz w:val="20"/>
          <w:szCs w:val="20"/>
        </w:rPr>
        <w:t xml:space="preserve">Ime in priimek (čitljivo): ___________________ </w:t>
      </w:r>
    </w:p>
    <w:p w14:paraId="70AF54EE" w14:textId="77777777" w:rsidR="004D4786" w:rsidRPr="00D0427F" w:rsidRDefault="004D4786" w:rsidP="004D4786">
      <w:pPr>
        <w:jc w:val="right"/>
        <w:rPr>
          <w:rFonts w:cs="Arial"/>
          <w:sz w:val="20"/>
          <w:szCs w:val="20"/>
        </w:rPr>
      </w:pPr>
    </w:p>
    <w:p w14:paraId="115A2A19" w14:textId="77777777" w:rsidR="004D4786" w:rsidRPr="00D0427F" w:rsidRDefault="004D4786" w:rsidP="004D4786">
      <w:pPr>
        <w:jc w:val="right"/>
        <w:rPr>
          <w:rFonts w:cs="Arial"/>
          <w:sz w:val="20"/>
          <w:szCs w:val="20"/>
        </w:rPr>
      </w:pPr>
      <w:r w:rsidRPr="00D0427F">
        <w:rPr>
          <w:rFonts w:cs="Arial"/>
          <w:sz w:val="20"/>
          <w:szCs w:val="20"/>
        </w:rPr>
        <w:t>Tel. št.: ___________________</w:t>
      </w:r>
    </w:p>
    <w:p w14:paraId="4B0DA978" w14:textId="77777777" w:rsidR="004D4786" w:rsidRPr="00D0427F" w:rsidRDefault="004D4786" w:rsidP="004D4786">
      <w:pPr>
        <w:jc w:val="right"/>
        <w:rPr>
          <w:rFonts w:cs="Arial"/>
          <w:sz w:val="20"/>
          <w:szCs w:val="20"/>
        </w:rPr>
      </w:pPr>
    </w:p>
    <w:p w14:paraId="662B36C2" w14:textId="77777777" w:rsidR="004D4786" w:rsidRPr="00D0427F" w:rsidRDefault="004D4786" w:rsidP="004D4786">
      <w:pPr>
        <w:jc w:val="right"/>
        <w:rPr>
          <w:rFonts w:cs="Arial"/>
          <w:sz w:val="20"/>
          <w:szCs w:val="20"/>
        </w:rPr>
      </w:pPr>
      <w:r w:rsidRPr="00D0427F">
        <w:rPr>
          <w:rFonts w:cs="Arial"/>
          <w:sz w:val="20"/>
          <w:szCs w:val="20"/>
        </w:rPr>
        <w:t>Elektronski naslov: ___________________</w:t>
      </w:r>
    </w:p>
    <w:p w14:paraId="22E0AC56" w14:textId="77777777" w:rsidR="004D4786" w:rsidRPr="00D0427F" w:rsidRDefault="004D4786" w:rsidP="004D4786">
      <w:pPr>
        <w:jc w:val="right"/>
        <w:rPr>
          <w:rFonts w:cs="Arial"/>
          <w:sz w:val="20"/>
          <w:szCs w:val="20"/>
        </w:rPr>
      </w:pPr>
    </w:p>
    <w:p w14:paraId="20401C63" w14:textId="77777777" w:rsidR="004D4786" w:rsidRPr="00D0427F" w:rsidRDefault="004D4786" w:rsidP="004D4786">
      <w:pPr>
        <w:jc w:val="right"/>
        <w:rPr>
          <w:rFonts w:cs="Arial"/>
          <w:sz w:val="20"/>
          <w:szCs w:val="20"/>
        </w:rPr>
      </w:pPr>
      <w:r w:rsidRPr="00D0427F">
        <w:rPr>
          <w:rFonts w:cs="Arial"/>
          <w:sz w:val="20"/>
          <w:szCs w:val="20"/>
        </w:rPr>
        <w:t xml:space="preserve">___________________ </w:t>
      </w:r>
    </w:p>
    <w:p w14:paraId="568DBDD5" w14:textId="77777777" w:rsidR="004D4786" w:rsidRPr="00D0427F" w:rsidRDefault="004D4786" w:rsidP="004D4786">
      <w:pPr>
        <w:jc w:val="right"/>
        <w:rPr>
          <w:rFonts w:cs="Arial"/>
          <w:sz w:val="20"/>
          <w:szCs w:val="20"/>
        </w:rPr>
      </w:pPr>
      <w:r w:rsidRPr="00D0427F">
        <w:rPr>
          <w:rFonts w:cs="Arial"/>
          <w:sz w:val="20"/>
          <w:szCs w:val="20"/>
        </w:rPr>
        <w:t>(podpis)</w:t>
      </w:r>
    </w:p>
    <w:p w14:paraId="16B8733E" w14:textId="77777777" w:rsidR="004D4786" w:rsidRPr="00D0427F" w:rsidRDefault="004D4786" w:rsidP="004D4786">
      <w:pPr>
        <w:jc w:val="right"/>
        <w:rPr>
          <w:rFonts w:cs="Arial"/>
          <w:sz w:val="20"/>
          <w:szCs w:val="20"/>
        </w:rPr>
      </w:pPr>
    </w:p>
    <w:p w14:paraId="3D29C35A" w14:textId="77777777" w:rsidR="004D4786" w:rsidRPr="00D0427F" w:rsidRDefault="004D4786" w:rsidP="004D4786">
      <w:pPr>
        <w:widowControl w:val="0"/>
        <w:spacing w:before="60"/>
        <w:jc w:val="right"/>
        <w:rPr>
          <w:rFonts w:cs="Arial"/>
          <w:b/>
          <w:sz w:val="20"/>
          <w:szCs w:val="20"/>
          <w:u w:val="single"/>
        </w:rPr>
      </w:pPr>
    </w:p>
    <w:p w14:paraId="06382585" w14:textId="77777777" w:rsidR="004D4786" w:rsidRPr="00D0427F" w:rsidRDefault="004D4786" w:rsidP="004D4786">
      <w:pPr>
        <w:widowControl w:val="0"/>
        <w:spacing w:before="60"/>
        <w:jc w:val="right"/>
        <w:rPr>
          <w:rFonts w:cs="Arial"/>
          <w:b/>
          <w:sz w:val="20"/>
          <w:szCs w:val="20"/>
          <w:u w:val="single"/>
        </w:rPr>
      </w:pPr>
    </w:p>
    <w:p w14:paraId="33042048" w14:textId="77777777" w:rsidR="004D4786" w:rsidRPr="00D0427F" w:rsidRDefault="004D4786" w:rsidP="004D4786">
      <w:pPr>
        <w:widowControl w:val="0"/>
        <w:spacing w:before="60"/>
        <w:jc w:val="right"/>
        <w:rPr>
          <w:rFonts w:cs="Arial"/>
          <w:b/>
          <w:sz w:val="20"/>
          <w:szCs w:val="20"/>
          <w:u w:val="single"/>
        </w:rPr>
      </w:pPr>
    </w:p>
    <w:p w14:paraId="40573024" w14:textId="77777777" w:rsidR="004D4786" w:rsidRPr="00D0427F" w:rsidRDefault="004D4786" w:rsidP="004D4786">
      <w:pPr>
        <w:widowControl w:val="0"/>
        <w:spacing w:before="60"/>
        <w:jc w:val="right"/>
        <w:rPr>
          <w:rFonts w:cs="Arial"/>
          <w:b/>
          <w:sz w:val="20"/>
          <w:szCs w:val="20"/>
          <w:u w:val="single"/>
        </w:rPr>
      </w:pPr>
    </w:p>
    <w:p w14:paraId="6BDEA194" w14:textId="77777777" w:rsidR="004D4786" w:rsidRPr="00D0427F" w:rsidRDefault="004D4786" w:rsidP="004D4786">
      <w:pPr>
        <w:widowControl w:val="0"/>
        <w:spacing w:before="60"/>
        <w:jc w:val="right"/>
        <w:rPr>
          <w:rFonts w:cs="Arial"/>
          <w:b/>
          <w:sz w:val="20"/>
          <w:szCs w:val="20"/>
          <w:u w:val="single"/>
        </w:rPr>
      </w:pPr>
    </w:p>
    <w:p w14:paraId="56E99610" w14:textId="77777777" w:rsidR="004D4786" w:rsidRPr="00D0427F" w:rsidRDefault="004D4786" w:rsidP="004D4786">
      <w:pPr>
        <w:widowControl w:val="0"/>
        <w:spacing w:before="60"/>
        <w:jc w:val="right"/>
        <w:rPr>
          <w:rFonts w:cs="Arial"/>
          <w:b/>
          <w:sz w:val="20"/>
          <w:szCs w:val="20"/>
          <w:u w:val="single"/>
        </w:rPr>
      </w:pPr>
    </w:p>
    <w:p w14:paraId="1B6FDEF4" w14:textId="77777777" w:rsidR="004D4786" w:rsidRPr="00D0427F" w:rsidRDefault="004D4786" w:rsidP="004D4786">
      <w:pPr>
        <w:widowControl w:val="0"/>
        <w:spacing w:before="60"/>
        <w:jc w:val="right"/>
        <w:rPr>
          <w:rFonts w:cs="Arial"/>
          <w:b/>
          <w:sz w:val="20"/>
          <w:szCs w:val="20"/>
          <w:u w:val="single"/>
        </w:rPr>
      </w:pPr>
    </w:p>
    <w:p w14:paraId="2DC8F00A" w14:textId="77777777" w:rsidR="004D4786" w:rsidRPr="00D0427F" w:rsidRDefault="004D4786" w:rsidP="004D4786">
      <w:pPr>
        <w:widowControl w:val="0"/>
        <w:spacing w:before="60"/>
        <w:jc w:val="right"/>
        <w:rPr>
          <w:rFonts w:cs="Arial"/>
          <w:b/>
          <w:sz w:val="20"/>
          <w:szCs w:val="20"/>
          <w:u w:val="single"/>
        </w:rPr>
      </w:pPr>
    </w:p>
    <w:p w14:paraId="10AD685B" w14:textId="77777777" w:rsidR="004D4786" w:rsidRPr="00D0427F" w:rsidRDefault="004D4786" w:rsidP="004D4786">
      <w:pPr>
        <w:widowControl w:val="0"/>
        <w:spacing w:before="60"/>
        <w:jc w:val="right"/>
        <w:rPr>
          <w:rFonts w:cs="Arial"/>
          <w:b/>
          <w:sz w:val="20"/>
          <w:szCs w:val="20"/>
          <w:u w:val="single"/>
        </w:rPr>
      </w:pPr>
    </w:p>
    <w:p w14:paraId="678931CA" w14:textId="77777777" w:rsidR="004D4786" w:rsidRPr="00D0427F" w:rsidRDefault="004D4786" w:rsidP="004D4786">
      <w:pPr>
        <w:widowControl w:val="0"/>
        <w:spacing w:before="60"/>
        <w:jc w:val="right"/>
        <w:rPr>
          <w:rFonts w:cs="Arial"/>
          <w:b/>
          <w:sz w:val="20"/>
          <w:szCs w:val="20"/>
          <w:u w:val="single"/>
        </w:rPr>
      </w:pPr>
    </w:p>
    <w:p w14:paraId="1547FE35" w14:textId="77777777" w:rsidR="004D4786" w:rsidRPr="00D0427F" w:rsidRDefault="004D4786" w:rsidP="004D4786">
      <w:pPr>
        <w:widowControl w:val="0"/>
        <w:spacing w:before="60"/>
        <w:jc w:val="right"/>
        <w:rPr>
          <w:rFonts w:cs="Arial"/>
          <w:b/>
          <w:sz w:val="20"/>
          <w:szCs w:val="20"/>
          <w:u w:val="single"/>
        </w:rPr>
      </w:pPr>
    </w:p>
    <w:p w14:paraId="05EFF958" w14:textId="77777777" w:rsidR="004D4786" w:rsidRPr="00D0427F" w:rsidRDefault="004D4786" w:rsidP="004D4786">
      <w:pPr>
        <w:widowControl w:val="0"/>
        <w:spacing w:before="60"/>
        <w:jc w:val="right"/>
        <w:rPr>
          <w:rFonts w:cs="Arial"/>
          <w:b/>
          <w:sz w:val="20"/>
          <w:szCs w:val="20"/>
          <w:u w:val="single"/>
        </w:rPr>
      </w:pPr>
    </w:p>
    <w:p w14:paraId="623D6063" w14:textId="77777777" w:rsidR="004D4786" w:rsidRPr="00D0427F" w:rsidRDefault="004D4786" w:rsidP="004D4786">
      <w:pPr>
        <w:widowControl w:val="0"/>
        <w:spacing w:before="60"/>
        <w:jc w:val="right"/>
        <w:rPr>
          <w:rFonts w:cs="Arial"/>
          <w:b/>
          <w:sz w:val="20"/>
          <w:szCs w:val="20"/>
          <w:u w:val="single"/>
        </w:rPr>
      </w:pPr>
    </w:p>
    <w:p w14:paraId="38C59C78" w14:textId="77777777" w:rsidR="005C7DA9" w:rsidRPr="00D0427F" w:rsidRDefault="005C7DA9" w:rsidP="00DC659D">
      <w:pPr>
        <w:pStyle w:val="HTML-oblikovano"/>
        <w:jc w:val="right"/>
        <w:rPr>
          <w:rFonts w:ascii="Arial" w:hAnsi="Arial" w:cs="Arial"/>
          <w:b/>
          <w:color w:val="auto"/>
          <w:sz w:val="20"/>
          <w:szCs w:val="20"/>
          <w:u w:val="single"/>
        </w:rPr>
      </w:pPr>
    </w:p>
    <w:p w14:paraId="2DCFCC78" w14:textId="77777777" w:rsidR="00F07B70" w:rsidRPr="00D0427F" w:rsidRDefault="00F07B70" w:rsidP="00DC659D">
      <w:pPr>
        <w:pStyle w:val="HTML-oblikovano"/>
        <w:jc w:val="right"/>
        <w:rPr>
          <w:rFonts w:ascii="Arial" w:hAnsi="Arial" w:cs="Arial"/>
          <w:b/>
          <w:color w:val="auto"/>
          <w:sz w:val="20"/>
          <w:szCs w:val="20"/>
          <w:u w:val="single"/>
        </w:rPr>
      </w:pPr>
    </w:p>
    <w:p w14:paraId="3B944B70" w14:textId="77777777" w:rsidR="00DC659D" w:rsidRPr="00D0427F" w:rsidRDefault="00DC659D" w:rsidP="00DC659D">
      <w:pPr>
        <w:pStyle w:val="HTML-oblikovano"/>
        <w:jc w:val="right"/>
        <w:rPr>
          <w:rFonts w:ascii="Arial" w:hAnsi="Arial" w:cs="Arial"/>
          <w:color w:val="auto"/>
          <w:sz w:val="20"/>
          <w:szCs w:val="20"/>
        </w:rPr>
      </w:pPr>
      <w:r w:rsidRPr="00D0427F">
        <w:rPr>
          <w:rFonts w:ascii="Arial" w:hAnsi="Arial" w:cs="Arial"/>
          <w:b/>
          <w:color w:val="auto"/>
          <w:sz w:val="20"/>
          <w:szCs w:val="20"/>
          <w:u w:val="single"/>
        </w:rPr>
        <w:t xml:space="preserve">RAZPISNI OBRAZEC </w:t>
      </w:r>
      <w:r w:rsidR="001033CF" w:rsidRPr="00D0427F">
        <w:rPr>
          <w:rFonts w:ascii="Arial" w:hAnsi="Arial" w:cs="Arial"/>
          <w:b/>
          <w:color w:val="auto"/>
          <w:sz w:val="20"/>
          <w:szCs w:val="20"/>
          <w:u w:val="single"/>
        </w:rPr>
        <w:t>7</w:t>
      </w:r>
    </w:p>
    <w:p w14:paraId="431EE114" w14:textId="77777777" w:rsidR="00DC659D" w:rsidRPr="00D0427F" w:rsidRDefault="00DC659D" w:rsidP="00DC659D">
      <w:pPr>
        <w:pStyle w:val="HTML-oblikovano"/>
        <w:jc w:val="center"/>
        <w:rPr>
          <w:rFonts w:ascii="Arial" w:hAnsi="Arial" w:cs="Arial"/>
          <w:b/>
          <w:color w:val="auto"/>
          <w:sz w:val="20"/>
          <w:szCs w:val="20"/>
          <w:u w:val="single"/>
        </w:rPr>
      </w:pPr>
    </w:p>
    <w:p w14:paraId="12AD8A7E" w14:textId="77777777" w:rsidR="00DC659D" w:rsidRPr="00D0427F" w:rsidRDefault="00DC659D" w:rsidP="00DC659D">
      <w:pPr>
        <w:pStyle w:val="HTML-oblikovano"/>
        <w:jc w:val="center"/>
        <w:rPr>
          <w:rFonts w:ascii="Arial" w:hAnsi="Arial" w:cs="Arial"/>
          <w:b/>
          <w:color w:val="auto"/>
          <w:sz w:val="20"/>
          <w:szCs w:val="20"/>
          <w:u w:val="single"/>
        </w:rPr>
      </w:pPr>
    </w:p>
    <w:p w14:paraId="17E3D9C2" w14:textId="77777777" w:rsidR="00F07B70" w:rsidRPr="00D0427F" w:rsidRDefault="00F07B70" w:rsidP="00DC659D">
      <w:pPr>
        <w:pStyle w:val="HTML-oblikovano"/>
        <w:jc w:val="center"/>
        <w:rPr>
          <w:rFonts w:ascii="Arial" w:hAnsi="Arial" w:cs="Arial"/>
          <w:b/>
          <w:color w:val="auto"/>
          <w:sz w:val="20"/>
          <w:szCs w:val="20"/>
          <w:u w:val="single"/>
        </w:rPr>
      </w:pPr>
    </w:p>
    <w:p w14:paraId="26A6CF87" w14:textId="77777777" w:rsidR="00DC659D" w:rsidRPr="00D0427F" w:rsidRDefault="00DC659D" w:rsidP="00DC659D">
      <w:pPr>
        <w:pStyle w:val="HTML-oblikovano"/>
        <w:jc w:val="center"/>
        <w:rPr>
          <w:rFonts w:ascii="Arial" w:hAnsi="Arial" w:cs="Arial"/>
          <w:color w:val="auto"/>
          <w:sz w:val="20"/>
          <w:szCs w:val="20"/>
        </w:rPr>
      </w:pPr>
      <w:r w:rsidRPr="00D0427F">
        <w:rPr>
          <w:rFonts w:ascii="Arial" w:hAnsi="Arial" w:cs="Arial"/>
          <w:b/>
          <w:color w:val="auto"/>
          <w:sz w:val="20"/>
          <w:szCs w:val="20"/>
          <w:u w:val="single"/>
        </w:rPr>
        <w:t>IZJAVA O USTREZNOSTI TEHNIČNIH IN KADROVSKE ZMOGLJIVOSTI</w:t>
      </w:r>
    </w:p>
    <w:p w14:paraId="68743A05" w14:textId="77777777" w:rsidR="00DC659D" w:rsidRPr="00D0427F" w:rsidRDefault="00DC659D" w:rsidP="00DC659D">
      <w:pPr>
        <w:pStyle w:val="HTML-oblikovano"/>
        <w:jc w:val="center"/>
        <w:rPr>
          <w:rFonts w:ascii="Arial" w:hAnsi="Arial" w:cs="Arial"/>
          <w:b/>
          <w:color w:val="auto"/>
          <w:sz w:val="20"/>
          <w:szCs w:val="20"/>
          <w:u w:val="single"/>
        </w:rPr>
      </w:pPr>
    </w:p>
    <w:p w14:paraId="61821F8A" w14:textId="77777777" w:rsidR="00DC659D" w:rsidRPr="00D0427F" w:rsidRDefault="00DC659D" w:rsidP="00DC659D">
      <w:pPr>
        <w:rPr>
          <w:rFonts w:cs="Arial"/>
          <w:sz w:val="20"/>
          <w:szCs w:val="20"/>
        </w:rPr>
      </w:pPr>
    </w:p>
    <w:p w14:paraId="5800D0BE" w14:textId="43D2B45B" w:rsidR="00DC659D" w:rsidRPr="00D0427F" w:rsidRDefault="00DC659D" w:rsidP="00DC659D">
      <w:pPr>
        <w:rPr>
          <w:rFonts w:cs="Arial"/>
          <w:sz w:val="20"/>
          <w:szCs w:val="20"/>
        </w:rPr>
      </w:pPr>
      <w:r w:rsidRPr="00D0427F">
        <w:rPr>
          <w:rFonts w:cs="Arial"/>
          <w:sz w:val="20"/>
          <w:szCs w:val="20"/>
        </w:rPr>
        <w:t>Ponudnik</w:t>
      </w:r>
      <w:r w:rsidRPr="00D0427F">
        <w:rPr>
          <w:rFonts w:cs="Arial"/>
          <w:sz w:val="20"/>
          <w:szCs w:val="20"/>
        </w:rPr>
        <w:softHyphen/>
      </w:r>
      <w:r w:rsidRPr="00D0427F">
        <w:rPr>
          <w:rFonts w:cs="Arial"/>
          <w:sz w:val="20"/>
          <w:szCs w:val="20"/>
        </w:rPr>
        <w:softHyphen/>
      </w:r>
      <w:r w:rsidRPr="00D0427F">
        <w:rPr>
          <w:rFonts w:cs="Arial"/>
          <w:sz w:val="20"/>
          <w:szCs w:val="20"/>
        </w:rPr>
        <w:softHyphen/>
      </w:r>
      <w:r w:rsidRPr="00D0427F">
        <w:rPr>
          <w:rFonts w:cs="Arial"/>
          <w:sz w:val="20"/>
          <w:szCs w:val="20"/>
        </w:rPr>
        <w:softHyphen/>
      </w:r>
      <w:r w:rsidRPr="00D0427F">
        <w:rPr>
          <w:rFonts w:cs="Arial"/>
          <w:sz w:val="20"/>
          <w:szCs w:val="20"/>
        </w:rPr>
        <w:softHyphen/>
      </w:r>
      <w:r w:rsidRPr="00D0427F">
        <w:rPr>
          <w:rFonts w:cs="Arial"/>
          <w:sz w:val="20"/>
          <w:szCs w:val="20"/>
        </w:rPr>
        <w:softHyphen/>
      </w:r>
      <w:r w:rsidRPr="00D0427F">
        <w:rPr>
          <w:rFonts w:cs="Arial"/>
          <w:sz w:val="20"/>
          <w:szCs w:val="20"/>
        </w:rPr>
        <w:softHyphen/>
      </w:r>
      <w:r w:rsidRPr="00D0427F">
        <w:rPr>
          <w:rFonts w:cs="Arial"/>
          <w:sz w:val="20"/>
          <w:szCs w:val="20"/>
        </w:rPr>
        <w:softHyphen/>
      </w:r>
      <w:r w:rsidRPr="00D0427F">
        <w:rPr>
          <w:rFonts w:cs="Arial"/>
          <w:sz w:val="20"/>
          <w:szCs w:val="20"/>
        </w:rPr>
        <w:softHyphen/>
        <w:t xml:space="preserve"> _________________________________________________________________, </w:t>
      </w:r>
      <w:r w:rsidR="005201D9" w:rsidRPr="00D0427F">
        <w:rPr>
          <w:rFonts w:cs="Arial"/>
          <w:sz w:val="20"/>
          <w:szCs w:val="20"/>
        </w:rPr>
        <w:t>izjavljam, da zagotavljam:</w:t>
      </w:r>
    </w:p>
    <w:p w14:paraId="3254F12D" w14:textId="77777777" w:rsidR="00DC659D" w:rsidRPr="00D0427F" w:rsidRDefault="00DC659D" w:rsidP="00DC659D">
      <w:pPr>
        <w:rPr>
          <w:rFonts w:cs="Arial"/>
          <w:sz w:val="20"/>
          <w:szCs w:val="20"/>
        </w:rPr>
      </w:pPr>
    </w:p>
    <w:p w14:paraId="5B8A5E77" w14:textId="77777777" w:rsidR="004D4786" w:rsidRPr="00D0427F" w:rsidRDefault="004D4786" w:rsidP="004D4786">
      <w:pPr>
        <w:rPr>
          <w:rFonts w:cs="Arial"/>
          <w:b/>
          <w:sz w:val="20"/>
          <w:szCs w:val="20"/>
          <w:u w:val="single"/>
        </w:rPr>
      </w:pPr>
      <w:r w:rsidRPr="00D0427F">
        <w:rPr>
          <w:rFonts w:cs="Arial"/>
          <w:b/>
          <w:sz w:val="20"/>
          <w:szCs w:val="20"/>
          <w:u w:val="single"/>
        </w:rPr>
        <w:t xml:space="preserve">Tehnične zmogljivosti </w:t>
      </w:r>
    </w:p>
    <w:p w14:paraId="6656D1C5" w14:textId="77777777" w:rsidR="004D4786" w:rsidRPr="00D0427F" w:rsidRDefault="004D4786" w:rsidP="004D4786">
      <w:pPr>
        <w:rPr>
          <w:rFonts w:cs="Arial"/>
          <w:sz w:val="20"/>
          <w:szCs w:val="20"/>
          <w:u w:val="single"/>
        </w:rPr>
      </w:pPr>
    </w:p>
    <w:p w14:paraId="692EEF88" w14:textId="5CDF6709" w:rsidR="005201D9" w:rsidRPr="00D0427F" w:rsidRDefault="005201D9" w:rsidP="005201D9">
      <w:pPr>
        <w:numPr>
          <w:ilvl w:val="0"/>
          <w:numId w:val="48"/>
        </w:numPr>
        <w:rPr>
          <w:rFonts w:cs="Arial"/>
          <w:sz w:val="20"/>
          <w:szCs w:val="20"/>
        </w:rPr>
      </w:pPr>
      <w:r w:rsidRPr="00D0427F">
        <w:rPr>
          <w:rFonts w:cs="Arial"/>
          <w:sz w:val="20"/>
          <w:szCs w:val="20"/>
        </w:rPr>
        <w:t>Izjavljamo, da nudimo ________ dnevni plačilni rok (minimalno 30 dni), ki prične teči z dnem potrditve e-računa  s strani naročnika,</w:t>
      </w:r>
    </w:p>
    <w:p w14:paraId="48A828FF" w14:textId="0180B93D" w:rsidR="005201D9" w:rsidRPr="00D0427F" w:rsidRDefault="005201D9" w:rsidP="005201D9">
      <w:pPr>
        <w:numPr>
          <w:ilvl w:val="0"/>
          <w:numId w:val="48"/>
        </w:numPr>
        <w:rPr>
          <w:rFonts w:cs="Arial"/>
          <w:sz w:val="20"/>
          <w:szCs w:val="20"/>
        </w:rPr>
      </w:pPr>
      <w:r w:rsidRPr="00D0427F">
        <w:rPr>
          <w:rFonts w:cs="Arial"/>
          <w:sz w:val="20"/>
          <w:szCs w:val="20"/>
        </w:rPr>
        <w:t xml:space="preserve">da imamo ustrezne izkušnje o dobavi tovrstnega blaga/goriva, </w:t>
      </w:r>
    </w:p>
    <w:p w14:paraId="76398A63" w14:textId="424EFB07" w:rsidR="005201D9" w:rsidRPr="00D0427F" w:rsidRDefault="005201D9" w:rsidP="005201D9">
      <w:pPr>
        <w:numPr>
          <w:ilvl w:val="0"/>
          <w:numId w:val="48"/>
        </w:numPr>
        <w:rPr>
          <w:rFonts w:cs="Arial"/>
          <w:sz w:val="20"/>
          <w:szCs w:val="20"/>
        </w:rPr>
      </w:pPr>
      <w:r w:rsidRPr="00D0427F">
        <w:rPr>
          <w:rFonts w:cs="Arial"/>
          <w:sz w:val="20"/>
          <w:szCs w:val="20"/>
        </w:rPr>
        <w:t>da je ponujeno blago ustreza zahtevani kvaliteti,</w:t>
      </w:r>
    </w:p>
    <w:p w14:paraId="187EEA4F" w14:textId="6B011947" w:rsidR="005201D9" w:rsidRPr="00D0427F" w:rsidRDefault="005201D9" w:rsidP="005201D9">
      <w:pPr>
        <w:numPr>
          <w:ilvl w:val="0"/>
          <w:numId w:val="48"/>
        </w:numPr>
        <w:rPr>
          <w:rFonts w:cs="Arial"/>
          <w:sz w:val="20"/>
          <w:szCs w:val="20"/>
        </w:rPr>
      </w:pPr>
      <w:r w:rsidRPr="00D0427F">
        <w:rPr>
          <w:rFonts w:cs="Arial"/>
          <w:sz w:val="20"/>
          <w:szCs w:val="20"/>
        </w:rPr>
        <w:t>da imamo organizirano stalno službo za nadzor kakovosti goriv, ki so predmet naročila,</w:t>
      </w:r>
    </w:p>
    <w:p w14:paraId="57EF935E" w14:textId="1145AA34" w:rsidR="005201D9" w:rsidRPr="0027496E" w:rsidRDefault="005201D9" w:rsidP="005201D9">
      <w:pPr>
        <w:numPr>
          <w:ilvl w:val="0"/>
          <w:numId w:val="48"/>
        </w:numPr>
        <w:rPr>
          <w:rFonts w:cs="Arial"/>
          <w:sz w:val="20"/>
          <w:szCs w:val="20"/>
        </w:rPr>
      </w:pPr>
      <w:r w:rsidRPr="00D0427F">
        <w:rPr>
          <w:rFonts w:cs="Arial"/>
          <w:sz w:val="20"/>
          <w:szCs w:val="20"/>
        </w:rPr>
        <w:t xml:space="preserve">da smo kadrovsko in </w:t>
      </w:r>
      <w:r w:rsidRPr="0027496E">
        <w:rPr>
          <w:rFonts w:cs="Arial"/>
          <w:sz w:val="20"/>
          <w:szCs w:val="20"/>
        </w:rPr>
        <w:t>tehnično sposobni izvesti javno naročilo,</w:t>
      </w:r>
    </w:p>
    <w:p w14:paraId="151333F3" w14:textId="21F0017E" w:rsidR="005201D9" w:rsidRPr="0027496E" w:rsidRDefault="005201D9" w:rsidP="005201D9">
      <w:pPr>
        <w:numPr>
          <w:ilvl w:val="0"/>
          <w:numId w:val="48"/>
        </w:numPr>
        <w:rPr>
          <w:rFonts w:cs="Arial"/>
          <w:sz w:val="20"/>
          <w:szCs w:val="20"/>
        </w:rPr>
      </w:pPr>
      <w:r w:rsidRPr="0027496E">
        <w:rPr>
          <w:rFonts w:cs="Arial"/>
          <w:sz w:val="20"/>
          <w:szCs w:val="20"/>
        </w:rPr>
        <w:t>dobavni rok, za dostavo</w:t>
      </w:r>
      <w:r w:rsidR="007210B0" w:rsidRPr="0027496E">
        <w:rPr>
          <w:rFonts w:cs="Arial"/>
          <w:sz w:val="20"/>
          <w:szCs w:val="20"/>
        </w:rPr>
        <w:t xml:space="preserve"> (SKLOP 3)</w:t>
      </w:r>
      <w:r w:rsidRPr="0027496E">
        <w:rPr>
          <w:rFonts w:cs="Arial"/>
          <w:sz w:val="20"/>
          <w:szCs w:val="20"/>
        </w:rPr>
        <w:t xml:space="preserve"> na omenjeni lokaciji ne bo daljši od 24ur od ure naročila, razen v posebnih primerih s predhodnim dogovorom med ponudnikom in naročnikom,</w:t>
      </w:r>
    </w:p>
    <w:p w14:paraId="1CBC9DDD" w14:textId="4BC7ED0A" w:rsidR="005201D9" w:rsidRPr="0027496E" w:rsidRDefault="005201D9" w:rsidP="005201D9">
      <w:pPr>
        <w:numPr>
          <w:ilvl w:val="0"/>
          <w:numId w:val="48"/>
        </w:numPr>
        <w:rPr>
          <w:rFonts w:cs="Arial"/>
          <w:sz w:val="20"/>
          <w:szCs w:val="20"/>
        </w:rPr>
      </w:pPr>
      <w:r w:rsidRPr="0027496E">
        <w:rPr>
          <w:rFonts w:cs="Arial"/>
          <w:sz w:val="20"/>
          <w:szCs w:val="20"/>
        </w:rPr>
        <w:t>da bo kurilno olje iztočeno na omenjeni lokaciji v vnaprej pripravljen rezervoar naročnika,</w:t>
      </w:r>
    </w:p>
    <w:p w14:paraId="0B00DDB0" w14:textId="7A3718F9" w:rsidR="005201D9" w:rsidRPr="00D0427F" w:rsidRDefault="005201D9" w:rsidP="005201D9">
      <w:pPr>
        <w:numPr>
          <w:ilvl w:val="0"/>
          <w:numId w:val="48"/>
        </w:numPr>
        <w:rPr>
          <w:rFonts w:cs="Arial"/>
          <w:sz w:val="20"/>
          <w:szCs w:val="20"/>
        </w:rPr>
      </w:pPr>
      <w:r w:rsidRPr="0027496E">
        <w:rPr>
          <w:rFonts w:cs="Arial"/>
          <w:sz w:val="20"/>
          <w:szCs w:val="20"/>
        </w:rPr>
        <w:t>da so naši bencinski se</w:t>
      </w:r>
      <w:r w:rsidRPr="00D0427F">
        <w:rPr>
          <w:rFonts w:cs="Arial"/>
          <w:sz w:val="20"/>
          <w:szCs w:val="20"/>
        </w:rPr>
        <w:t>rvisi opremljeni z vso potrebno tehnično opremo in napravami, ki omogočajo ohranjanje kakovosti goriva in kontrolo ter nadzor nad iztočeno količino goriva in v skladu z vsemi veljavnimi predpisi, normativi in standardi, ki veljajo v Republiki Sloveniji,</w:t>
      </w:r>
    </w:p>
    <w:p w14:paraId="3B455778" w14:textId="77777777" w:rsidR="005201D9" w:rsidRPr="00D0427F" w:rsidRDefault="005201D9" w:rsidP="005201D9">
      <w:pPr>
        <w:numPr>
          <w:ilvl w:val="0"/>
          <w:numId w:val="48"/>
        </w:numPr>
        <w:rPr>
          <w:rFonts w:cs="Arial"/>
          <w:sz w:val="20"/>
          <w:szCs w:val="20"/>
        </w:rPr>
      </w:pPr>
      <w:r w:rsidRPr="00D0427F">
        <w:rPr>
          <w:rFonts w:cs="Arial"/>
          <w:sz w:val="20"/>
          <w:szCs w:val="20"/>
        </w:rPr>
        <w:t>da pri skladiščenju in transportu tekočih goriv upoštevamo vse veljavne predpise v RS, ki veljajo na področju tekočih goriv,</w:t>
      </w:r>
    </w:p>
    <w:p w14:paraId="6E3968B6" w14:textId="34A24A98" w:rsidR="005201D9" w:rsidRPr="00D0427F" w:rsidRDefault="005201D9" w:rsidP="005201D9">
      <w:pPr>
        <w:numPr>
          <w:ilvl w:val="0"/>
          <w:numId w:val="48"/>
        </w:numPr>
        <w:rPr>
          <w:rFonts w:cs="Arial"/>
          <w:sz w:val="20"/>
          <w:szCs w:val="20"/>
        </w:rPr>
      </w:pPr>
      <w:r w:rsidRPr="00D0427F">
        <w:rPr>
          <w:rFonts w:cs="Arial"/>
          <w:sz w:val="20"/>
          <w:szCs w:val="20"/>
        </w:rPr>
        <w:t>naročniku za nakup nudimo plačilne kartice, katere bomo zagotovili za vsako vozilo s katerimi razpolaga naročnik, s katerimi bo mogoče kupovati gorivo in blago na vseh naših bencinskih servisih, po potrebi tudi izven občine Zagorje ob Savi,</w:t>
      </w:r>
    </w:p>
    <w:p w14:paraId="2B731151" w14:textId="39F16C2F" w:rsidR="005201D9" w:rsidRPr="00D0427F" w:rsidRDefault="005201D9" w:rsidP="005201D9">
      <w:pPr>
        <w:numPr>
          <w:ilvl w:val="0"/>
          <w:numId w:val="48"/>
        </w:numPr>
        <w:rPr>
          <w:rFonts w:cs="Arial"/>
          <w:sz w:val="20"/>
          <w:szCs w:val="20"/>
        </w:rPr>
      </w:pPr>
      <w:r w:rsidRPr="00D0427F">
        <w:rPr>
          <w:rFonts w:cs="Arial"/>
          <w:sz w:val="20"/>
          <w:szCs w:val="20"/>
        </w:rPr>
        <w:t>zagotavljamo veljavnost ponujenih popustov za dobo dveh let (24 mesecev),</w:t>
      </w:r>
    </w:p>
    <w:p w14:paraId="68EEC0C0" w14:textId="77777777" w:rsidR="005201D9" w:rsidRPr="00D0427F" w:rsidRDefault="005201D9" w:rsidP="005201D9">
      <w:pPr>
        <w:numPr>
          <w:ilvl w:val="0"/>
          <w:numId w:val="48"/>
        </w:numPr>
        <w:rPr>
          <w:rFonts w:cs="Arial"/>
          <w:sz w:val="20"/>
          <w:szCs w:val="20"/>
        </w:rPr>
      </w:pPr>
      <w:r w:rsidRPr="00D0427F">
        <w:rPr>
          <w:rFonts w:cs="Arial"/>
          <w:sz w:val="20"/>
          <w:szCs w:val="20"/>
        </w:rPr>
        <w:t>s to izjavo v celoti prevzemamo vso odgovornost in morebitne posledice, ki iz njih izhajajo,</w:t>
      </w:r>
    </w:p>
    <w:p w14:paraId="2A65855B" w14:textId="77777777" w:rsidR="005201D9" w:rsidRPr="00D0427F" w:rsidRDefault="005201D9" w:rsidP="005201D9">
      <w:pPr>
        <w:numPr>
          <w:ilvl w:val="0"/>
          <w:numId w:val="48"/>
        </w:numPr>
        <w:rPr>
          <w:rFonts w:cs="Arial"/>
          <w:sz w:val="20"/>
          <w:szCs w:val="20"/>
        </w:rPr>
      </w:pPr>
      <w:r w:rsidRPr="00D0427F">
        <w:rPr>
          <w:rFonts w:cs="Arial"/>
          <w:sz w:val="20"/>
          <w:szCs w:val="20"/>
        </w:rPr>
        <w:t>vse pogoje in zahteve izhajajoče iz razpisne dokumentacije smo v celoti razumeli in jih upoštevali,</w:t>
      </w:r>
    </w:p>
    <w:p w14:paraId="29422269" w14:textId="7EBE88BF" w:rsidR="005201D9" w:rsidRPr="00D0427F" w:rsidRDefault="005201D9" w:rsidP="005201D9">
      <w:pPr>
        <w:numPr>
          <w:ilvl w:val="0"/>
          <w:numId w:val="48"/>
        </w:numPr>
        <w:rPr>
          <w:rFonts w:cs="Arial"/>
          <w:sz w:val="20"/>
          <w:szCs w:val="20"/>
        </w:rPr>
      </w:pPr>
      <w:r w:rsidRPr="00D0427F">
        <w:rPr>
          <w:rFonts w:cs="Arial"/>
          <w:sz w:val="20"/>
          <w:szCs w:val="20"/>
        </w:rPr>
        <w:t>za poslovanje imamo zagotovljeno evidenco nakupov in spremljanje poslovanja preko spletne strani.</w:t>
      </w:r>
    </w:p>
    <w:p w14:paraId="6E91068A" w14:textId="77777777" w:rsidR="005201D9" w:rsidRPr="00D0427F" w:rsidRDefault="005201D9" w:rsidP="005201D9">
      <w:pPr>
        <w:rPr>
          <w:rFonts w:cs="Arial"/>
          <w:sz w:val="20"/>
          <w:szCs w:val="20"/>
        </w:rPr>
      </w:pPr>
    </w:p>
    <w:tbl>
      <w:tblPr>
        <w:tblW w:w="9490" w:type="dxa"/>
        <w:tblLayout w:type="fixed"/>
        <w:tblLook w:val="0000" w:firstRow="0" w:lastRow="0" w:firstColumn="0" w:lastColumn="0" w:noHBand="0" w:noVBand="0"/>
      </w:tblPr>
      <w:tblGrid>
        <w:gridCol w:w="3348"/>
        <w:gridCol w:w="1818"/>
        <w:gridCol w:w="4324"/>
      </w:tblGrid>
      <w:tr w:rsidR="00A24A2F" w:rsidRPr="00D0427F" w14:paraId="236DED9B" w14:textId="77777777" w:rsidTr="005201D9">
        <w:trPr>
          <w:trHeight w:val="241"/>
        </w:trPr>
        <w:tc>
          <w:tcPr>
            <w:tcW w:w="3348" w:type="dxa"/>
            <w:shd w:val="clear" w:color="auto" w:fill="auto"/>
          </w:tcPr>
          <w:p w14:paraId="275F1EBE" w14:textId="77777777" w:rsidR="00DC659D" w:rsidRPr="00D0427F" w:rsidRDefault="00DC659D" w:rsidP="00A54DED">
            <w:pPr>
              <w:snapToGrid w:val="0"/>
              <w:rPr>
                <w:rFonts w:cs="Arial"/>
                <w:sz w:val="20"/>
                <w:szCs w:val="20"/>
              </w:rPr>
            </w:pPr>
          </w:p>
          <w:p w14:paraId="072B2D2D" w14:textId="77777777" w:rsidR="00DC659D" w:rsidRPr="00D0427F" w:rsidRDefault="00DC659D" w:rsidP="00A54DED">
            <w:pPr>
              <w:rPr>
                <w:rFonts w:cs="Arial"/>
                <w:sz w:val="20"/>
                <w:szCs w:val="20"/>
              </w:rPr>
            </w:pPr>
            <w:r w:rsidRPr="00D0427F">
              <w:rPr>
                <w:rFonts w:cs="Arial"/>
                <w:sz w:val="20"/>
                <w:szCs w:val="20"/>
              </w:rPr>
              <w:t>Kraj: ___________________</w:t>
            </w:r>
          </w:p>
        </w:tc>
        <w:tc>
          <w:tcPr>
            <w:tcW w:w="1818" w:type="dxa"/>
            <w:shd w:val="clear" w:color="auto" w:fill="auto"/>
          </w:tcPr>
          <w:p w14:paraId="1E70DC22" w14:textId="77777777" w:rsidR="00DC659D" w:rsidRPr="00D0427F" w:rsidRDefault="00DC659D" w:rsidP="00A54DED">
            <w:pPr>
              <w:snapToGrid w:val="0"/>
              <w:rPr>
                <w:rFonts w:cs="Arial"/>
                <w:sz w:val="20"/>
                <w:szCs w:val="20"/>
              </w:rPr>
            </w:pPr>
          </w:p>
        </w:tc>
        <w:tc>
          <w:tcPr>
            <w:tcW w:w="4324" w:type="dxa"/>
            <w:shd w:val="clear" w:color="auto" w:fill="auto"/>
          </w:tcPr>
          <w:p w14:paraId="6AB9D473" w14:textId="77777777" w:rsidR="00DC659D" w:rsidRPr="00D0427F" w:rsidRDefault="00DC659D" w:rsidP="00A54DED">
            <w:pPr>
              <w:rPr>
                <w:rFonts w:cs="Arial"/>
                <w:sz w:val="20"/>
                <w:szCs w:val="20"/>
              </w:rPr>
            </w:pPr>
            <w:r w:rsidRPr="00D0427F">
              <w:rPr>
                <w:rFonts w:cs="Arial"/>
                <w:sz w:val="20"/>
                <w:szCs w:val="20"/>
              </w:rPr>
              <w:t>Ime in priimek odgovorne osebe:</w:t>
            </w:r>
          </w:p>
          <w:p w14:paraId="76182048" w14:textId="77777777" w:rsidR="00DC659D" w:rsidRPr="00D0427F" w:rsidRDefault="00DC659D" w:rsidP="00A54DED">
            <w:pPr>
              <w:rPr>
                <w:rFonts w:cs="Arial"/>
                <w:sz w:val="20"/>
                <w:szCs w:val="20"/>
              </w:rPr>
            </w:pPr>
          </w:p>
          <w:p w14:paraId="169B6890" w14:textId="77777777" w:rsidR="00DC659D" w:rsidRPr="00D0427F" w:rsidRDefault="00DC659D" w:rsidP="00A54DED">
            <w:pPr>
              <w:rPr>
                <w:rFonts w:cs="Arial"/>
                <w:sz w:val="20"/>
                <w:szCs w:val="20"/>
              </w:rPr>
            </w:pPr>
            <w:r w:rsidRPr="00D0427F">
              <w:rPr>
                <w:rFonts w:cs="Arial"/>
                <w:sz w:val="20"/>
                <w:szCs w:val="20"/>
              </w:rPr>
              <w:t>________________________</w:t>
            </w:r>
          </w:p>
          <w:p w14:paraId="63072045" w14:textId="77777777" w:rsidR="00DC659D" w:rsidRPr="00D0427F" w:rsidRDefault="00DC659D" w:rsidP="00A54DED">
            <w:pPr>
              <w:rPr>
                <w:rFonts w:cs="Arial"/>
                <w:sz w:val="20"/>
                <w:szCs w:val="20"/>
              </w:rPr>
            </w:pPr>
          </w:p>
        </w:tc>
      </w:tr>
      <w:tr w:rsidR="00DC659D" w:rsidRPr="00D0427F" w14:paraId="061ED4F5" w14:textId="77777777" w:rsidTr="005201D9">
        <w:trPr>
          <w:trHeight w:val="483"/>
        </w:trPr>
        <w:tc>
          <w:tcPr>
            <w:tcW w:w="3348" w:type="dxa"/>
            <w:shd w:val="clear" w:color="auto" w:fill="auto"/>
          </w:tcPr>
          <w:p w14:paraId="4B41146C" w14:textId="77777777" w:rsidR="00DC659D" w:rsidRPr="00D0427F" w:rsidRDefault="00DC659D" w:rsidP="00A54DED">
            <w:pPr>
              <w:rPr>
                <w:rFonts w:cs="Arial"/>
                <w:sz w:val="20"/>
                <w:szCs w:val="20"/>
              </w:rPr>
            </w:pPr>
            <w:r w:rsidRPr="00D0427F">
              <w:rPr>
                <w:rFonts w:cs="Arial"/>
                <w:sz w:val="20"/>
                <w:szCs w:val="20"/>
              </w:rPr>
              <w:t>Datum</w:t>
            </w:r>
            <w:bookmarkStart w:id="8" w:name="__Fieldmark__42_917383507"/>
            <w:r w:rsidRPr="00D0427F">
              <w:rPr>
                <w:rFonts w:cs="Arial"/>
                <w:sz w:val="20"/>
                <w:szCs w:val="20"/>
              </w:rPr>
              <w:fldChar w:fldCharType="begin">
                <w:ffData>
                  <w:name w:val=""/>
                  <w:enabled/>
                  <w:calcOnExit w:val="0"/>
                  <w:textInput/>
                </w:ffData>
              </w:fldChar>
            </w:r>
            <w:r w:rsidRPr="00D0427F">
              <w:rPr>
                <w:rFonts w:cs="Arial"/>
                <w:sz w:val="20"/>
                <w:szCs w:val="20"/>
              </w:rPr>
              <w:instrText xml:space="preserve"> FORMTEXT </w:instrText>
            </w:r>
            <w:r w:rsidR="00EE6E44">
              <w:rPr>
                <w:rFonts w:cs="Arial"/>
                <w:sz w:val="20"/>
                <w:szCs w:val="20"/>
              </w:rPr>
            </w:r>
            <w:r w:rsidR="00EE6E44">
              <w:rPr>
                <w:rFonts w:cs="Arial"/>
                <w:sz w:val="20"/>
                <w:szCs w:val="20"/>
              </w:rPr>
              <w:fldChar w:fldCharType="separate"/>
            </w:r>
            <w:r w:rsidRPr="00D0427F">
              <w:rPr>
                <w:rFonts w:cs="Arial"/>
                <w:sz w:val="20"/>
                <w:szCs w:val="20"/>
              </w:rPr>
              <w:fldChar w:fldCharType="end"/>
            </w:r>
            <w:bookmarkEnd w:id="8"/>
            <w:r w:rsidRPr="00D0427F">
              <w:rPr>
                <w:rFonts w:cs="Arial"/>
                <w:sz w:val="20"/>
                <w:szCs w:val="20"/>
              </w:rPr>
              <w:t>: _________________</w:t>
            </w:r>
          </w:p>
        </w:tc>
        <w:tc>
          <w:tcPr>
            <w:tcW w:w="1818" w:type="dxa"/>
            <w:shd w:val="clear" w:color="auto" w:fill="auto"/>
          </w:tcPr>
          <w:p w14:paraId="1AB94728" w14:textId="77777777" w:rsidR="00DC659D" w:rsidRPr="00D0427F" w:rsidRDefault="00DC659D" w:rsidP="00A54DED">
            <w:pPr>
              <w:rPr>
                <w:rFonts w:cs="Arial"/>
                <w:sz w:val="20"/>
                <w:szCs w:val="20"/>
              </w:rPr>
            </w:pPr>
            <w:r w:rsidRPr="00D0427F">
              <w:rPr>
                <w:rFonts w:cs="Arial"/>
                <w:sz w:val="20"/>
                <w:szCs w:val="20"/>
              </w:rPr>
              <w:t>Žig</w:t>
            </w:r>
          </w:p>
        </w:tc>
        <w:tc>
          <w:tcPr>
            <w:tcW w:w="4324" w:type="dxa"/>
            <w:shd w:val="clear" w:color="auto" w:fill="auto"/>
          </w:tcPr>
          <w:p w14:paraId="50EB8DCA" w14:textId="77777777" w:rsidR="00DC659D" w:rsidRPr="00D0427F" w:rsidRDefault="00DC659D" w:rsidP="00A54DED">
            <w:pPr>
              <w:rPr>
                <w:rFonts w:cs="Arial"/>
                <w:sz w:val="20"/>
                <w:szCs w:val="20"/>
              </w:rPr>
            </w:pPr>
            <w:r w:rsidRPr="00D0427F">
              <w:rPr>
                <w:rFonts w:cs="Arial"/>
                <w:sz w:val="20"/>
                <w:szCs w:val="20"/>
              </w:rPr>
              <w:t>________________________</w:t>
            </w:r>
          </w:p>
          <w:p w14:paraId="77AB6A6D" w14:textId="77777777" w:rsidR="00DC659D" w:rsidRPr="00D0427F" w:rsidRDefault="00DC659D" w:rsidP="00A54DED">
            <w:pPr>
              <w:rPr>
                <w:rFonts w:cs="Arial"/>
                <w:sz w:val="20"/>
                <w:szCs w:val="20"/>
              </w:rPr>
            </w:pPr>
            <w:r w:rsidRPr="00D0427F">
              <w:rPr>
                <w:rFonts w:cs="Arial"/>
                <w:sz w:val="20"/>
                <w:szCs w:val="20"/>
              </w:rPr>
              <w:t>Podpis odgovorne osebe</w:t>
            </w:r>
          </w:p>
        </w:tc>
      </w:tr>
    </w:tbl>
    <w:p w14:paraId="67DC6A22" w14:textId="77777777" w:rsidR="00DC659D" w:rsidRPr="00D0427F" w:rsidRDefault="00DC659D" w:rsidP="00DC659D">
      <w:pPr>
        <w:rPr>
          <w:rFonts w:cs="Arial"/>
          <w:sz w:val="20"/>
          <w:szCs w:val="20"/>
        </w:rPr>
      </w:pPr>
    </w:p>
    <w:p w14:paraId="0DE07DDC" w14:textId="77777777" w:rsidR="00DC659D" w:rsidRPr="00D0427F" w:rsidRDefault="00DC659D" w:rsidP="00DC659D">
      <w:pPr>
        <w:rPr>
          <w:rFonts w:cs="Arial"/>
          <w:sz w:val="20"/>
          <w:szCs w:val="20"/>
        </w:rPr>
      </w:pPr>
    </w:p>
    <w:p w14:paraId="78491CC9" w14:textId="77777777" w:rsidR="00DC659D" w:rsidRPr="00D0427F" w:rsidRDefault="00DC659D" w:rsidP="00DC659D">
      <w:pPr>
        <w:rPr>
          <w:rFonts w:cs="Arial"/>
          <w:sz w:val="20"/>
          <w:szCs w:val="20"/>
        </w:rPr>
      </w:pPr>
    </w:p>
    <w:p w14:paraId="5576E437" w14:textId="77777777" w:rsidR="005201D9" w:rsidRPr="00D0427F" w:rsidRDefault="005201D9" w:rsidP="00DC659D">
      <w:pPr>
        <w:rPr>
          <w:rFonts w:cs="Arial"/>
          <w:sz w:val="20"/>
          <w:szCs w:val="20"/>
        </w:rPr>
      </w:pPr>
    </w:p>
    <w:p w14:paraId="4D1DEA52" w14:textId="77777777" w:rsidR="005201D9" w:rsidRPr="00D0427F" w:rsidRDefault="005201D9" w:rsidP="00DC659D">
      <w:pPr>
        <w:rPr>
          <w:rFonts w:cs="Arial"/>
          <w:sz w:val="20"/>
          <w:szCs w:val="20"/>
        </w:rPr>
      </w:pPr>
    </w:p>
    <w:p w14:paraId="0FB32B8D" w14:textId="77777777" w:rsidR="005201D9" w:rsidRPr="00D0427F" w:rsidRDefault="005201D9" w:rsidP="00DC659D">
      <w:pPr>
        <w:rPr>
          <w:rFonts w:cs="Arial"/>
          <w:sz w:val="20"/>
          <w:szCs w:val="20"/>
        </w:rPr>
      </w:pPr>
    </w:p>
    <w:p w14:paraId="679A78F1" w14:textId="77777777" w:rsidR="005201D9" w:rsidRPr="00D0427F" w:rsidRDefault="005201D9" w:rsidP="00DC659D">
      <w:pPr>
        <w:rPr>
          <w:rFonts w:cs="Arial"/>
          <w:sz w:val="20"/>
          <w:szCs w:val="20"/>
        </w:rPr>
      </w:pPr>
    </w:p>
    <w:p w14:paraId="1E207322" w14:textId="77777777" w:rsidR="009E7586" w:rsidRDefault="009E7586" w:rsidP="00DC659D">
      <w:pPr>
        <w:rPr>
          <w:rFonts w:cs="Arial"/>
          <w:sz w:val="20"/>
          <w:szCs w:val="20"/>
        </w:rPr>
      </w:pPr>
    </w:p>
    <w:p w14:paraId="16E90DC6" w14:textId="77777777" w:rsidR="0027496E" w:rsidRDefault="0027496E" w:rsidP="00DC659D">
      <w:pPr>
        <w:rPr>
          <w:rFonts w:cs="Arial"/>
          <w:sz w:val="20"/>
          <w:szCs w:val="20"/>
        </w:rPr>
      </w:pPr>
    </w:p>
    <w:p w14:paraId="05C2132A" w14:textId="77777777" w:rsidR="0027496E" w:rsidRDefault="0027496E" w:rsidP="00DC659D">
      <w:pPr>
        <w:rPr>
          <w:rFonts w:cs="Arial"/>
          <w:sz w:val="20"/>
          <w:szCs w:val="20"/>
        </w:rPr>
      </w:pPr>
    </w:p>
    <w:p w14:paraId="0165E883" w14:textId="77777777" w:rsidR="0027496E" w:rsidRPr="00D0427F" w:rsidRDefault="0027496E" w:rsidP="00DC659D">
      <w:pPr>
        <w:rPr>
          <w:rFonts w:cs="Arial"/>
          <w:sz w:val="20"/>
          <w:szCs w:val="20"/>
        </w:rPr>
      </w:pPr>
    </w:p>
    <w:p w14:paraId="5DEDAA34" w14:textId="77777777" w:rsidR="009E7586" w:rsidRPr="00D0427F" w:rsidRDefault="009E7586" w:rsidP="00DC659D">
      <w:pPr>
        <w:rPr>
          <w:rFonts w:cs="Arial"/>
          <w:sz w:val="20"/>
          <w:szCs w:val="20"/>
        </w:rPr>
      </w:pPr>
    </w:p>
    <w:p w14:paraId="254EB2CA" w14:textId="77777777" w:rsidR="00774447" w:rsidRPr="00D0427F" w:rsidRDefault="00774447" w:rsidP="00DC659D">
      <w:pPr>
        <w:rPr>
          <w:rFonts w:cs="Arial"/>
          <w:sz w:val="20"/>
          <w:szCs w:val="20"/>
        </w:rPr>
      </w:pPr>
    </w:p>
    <w:p w14:paraId="0EC4ACF7" w14:textId="77777777" w:rsidR="00DC659D" w:rsidRPr="00D0427F" w:rsidRDefault="00DC659D" w:rsidP="00DC659D">
      <w:pPr>
        <w:jc w:val="right"/>
        <w:rPr>
          <w:rFonts w:cs="Arial"/>
          <w:b/>
          <w:sz w:val="20"/>
          <w:szCs w:val="20"/>
          <w:lang w:eastAsia="x-none"/>
        </w:rPr>
      </w:pPr>
      <w:r w:rsidRPr="00D0427F">
        <w:rPr>
          <w:rFonts w:cs="Arial"/>
          <w:b/>
          <w:sz w:val="20"/>
          <w:szCs w:val="20"/>
          <w:lang w:eastAsia="x-none"/>
        </w:rPr>
        <w:lastRenderedPageBreak/>
        <w:t xml:space="preserve">RAZPISNI OBRAZEC </w:t>
      </w:r>
      <w:r w:rsidR="00E30EDA" w:rsidRPr="00D0427F">
        <w:rPr>
          <w:rFonts w:cs="Arial"/>
          <w:b/>
          <w:sz w:val="20"/>
          <w:szCs w:val="20"/>
          <w:lang w:eastAsia="x-none"/>
        </w:rPr>
        <w:t>8</w:t>
      </w:r>
    </w:p>
    <w:p w14:paraId="11882B0E" w14:textId="77777777" w:rsidR="00FE0ACB" w:rsidRPr="00D0427F" w:rsidRDefault="00FE0ACB" w:rsidP="00DC659D">
      <w:pPr>
        <w:rPr>
          <w:rFonts w:cs="Arial"/>
          <w:sz w:val="20"/>
          <w:szCs w:val="20"/>
          <w:lang w:eastAsia="x-none"/>
        </w:rPr>
      </w:pPr>
    </w:p>
    <w:p w14:paraId="07DCF127" w14:textId="228100CB" w:rsidR="00152124" w:rsidRPr="00D0427F" w:rsidRDefault="00152124" w:rsidP="004D4786">
      <w:pPr>
        <w:tabs>
          <w:tab w:val="left" w:pos="7860"/>
        </w:tabs>
        <w:rPr>
          <w:rFonts w:cs="Arial"/>
          <w:sz w:val="20"/>
          <w:szCs w:val="20"/>
        </w:rPr>
      </w:pPr>
    </w:p>
    <w:p w14:paraId="421C27DB" w14:textId="77777777" w:rsidR="00152124" w:rsidRPr="00D0427F" w:rsidRDefault="00152124" w:rsidP="00152124">
      <w:pPr>
        <w:jc w:val="center"/>
        <w:rPr>
          <w:b/>
          <w:sz w:val="20"/>
          <w:szCs w:val="20"/>
        </w:rPr>
      </w:pPr>
      <w:r w:rsidRPr="00D0427F">
        <w:rPr>
          <w:b/>
          <w:sz w:val="20"/>
          <w:szCs w:val="20"/>
        </w:rPr>
        <w:t xml:space="preserve">ZAVAROVANJE ZA RESNOST PONUDBE </w:t>
      </w:r>
    </w:p>
    <w:p w14:paraId="0A06AF3C" w14:textId="77777777" w:rsidR="00152124" w:rsidRPr="00D0427F" w:rsidRDefault="00152124" w:rsidP="00152124">
      <w:pPr>
        <w:numPr>
          <w:ilvl w:val="12"/>
          <w:numId w:val="0"/>
        </w:numPr>
        <w:tabs>
          <w:tab w:val="left" w:pos="5954"/>
        </w:tabs>
        <w:rPr>
          <w:b/>
          <w:sz w:val="20"/>
          <w:szCs w:val="20"/>
        </w:rPr>
      </w:pPr>
      <w:r w:rsidRPr="00D0427F">
        <w:rPr>
          <w:b/>
          <w:sz w:val="20"/>
          <w:szCs w:val="20"/>
        </w:rPr>
        <w:t>Izdajatelj menice:</w:t>
      </w:r>
    </w:p>
    <w:p w14:paraId="3D7D37FC" w14:textId="77777777" w:rsidR="00152124" w:rsidRPr="00D0427F" w:rsidRDefault="00152124" w:rsidP="00152124">
      <w:pPr>
        <w:numPr>
          <w:ilvl w:val="12"/>
          <w:numId w:val="0"/>
        </w:numPr>
        <w:tabs>
          <w:tab w:val="left" w:pos="5954"/>
        </w:tabs>
        <w:rPr>
          <w:sz w:val="20"/>
          <w:szCs w:val="20"/>
        </w:rPr>
      </w:pPr>
      <w:r w:rsidRPr="00D0427F">
        <w:rPr>
          <w:sz w:val="20"/>
          <w:szCs w:val="20"/>
        </w:rPr>
        <w:t>Naziv: ___________________________________________________________________________</w:t>
      </w:r>
    </w:p>
    <w:p w14:paraId="07D99851" w14:textId="77777777" w:rsidR="00152124" w:rsidRPr="00D0427F" w:rsidRDefault="00152124" w:rsidP="00152124">
      <w:pPr>
        <w:numPr>
          <w:ilvl w:val="12"/>
          <w:numId w:val="0"/>
        </w:numPr>
        <w:tabs>
          <w:tab w:val="left" w:pos="5954"/>
        </w:tabs>
        <w:rPr>
          <w:sz w:val="20"/>
          <w:szCs w:val="20"/>
        </w:rPr>
      </w:pPr>
      <w:r w:rsidRPr="00D0427F">
        <w:rPr>
          <w:sz w:val="20"/>
          <w:szCs w:val="20"/>
        </w:rPr>
        <w:t>Naslov: __________________________________________________________________________</w:t>
      </w:r>
    </w:p>
    <w:p w14:paraId="41B4FFC4" w14:textId="77777777" w:rsidR="00152124" w:rsidRPr="00D0427F" w:rsidRDefault="00152124" w:rsidP="00152124">
      <w:pPr>
        <w:numPr>
          <w:ilvl w:val="12"/>
          <w:numId w:val="0"/>
        </w:numPr>
        <w:tabs>
          <w:tab w:val="left" w:pos="5954"/>
        </w:tabs>
        <w:rPr>
          <w:sz w:val="20"/>
          <w:szCs w:val="20"/>
        </w:rPr>
      </w:pPr>
      <w:r w:rsidRPr="00D0427F">
        <w:rPr>
          <w:sz w:val="20"/>
          <w:szCs w:val="20"/>
        </w:rPr>
        <w:t>Matična številka: ___________________________________________________________________</w:t>
      </w:r>
    </w:p>
    <w:p w14:paraId="57C4DFB6" w14:textId="77777777" w:rsidR="00152124" w:rsidRPr="00D0427F" w:rsidRDefault="00152124" w:rsidP="00152124">
      <w:pPr>
        <w:numPr>
          <w:ilvl w:val="12"/>
          <w:numId w:val="0"/>
        </w:numPr>
        <w:tabs>
          <w:tab w:val="left" w:pos="5954"/>
        </w:tabs>
        <w:rPr>
          <w:sz w:val="20"/>
          <w:szCs w:val="20"/>
        </w:rPr>
      </w:pPr>
      <w:proofErr w:type="spellStart"/>
      <w:r w:rsidRPr="00D0427F">
        <w:rPr>
          <w:sz w:val="20"/>
          <w:szCs w:val="20"/>
        </w:rPr>
        <w:t>Ident</w:t>
      </w:r>
      <w:proofErr w:type="spellEnd"/>
      <w:r w:rsidRPr="00D0427F">
        <w:rPr>
          <w:sz w:val="20"/>
          <w:szCs w:val="20"/>
        </w:rPr>
        <w:t>. št. za DDV in davčna številka: ___________________________________________________</w:t>
      </w:r>
    </w:p>
    <w:p w14:paraId="1488B528" w14:textId="77777777" w:rsidR="00152124" w:rsidRPr="00D0427F" w:rsidRDefault="00152124" w:rsidP="00152124">
      <w:pPr>
        <w:numPr>
          <w:ilvl w:val="12"/>
          <w:numId w:val="0"/>
        </w:numPr>
        <w:tabs>
          <w:tab w:val="left" w:pos="5954"/>
        </w:tabs>
        <w:jc w:val="center"/>
        <w:rPr>
          <w:b/>
          <w:sz w:val="20"/>
          <w:szCs w:val="20"/>
        </w:rPr>
      </w:pPr>
    </w:p>
    <w:p w14:paraId="5B9A79C0" w14:textId="77777777" w:rsidR="00152124" w:rsidRPr="00D0427F" w:rsidRDefault="00152124" w:rsidP="00152124">
      <w:pPr>
        <w:numPr>
          <w:ilvl w:val="12"/>
          <w:numId w:val="0"/>
        </w:numPr>
        <w:tabs>
          <w:tab w:val="left" w:pos="5954"/>
        </w:tabs>
        <w:jc w:val="center"/>
        <w:rPr>
          <w:b/>
          <w:sz w:val="20"/>
          <w:szCs w:val="20"/>
        </w:rPr>
      </w:pPr>
      <w:r w:rsidRPr="00D0427F">
        <w:rPr>
          <w:b/>
          <w:sz w:val="20"/>
          <w:szCs w:val="20"/>
        </w:rPr>
        <w:t>MENIČNA IZJAVA</w:t>
      </w:r>
    </w:p>
    <w:p w14:paraId="503D99C2" w14:textId="77777777" w:rsidR="00152124" w:rsidRPr="00D0427F" w:rsidRDefault="00152124" w:rsidP="00152124">
      <w:pPr>
        <w:numPr>
          <w:ilvl w:val="12"/>
          <w:numId w:val="0"/>
        </w:numPr>
        <w:tabs>
          <w:tab w:val="left" w:pos="5954"/>
        </w:tabs>
        <w:rPr>
          <w:b/>
          <w:sz w:val="20"/>
          <w:szCs w:val="20"/>
        </w:rPr>
      </w:pPr>
    </w:p>
    <w:p w14:paraId="66408D9A" w14:textId="656789B4" w:rsidR="00152124" w:rsidRPr="00D0427F" w:rsidRDefault="00152124" w:rsidP="009535DD">
      <w:pPr>
        <w:tabs>
          <w:tab w:val="left" w:pos="6237"/>
        </w:tabs>
        <w:jc w:val="both"/>
        <w:rPr>
          <w:sz w:val="20"/>
          <w:szCs w:val="20"/>
        </w:rPr>
      </w:pPr>
      <w:r w:rsidRPr="00D0427F">
        <w:rPr>
          <w:sz w:val="20"/>
          <w:szCs w:val="20"/>
        </w:rPr>
        <w:t xml:space="preserve">Za zavarovanje izpolnitve obveznosti izdajatelja menice do naročnika </w:t>
      </w:r>
      <w:r w:rsidR="004D4786" w:rsidRPr="00D0427F">
        <w:rPr>
          <w:sz w:val="20"/>
          <w:szCs w:val="20"/>
        </w:rPr>
        <w:t>Javno podjetje Komunala Zagorje, d.o.o., Cesta zmage 57, 1410 Zagorje ob Savi</w:t>
      </w:r>
      <w:r w:rsidRPr="00D0427F">
        <w:rPr>
          <w:sz w:val="20"/>
          <w:szCs w:val="20"/>
        </w:rPr>
        <w:t xml:space="preserve"> matična številka: </w:t>
      </w:r>
      <w:r w:rsidR="004D4786" w:rsidRPr="00D0427F">
        <w:rPr>
          <w:sz w:val="20"/>
          <w:szCs w:val="20"/>
        </w:rPr>
        <w:t>………………</w:t>
      </w:r>
      <w:r w:rsidRPr="00D0427F">
        <w:rPr>
          <w:sz w:val="20"/>
          <w:szCs w:val="20"/>
        </w:rPr>
        <w:t xml:space="preserve">, </w:t>
      </w:r>
      <w:proofErr w:type="spellStart"/>
      <w:r w:rsidRPr="00D0427F">
        <w:rPr>
          <w:sz w:val="20"/>
          <w:szCs w:val="20"/>
        </w:rPr>
        <w:t>ident</w:t>
      </w:r>
      <w:proofErr w:type="spellEnd"/>
      <w:r w:rsidRPr="00D0427F">
        <w:rPr>
          <w:sz w:val="20"/>
          <w:szCs w:val="20"/>
        </w:rPr>
        <w:t xml:space="preserve">. št. za DDV in davčna številka: </w:t>
      </w:r>
      <w:r w:rsidR="004D4786" w:rsidRPr="00D0427F">
        <w:rPr>
          <w:rFonts w:cs="Arial"/>
          <w:sz w:val="20"/>
          <w:szCs w:val="20"/>
        </w:rPr>
        <w:t>……………….</w:t>
      </w:r>
      <w:r w:rsidR="005F20EA" w:rsidRPr="00D0427F">
        <w:rPr>
          <w:rFonts w:cs="Arial"/>
          <w:sz w:val="20"/>
          <w:szCs w:val="20"/>
        </w:rPr>
        <w:t xml:space="preserve"> </w:t>
      </w:r>
      <w:r w:rsidR="004D4786" w:rsidRPr="00D0427F">
        <w:rPr>
          <w:rFonts w:cs="Arial"/>
          <w:sz w:val="20"/>
          <w:szCs w:val="20"/>
        </w:rPr>
        <w:t>(v nadaljev</w:t>
      </w:r>
      <w:r w:rsidR="0027496E">
        <w:rPr>
          <w:rFonts w:cs="Arial"/>
          <w:sz w:val="20"/>
          <w:szCs w:val="20"/>
        </w:rPr>
        <w:t>anju: Komunala Zagorje, d.o.o.) za</w:t>
      </w:r>
      <w:r w:rsidR="004D4786" w:rsidRPr="00D0427F">
        <w:rPr>
          <w:rFonts w:cs="Arial"/>
          <w:sz w:val="20"/>
          <w:szCs w:val="20"/>
        </w:rPr>
        <w:t xml:space="preserve"> »</w:t>
      </w:r>
      <w:r w:rsidR="004D4786" w:rsidRPr="00D0427F">
        <w:rPr>
          <w:rFonts w:cs="Arial"/>
          <w:bCs/>
          <w:sz w:val="20"/>
          <w:szCs w:val="20"/>
        </w:rPr>
        <w:t xml:space="preserve">Dobava </w:t>
      </w:r>
      <w:r w:rsidR="005201D9" w:rsidRPr="00D0427F">
        <w:rPr>
          <w:rFonts w:cs="Arial"/>
          <w:bCs/>
          <w:sz w:val="20"/>
          <w:szCs w:val="20"/>
        </w:rPr>
        <w:t>goriva</w:t>
      </w:r>
      <w:r w:rsidR="004D4786" w:rsidRPr="00D0427F">
        <w:rPr>
          <w:rFonts w:cs="Arial"/>
          <w:bCs/>
          <w:sz w:val="20"/>
          <w:szCs w:val="20"/>
        </w:rPr>
        <w:t xml:space="preserve"> 2024-202</w:t>
      </w:r>
      <w:r w:rsidR="005201D9" w:rsidRPr="00D0427F">
        <w:rPr>
          <w:rFonts w:cs="Arial"/>
          <w:bCs/>
          <w:sz w:val="20"/>
          <w:szCs w:val="20"/>
        </w:rPr>
        <w:t>6</w:t>
      </w:r>
      <w:r w:rsidR="004D4786" w:rsidRPr="00D0427F">
        <w:rPr>
          <w:rFonts w:cs="Arial"/>
          <w:sz w:val="20"/>
          <w:szCs w:val="20"/>
        </w:rPr>
        <w:t xml:space="preserve">« objavljenega na Portalu javnih naročil pri Uradnem listu RS, oznaka naročila …….................... z dne …............2024 </w:t>
      </w:r>
      <w:r w:rsidR="009535DD">
        <w:rPr>
          <w:rFonts w:cs="Arial"/>
          <w:bCs/>
          <w:sz w:val="20"/>
          <w:szCs w:val="20"/>
        </w:rPr>
        <w:t xml:space="preserve">in </w:t>
      </w:r>
      <w:r w:rsidR="009535DD" w:rsidRPr="00F95CFA">
        <w:rPr>
          <w:rFonts w:cs="Arial"/>
          <w:bCs/>
          <w:sz w:val="20"/>
          <w:szCs w:val="20"/>
        </w:rPr>
        <w:t xml:space="preserve"> v Dopolnilu k uradnemu listu Evropske unije pod zaporedno št. objave </w:t>
      </w:r>
      <w:r w:rsidR="009535DD">
        <w:rPr>
          <w:rFonts w:cs="Arial"/>
          <w:bCs/>
          <w:sz w:val="20"/>
          <w:szCs w:val="20"/>
        </w:rPr>
        <w:t xml:space="preserve">_____________ </w:t>
      </w:r>
      <w:r w:rsidR="009535DD" w:rsidRPr="00F95CFA">
        <w:rPr>
          <w:rFonts w:cs="Arial"/>
          <w:bCs/>
          <w:sz w:val="20"/>
          <w:szCs w:val="20"/>
        </w:rPr>
        <w:t>z dne</w:t>
      </w:r>
      <w:r w:rsidR="009535DD">
        <w:rPr>
          <w:rFonts w:cs="Arial"/>
          <w:bCs/>
          <w:sz w:val="20"/>
          <w:szCs w:val="20"/>
        </w:rPr>
        <w:t xml:space="preserve"> ____________</w:t>
      </w:r>
      <w:r w:rsidR="009535DD" w:rsidRPr="00A52974">
        <w:rPr>
          <w:rFonts w:cs="Arial"/>
          <w:bCs/>
          <w:sz w:val="20"/>
          <w:szCs w:val="20"/>
        </w:rPr>
        <w:t xml:space="preserve"> </w:t>
      </w:r>
      <w:r w:rsidR="009535DD">
        <w:rPr>
          <w:rFonts w:cs="Arial"/>
          <w:sz w:val="20"/>
          <w:szCs w:val="20"/>
        </w:rPr>
        <w:t>ter</w:t>
      </w:r>
      <w:r w:rsidR="009535DD" w:rsidRPr="00A52974">
        <w:rPr>
          <w:rFonts w:cs="Arial"/>
          <w:sz w:val="20"/>
          <w:szCs w:val="20"/>
        </w:rPr>
        <w:t xml:space="preserve"> v </w:t>
      </w:r>
      <w:r w:rsidR="009535DD" w:rsidRPr="00A52974">
        <w:rPr>
          <w:rFonts w:cs="Arial"/>
          <w:sz w:val="20"/>
          <w:szCs w:val="20"/>
          <w:shd w:val="clear" w:color="auto" w:fill="FFFFFF"/>
        </w:rPr>
        <w:t xml:space="preserve">informacijskem sistemu za elektronsko oddajo ponudb v </w:t>
      </w:r>
      <w:r w:rsidR="009535DD" w:rsidRPr="00EE6E44">
        <w:rPr>
          <w:rFonts w:cs="Arial"/>
          <w:sz w:val="20"/>
          <w:szCs w:val="20"/>
          <w:shd w:val="clear" w:color="auto" w:fill="FFFFFF"/>
        </w:rPr>
        <w:t xml:space="preserve">postopkih oddaje javnih naročil e-JN (Elektronsko javno naročanje Republike Slovenije) pod oznako javnega naročila: </w:t>
      </w:r>
      <w:r w:rsidR="00EE6E44" w:rsidRPr="00EE6E44">
        <w:rPr>
          <w:rFonts w:cs="Arial"/>
          <w:sz w:val="20"/>
          <w:szCs w:val="20"/>
          <w:shd w:val="clear" w:color="auto" w:fill="FFFFFF"/>
        </w:rPr>
        <w:t>JN-41176</w:t>
      </w:r>
      <w:r w:rsidR="00EE6E44">
        <w:rPr>
          <w:rFonts w:cs="Arial"/>
          <w:sz w:val="20"/>
          <w:szCs w:val="20"/>
          <w:shd w:val="clear" w:color="auto" w:fill="FFFFFF"/>
        </w:rPr>
        <w:t xml:space="preserve"> </w:t>
      </w:r>
      <w:r w:rsidR="009535DD" w:rsidRPr="00A52974">
        <w:rPr>
          <w:rFonts w:cs="Arial"/>
          <w:sz w:val="20"/>
          <w:szCs w:val="20"/>
        </w:rPr>
        <w:t>izročamo  eno (1) bianco podpisano menico »brez protesta« vnovčljivo na prvi pisni poziv, na kateri je podpisana pooblaščena oseba</w:t>
      </w:r>
      <w:r w:rsidRPr="00D0427F">
        <w:rPr>
          <w:sz w:val="20"/>
          <w:szCs w:val="20"/>
        </w:rPr>
        <w:t>:</w:t>
      </w:r>
    </w:p>
    <w:p w14:paraId="55853CE3" w14:textId="77777777" w:rsidR="00152124" w:rsidRPr="00D0427F" w:rsidRDefault="00152124" w:rsidP="00152124">
      <w:pPr>
        <w:numPr>
          <w:ilvl w:val="12"/>
          <w:numId w:val="0"/>
        </w:numPr>
        <w:tabs>
          <w:tab w:val="left" w:pos="5954"/>
        </w:tabs>
        <w:rPr>
          <w:sz w:val="20"/>
          <w:szCs w:val="20"/>
        </w:rPr>
      </w:pPr>
    </w:p>
    <w:p w14:paraId="737DB88A" w14:textId="77777777" w:rsidR="00152124" w:rsidRPr="00D0427F" w:rsidRDefault="00152124" w:rsidP="00152124">
      <w:pPr>
        <w:numPr>
          <w:ilvl w:val="12"/>
          <w:numId w:val="0"/>
        </w:numPr>
        <w:tabs>
          <w:tab w:val="left" w:pos="5954"/>
        </w:tabs>
        <w:rPr>
          <w:sz w:val="20"/>
          <w:szCs w:val="20"/>
        </w:rPr>
      </w:pPr>
      <w:r w:rsidRPr="00D0427F">
        <w:rPr>
          <w:sz w:val="20"/>
          <w:szCs w:val="20"/>
        </w:rPr>
        <w:t>______________________________ kot _________________  ______________________</w:t>
      </w:r>
    </w:p>
    <w:p w14:paraId="391D6B70" w14:textId="77777777" w:rsidR="00152124" w:rsidRPr="00D0427F" w:rsidRDefault="00152124" w:rsidP="00152124">
      <w:pPr>
        <w:numPr>
          <w:ilvl w:val="12"/>
          <w:numId w:val="0"/>
        </w:numPr>
        <w:tabs>
          <w:tab w:val="left" w:pos="5954"/>
        </w:tabs>
        <w:rPr>
          <w:sz w:val="20"/>
          <w:szCs w:val="20"/>
        </w:rPr>
      </w:pPr>
      <w:r w:rsidRPr="00D0427F">
        <w:rPr>
          <w:sz w:val="20"/>
          <w:szCs w:val="20"/>
        </w:rPr>
        <w:t xml:space="preserve">           (ime in priimek)                                     (funkcija)                            (podpis)</w:t>
      </w:r>
    </w:p>
    <w:p w14:paraId="38AF7158" w14:textId="77777777" w:rsidR="00152124" w:rsidRPr="00D0427F" w:rsidRDefault="00152124" w:rsidP="00152124">
      <w:pPr>
        <w:pStyle w:val="BodyText21"/>
        <w:numPr>
          <w:ilvl w:val="12"/>
          <w:numId w:val="0"/>
        </w:numPr>
        <w:tabs>
          <w:tab w:val="left" w:pos="5954"/>
        </w:tabs>
        <w:rPr>
          <w:rFonts w:cs="Arial"/>
          <w:sz w:val="20"/>
        </w:rPr>
      </w:pPr>
    </w:p>
    <w:p w14:paraId="3D9C05A6" w14:textId="1CA13B3E" w:rsidR="00152124" w:rsidRPr="00D0427F" w:rsidRDefault="00152124" w:rsidP="00152124">
      <w:pPr>
        <w:numPr>
          <w:ilvl w:val="12"/>
          <w:numId w:val="0"/>
        </w:numPr>
        <w:tabs>
          <w:tab w:val="left" w:pos="5954"/>
        </w:tabs>
        <w:jc w:val="both"/>
        <w:rPr>
          <w:sz w:val="20"/>
          <w:szCs w:val="20"/>
        </w:rPr>
      </w:pPr>
      <w:r w:rsidRPr="00D0427F">
        <w:rPr>
          <w:sz w:val="20"/>
          <w:szCs w:val="20"/>
        </w:rPr>
        <w:t xml:space="preserve">Pooblaščamo </w:t>
      </w:r>
      <w:r w:rsidR="00BF3380" w:rsidRPr="00D0427F">
        <w:rPr>
          <w:rFonts w:cs="Arial"/>
          <w:sz w:val="20"/>
          <w:szCs w:val="20"/>
        </w:rPr>
        <w:t>Komunala Zagorje, d.o.o.</w:t>
      </w:r>
      <w:r w:rsidRPr="00D0427F">
        <w:rPr>
          <w:sz w:val="20"/>
          <w:szCs w:val="20"/>
        </w:rPr>
        <w:t>, da izpo</w:t>
      </w:r>
      <w:r w:rsidR="00ED4D25" w:rsidRPr="00D0427F">
        <w:rPr>
          <w:sz w:val="20"/>
          <w:szCs w:val="20"/>
        </w:rPr>
        <w:t>lni bianco menico v višini</w:t>
      </w:r>
      <w:r w:rsidR="0027496E">
        <w:rPr>
          <w:sz w:val="20"/>
          <w:szCs w:val="20"/>
        </w:rPr>
        <w:t xml:space="preserve"> </w:t>
      </w:r>
      <w:r w:rsidR="005201D9" w:rsidRPr="00D0427F">
        <w:rPr>
          <w:sz w:val="20"/>
          <w:szCs w:val="20"/>
        </w:rPr>
        <w:t>3</w:t>
      </w:r>
      <w:r w:rsidR="005F20EA" w:rsidRPr="00D0427F">
        <w:rPr>
          <w:sz w:val="20"/>
          <w:szCs w:val="20"/>
        </w:rPr>
        <w:t>.000,00</w:t>
      </w:r>
      <w:r w:rsidRPr="00D0427F">
        <w:rPr>
          <w:sz w:val="20"/>
          <w:szCs w:val="20"/>
        </w:rPr>
        <w:t xml:space="preserve"> EUR (z besedo: </w:t>
      </w:r>
      <w:r w:rsidR="005201D9" w:rsidRPr="00D0427F">
        <w:rPr>
          <w:sz w:val="20"/>
          <w:szCs w:val="20"/>
        </w:rPr>
        <w:t>tri</w:t>
      </w:r>
      <w:r w:rsidR="00226678" w:rsidRPr="00D0427F">
        <w:rPr>
          <w:sz w:val="20"/>
          <w:szCs w:val="20"/>
        </w:rPr>
        <w:t xml:space="preserve"> tisoč</w:t>
      </w:r>
      <w:r w:rsidR="008E6B00" w:rsidRPr="00D0427F">
        <w:rPr>
          <w:sz w:val="20"/>
          <w:szCs w:val="20"/>
        </w:rPr>
        <w:t xml:space="preserve"> </w:t>
      </w:r>
      <w:r w:rsidRPr="00D0427F">
        <w:rPr>
          <w:sz w:val="20"/>
          <w:szCs w:val="20"/>
        </w:rPr>
        <w:t>eur 00/100)</w:t>
      </w:r>
      <w:r w:rsidR="005201D9" w:rsidRPr="00D0427F">
        <w:rPr>
          <w:sz w:val="20"/>
          <w:szCs w:val="20"/>
        </w:rPr>
        <w:t xml:space="preserve"> za vsak sklop</w:t>
      </w:r>
      <w:r w:rsidRPr="00D0427F">
        <w:rPr>
          <w:sz w:val="20"/>
          <w:szCs w:val="20"/>
        </w:rPr>
        <w:t>, da izpolni vse druge sestavne dele menice, ki niso izpolnjeni ter uporabi menico za izterjavo obveznosti v primeru, ko:</w:t>
      </w:r>
    </w:p>
    <w:p w14:paraId="2591927D" w14:textId="77777777" w:rsidR="00152124" w:rsidRPr="00D0427F" w:rsidRDefault="00152124" w:rsidP="00A54D57">
      <w:pPr>
        <w:numPr>
          <w:ilvl w:val="0"/>
          <w:numId w:val="10"/>
        </w:numPr>
        <w:tabs>
          <w:tab w:val="left" w:pos="360"/>
        </w:tabs>
        <w:jc w:val="both"/>
        <w:rPr>
          <w:sz w:val="20"/>
          <w:szCs w:val="20"/>
        </w:rPr>
      </w:pPr>
      <w:r w:rsidRPr="00D0427F">
        <w:rPr>
          <w:sz w:val="20"/>
          <w:szCs w:val="20"/>
        </w:rPr>
        <w:t>izdajatelj menice umakne svojo ponudbo v roku veljavnosti, navedenem v ponudbi,</w:t>
      </w:r>
    </w:p>
    <w:p w14:paraId="5CAD8F70" w14:textId="77777777" w:rsidR="00152124" w:rsidRPr="00D0427F" w:rsidRDefault="00152124" w:rsidP="00A54D57">
      <w:pPr>
        <w:numPr>
          <w:ilvl w:val="0"/>
          <w:numId w:val="10"/>
        </w:numPr>
        <w:tabs>
          <w:tab w:val="left" w:pos="360"/>
        </w:tabs>
        <w:jc w:val="both"/>
        <w:rPr>
          <w:sz w:val="20"/>
          <w:szCs w:val="20"/>
        </w:rPr>
      </w:pPr>
      <w:r w:rsidRPr="00D0427F">
        <w:rPr>
          <w:sz w:val="20"/>
          <w:szCs w:val="20"/>
        </w:rPr>
        <w:t>izdajatelj v času veljavne ponudbe ne izpolni ali zavrne sklenitev pogodbe po prejetem obvestilu o sprejetju njegove ponudbe,</w:t>
      </w:r>
    </w:p>
    <w:p w14:paraId="0964A737" w14:textId="77777777" w:rsidR="00152124" w:rsidRPr="00D0427F" w:rsidRDefault="00152124" w:rsidP="00A54D57">
      <w:pPr>
        <w:numPr>
          <w:ilvl w:val="0"/>
          <w:numId w:val="10"/>
        </w:numPr>
        <w:tabs>
          <w:tab w:val="left" w:pos="360"/>
        </w:tabs>
        <w:jc w:val="both"/>
        <w:rPr>
          <w:sz w:val="20"/>
          <w:szCs w:val="20"/>
        </w:rPr>
      </w:pPr>
      <w:r w:rsidRPr="00D0427F">
        <w:rPr>
          <w:sz w:val="20"/>
          <w:szCs w:val="20"/>
        </w:rPr>
        <w:t>izdajatelj ne predloži ali zavrne predložitev finančnega zavarovanja za dobro izvedbo pogodbenih obveznosti, v kolikor je pozvan k podpisu pogodbe.</w:t>
      </w:r>
    </w:p>
    <w:p w14:paraId="756F8F31" w14:textId="77777777" w:rsidR="00152124" w:rsidRPr="00D0427F" w:rsidRDefault="00152124" w:rsidP="00152124">
      <w:pPr>
        <w:numPr>
          <w:ilvl w:val="12"/>
          <w:numId w:val="0"/>
        </w:numPr>
        <w:tabs>
          <w:tab w:val="left" w:pos="360"/>
        </w:tabs>
        <w:jc w:val="both"/>
        <w:rPr>
          <w:sz w:val="20"/>
          <w:szCs w:val="20"/>
        </w:rPr>
      </w:pPr>
    </w:p>
    <w:p w14:paraId="53D53D11" w14:textId="77777777" w:rsidR="00152124" w:rsidRPr="00D0427F" w:rsidRDefault="00152124" w:rsidP="00152124">
      <w:pPr>
        <w:numPr>
          <w:ilvl w:val="12"/>
          <w:numId w:val="0"/>
        </w:numPr>
        <w:tabs>
          <w:tab w:val="left" w:pos="360"/>
        </w:tabs>
        <w:jc w:val="both"/>
        <w:rPr>
          <w:sz w:val="20"/>
          <w:szCs w:val="20"/>
        </w:rPr>
      </w:pPr>
      <w:r w:rsidRPr="00D0427F">
        <w:rPr>
          <w:sz w:val="20"/>
          <w:szCs w:val="20"/>
        </w:rPr>
        <w:t>Izdajatelj izrecno potrjuje in soglaša, da velja to pooblastilo in bianco podpisana menica tudi v primeru spremembe pooblaščenega podpisnika izdajatelja.</w:t>
      </w:r>
    </w:p>
    <w:p w14:paraId="36948F2A" w14:textId="77777777" w:rsidR="00152124" w:rsidRPr="00D0427F" w:rsidRDefault="00152124" w:rsidP="00152124">
      <w:pPr>
        <w:numPr>
          <w:ilvl w:val="12"/>
          <w:numId w:val="0"/>
        </w:numPr>
        <w:tabs>
          <w:tab w:val="left" w:pos="360"/>
        </w:tabs>
        <w:jc w:val="both"/>
        <w:rPr>
          <w:sz w:val="20"/>
          <w:szCs w:val="20"/>
        </w:rPr>
      </w:pPr>
    </w:p>
    <w:p w14:paraId="7C451DDD" w14:textId="14A1E881" w:rsidR="00152124" w:rsidRPr="00D0427F" w:rsidRDefault="00152124" w:rsidP="00152124">
      <w:pPr>
        <w:numPr>
          <w:ilvl w:val="12"/>
          <w:numId w:val="0"/>
        </w:numPr>
        <w:tabs>
          <w:tab w:val="left" w:pos="360"/>
        </w:tabs>
        <w:jc w:val="both"/>
        <w:rPr>
          <w:sz w:val="20"/>
          <w:szCs w:val="20"/>
        </w:rPr>
      </w:pPr>
      <w:r w:rsidRPr="00D0427F">
        <w:rPr>
          <w:sz w:val="20"/>
          <w:szCs w:val="20"/>
        </w:rPr>
        <w:t xml:space="preserve">Pooblaščamo </w:t>
      </w:r>
      <w:r w:rsidR="00BF3380" w:rsidRPr="00D0427F">
        <w:rPr>
          <w:rFonts w:cs="Arial"/>
          <w:sz w:val="20"/>
          <w:szCs w:val="20"/>
        </w:rPr>
        <w:t>Komunala Zagorje, d.o.o.</w:t>
      </w:r>
      <w:r w:rsidRPr="00D0427F">
        <w:rPr>
          <w:sz w:val="20"/>
          <w:szCs w:val="20"/>
        </w:rPr>
        <w:t>, da menico domicilira pri ______________________________, ki vodi naš transakcijski račun št. IBAN SI56 ________________________________ ali pri katerikoli drugi osebi, ki vodi katerikoli drug račun izdajatelja menice, v katerega breme je možno poplačilo te menice v skladu z vsakokrat veljavnimi predpisi.</w:t>
      </w:r>
    </w:p>
    <w:p w14:paraId="02979ECD" w14:textId="77777777" w:rsidR="00152124" w:rsidRPr="00D0427F" w:rsidRDefault="00152124" w:rsidP="00152124">
      <w:pPr>
        <w:numPr>
          <w:ilvl w:val="12"/>
          <w:numId w:val="0"/>
        </w:numPr>
        <w:tabs>
          <w:tab w:val="left" w:pos="360"/>
        </w:tabs>
        <w:jc w:val="both"/>
        <w:rPr>
          <w:sz w:val="20"/>
          <w:szCs w:val="20"/>
        </w:rPr>
      </w:pPr>
    </w:p>
    <w:p w14:paraId="0DB3C72A" w14:textId="366FCA4A" w:rsidR="00152124" w:rsidRPr="00D0427F" w:rsidRDefault="00152124" w:rsidP="00152124">
      <w:pPr>
        <w:numPr>
          <w:ilvl w:val="12"/>
          <w:numId w:val="0"/>
        </w:numPr>
        <w:tabs>
          <w:tab w:val="left" w:pos="360"/>
        </w:tabs>
        <w:jc w:val="both"/>
        <w:rPr>
          <w:sz w:val="20"/>
          <w:szCs w:val="20"/>
        </w:rPr>
      </w:pPr>
      <w:r w:rsidRPr="00D0427F">
        <w:rPr>
          <w:sz w:val="20"/>
          <w:szCs w:val="20"/>
        </w:rPr>
        <w:t xml:space="preserve">Veljavnost menične izjave začne z dnem, ki je določen za oddajo ponudb </w:t>
      </w:r>
      <w:r w:rsidR="00BF3380" w:rsidRPr="00D0427F">
        <w:rPr>
          <w:b/>
          <w:sz w:val="20"/>
          <w:szCs w:val="20"/>
        </w:rPr>
        <w:t>27.6</w:t>
      </w:r>
      <w:r w:rsidR="005F20EA" w:rsidRPr="00D0427F">
        <w:rPr>
          <w:b/>
          <w:sz w:val="20"/>
          <w:szCs w:val="20"/>
        </w:rPr>
        <w:t>.</w:t>
      </w:r>
      <w:r w:rsidR="00ED4D25" w:rsidRPr="00D0427F">
        <w:rPr>
          <w:b/>
          <w:sz w:val="20"/>
          <w:szCs w:val="20"/>
        </w:rPr>
        <w:t>2024</w:t>
      </w:r>
      <w:r w:rsidRPr="00D0427F">
        <w:rPr>
          <w:sz w:val="20"/>
          <w:szCs w:val="20"/>
        </w:rPr>
        <w:t xml:space="preserve"> in velja do dne, ki je določen za </w:t>
      </w:r>
      <w:r w:rsidR="00353AC4" w:rsidRPr="00D0427F">
        <w:rPr>
          <w:sz w:val="20"/>
          <w:szCs w:val="20"/>
        </w:rPr>
        <w:t xml:space="preserve"> veljavnost pon</w:t>
      </w:r>
      <w:r w:rsidR="00ED4D25" w:rsidRPr="00D0427F">
        <w:rPr>
          <w:sz w:val="20"/>
          <w:szCs w:val="20"/>
        </w:rPr>
        <w:t xml:space="preserve">udb, </w:t>
      </w:r>
      <w:r w:rsidR="005F20EA" w:rsidRPr="00D0427F">
        <w:rPr>
          <w:sz w:val="20"/>
          <w:szCs w:val="20"/>
        </w:rPr>
        <w:t>90 dni od datuma določenega za odpiranje ponudb</w:t>
      </w:r>
      <w:r w:rsidRPr="00D0427F">
        <w:rPr>
          <w:sz w:val="20"/>
          <w:szCs w:val="20"/>
        </w:rPr>
        <w:t>.</w:t>
      </w:r>
    </w:p>
    <w:p w14:paraId="44EC3B93" w14:textId="77777777" w:rsidR="00152124" w:rsidRPr="00D0427F" w:rsidRDefault="00152124" w:rsidP="00152124">
      <w:pPr>
        <w:numPr>
          <w:ilvl w:val="12"/>
          <w:numId w:val="0"/>
        </w:numPr>
        <w:tabs>
          <w:tab w:val="left" w:pos="360"/>
        </w:tabs>
        <w:jc w:val="both"/>
        <w:rPr>
          <w:sz w:val="20"/>
          <w:szCs w:val="20"/>
        </w:rPr>
      </w:pPr>
    </w:p>
    <w:p w14:paraId="35B6526A" w14:textId="78BEFEC7" w:rsidR="00152124" w:rsidRPr="00D0427F" w:rsidRDefault="00152124" w:rsidP="00152124">
      <w:pPr>
        <w:numPr>
          <w:ilvl w:val="12"/>
          <w:numId w:val="0"/>
        </w:numPr>
        <w:tabs>
          <w:tab w:val="left" w:pos="360"/>
        </w:tabs>
        <w:jc w:val="both"/>
        <w:rPr>
          <w:sz w:val="20"/>
          <w:szCs w:val="20"/>
        </w:rPr>
      </w:pPr>
      <w:r w:rsidRPr="00D0427F">
        <w:rPr>
          <w:sz w:val="20"/>
          <w:szCs w:val="20"/>
        </w:rPr>
        <w:t xml:space="preserve">Po tem datumu preneha veljavnost menične izjave in menice, ki ju mora </w:t>
      </w:r>
      <w:r w:rsidR="00BF3380" w:rsidRPr="00D0427F">
        <w:rPr>
          <w:rFonts w:cs="Arial"/>
          <w:sz w:val="20"/>
          <w:szCs w:val="20"/>
        </w:rPr>
        <w:t>Komunala Zagorje, d.o.o.</w:t>
      </w:r>
      <w:r w:rsidRPr="00D0427F">
        <w:rPr>
          <w:sz w:val="20"/>
          <w:szCs w:val="20"/>
        </w:rPr>
        <w:t>, najkasneje v roku treh (3) dni vrniti izdajatelju.</w:t>
      </w:r>
    </w:p>
    <w:p w14:paraId="2E848872" w14:textId="77777777" w:rsidR="00152124" w:rsidRPr="00D0427F" w:rsidRDefault="00152124" w:rsidP="00152124">
      <w:pPr>
        <w:numPr>
          <w:ilvl w:val="12"/>
          <w:numId w:val="0"/>
        </w:numPr>
        <w:tabs>
          <w:tab w:val="left" w:pos="360"/>
        </w:tabs>
        <w:jc w:val="both"/>
        <w:rPr>
          <w:sz w:val="20"/>
          <w:szCs w:val="20"/>
        </w:rPr>
      </w:pPr>
    </w:p>
    <w:p w14:paraId="2D735262" w14:textId="5E886616" w:rsidR="00152124" w:rsidRPr="00D0427F" w:rsidRDefault="00152124" w:rsidP="00152124">
      <w:pPr>
        <w:numPr>
          <w:ilvl w:val="12"/>
          <w:numId w:val="0"/>
        </w:numPr>
        <w:tabs>
          <w:tab w:val="left" w:pos="360"/>
        </w:tabs>
        <w:jc w:val="both"/>
        <w:rPr>
          <w:b/>
          <w:sz w:val="18"/>
          <w:szCs w:val="18"/>
          <w:u w:val="single"/>
        </w:rPr>
      </w:pPr>
      <w:r w:rsidRPr="00D0427F">
        <w:rPr>
          <w:sz w:val="18"/>
          <w:szCs w:val="18"/>
          <w:u w:val="single"/>
        </w:rPr>
        <w:t xml:space="preserve">Priloga: Ena (1) podpisana in žigosana bianco menica, ki jo ponudnik skupaj z izpolnjenim, podpisanim in žigosanim razpisnim obrazcem </w:t>
      </w:r>
      <w:r w:rsidR="003F30AD" w:rsidRPr="00D0427F">
        <w:rPr>
          <w:sz w:val="18"/>
          <w:szCs w:val="18"/>
          <w:u w:val="single"/>
        </w:rPr>
        <w:t>8</w:t>
      </w:r>
      <w:r w:rsidRPr="00D0427F">
        <w:rPr>
          <w:sz w:val="18"/>
          <w:szCs w:val="18"/>
          <w:u w:val="single"/>
        </w:rPr>
        <w:t xml:space="preserve"> pošlje po navadni pošti (priporočeno ali priporočeno s povratnico) ali osebno dostavi na naslov naročnika. Naročniku mora biti zavarovanje za resnost ponudbe vročeno najkasneje do roka za elektronsko oddajo ponudb, </w:t>
      </w:r>
      <w:proofErr w:type="spellStart"/>
      <w:r w:rsidRPr="00D0427F">
        <w:rPr>
          <w:sz w:val="18"/>
          <w:szCs w:val="18"/>
          <w:u w:val="single"/>
        </w:rPr>
        <w:t>t.j</w:t>
      </w:r>
      <w:proofErr w:type="spellEnd"/>
      <w:r w:rsidRPr="00D0427F">
        <w:rPr>
          <w:sz w:val="18"/>
          <w:szCs w:val="18"/>
          <w:u w:val="single"/>
        </w:rPr>
        <w:t xml:space="preserve">. </w:t>
      </w:r>
      <w:r w:rsidR="00ED4D25" w:rsidRPr="00D0427F">
        <w:rPr>
          <w:b/>
          <w:sz w:val="18"/>
          <w:szCs w:val="18"/>
          <w:u w:val="single"/>
        </w:rPr>
        <w:t xml:space="preserve">do </w:t>
      </w:r>
      <w:r w:rsidR="005F20EA" w:rsidRPr="00D0427F">
        <w:rPr>
          <w:b/>
          <w:sz w:val="18"/>
          <w:szCs w:val="18"/>
          <w:u w:val="single"/>
        </w:rPr>
        <w:t>dne</w:t>
      </w:r>
      <w:r w:rsidR="00ED4D25" w:rsidRPr="00D0427F">
        <w:rPr>
          <w:b/>
          <w:sz w:val="18"/>
          <w:szCs w:val="18"/>
          <w:u w:val="single"/>
        </w:rPr>
        <w:t xml:space="preserve">, </w:t>
      </w:r>
      <w:r w:rsidR="00BF3380" w:rsidRPr="00D0427F">
        <w:rPr>
          <w:b/>
          <w:sz w:val="18"/>
          <w:szCs w:val="18"/>
          <w:u w:val="single"/>
        </w:rPr>
        <w:t>27.6.</w:t>
      </w:r>
      <w:r w:rsidR="00ED4D25" w:rsidRPr="00D0427F">
        <w:rPr>
          <w:b/>
          <w:sz w:val="18"/>
          <w:szCs w:val="18"/>
          <w:u w:val="single"/>
        </w:rPr>
        <w:t xml:space="preserve"> 2024</w:t>
      </w:r>
      <w:r w:rsidRPr="00D0427F">
        <w:rPr>
          <w:b/>
          <w:sz w:val="18"/>
          <w:szCs w:val="18"/>
          <w:u w:val="single"/>
        </w:rPr>
        <w:t xml:space="preserve"> do 11.00 ure.  </w:t>
      </w:r>
      <w:r w:rsidRPr="00D0427F">
        <w:rPr>
          <w:i/>
          <w:sz w:val="18"/>
          <w:szCs w:val="18"/>
          <w:u w:val="single"/>
        </w:rPr>
        <w:t xml:space="preserve">Naročnik bo v primeru, da ponudnik ne dostavi finančnega zavarovanja za resnost ponudbe v originalu do roka za oddajo ponudb, ponudbo ponudnika kot nedopustno izločil. </w:t>
      </w:r>
    </w:p>
    <w:p w14:paraId="75CB5AB0" w14:textId="77777777" w:rsidR="00152124" w:rsidRPr="00D0427F" w:rsidRDefault="00152124" w:rsidP="00152124">
      <w:pPr>
        <w:numPr>
          <w:ilvl w:val="12"/>
          <w:numId w:val="0"/>
        </w:numPr>
        <w:tabs>
          <w:tab w:val="left" w:pos="360"/>
        </w:tabs>
        <w:jc w:val="right"/>
        <w:rPr>
          <w:sz w:val="20"/>
          <w:szCs w:val="20"/>
        </w:rPr>
      </w:pPr>
    </w:p>
    <w:p w14:paraId="156302C8" w14:textId="77777777" w:rsidR="00152124" w:rsidRPr="00D0427F" w:rsidRDefault="00152124" w:rsidP="00152124">
      <w:pPr>
        <w:numPr>
          <w:ilvl w:val="12"/>
          <w:numId w:val="0"/>
        </w:numPr>
        <w:tabs>
          <w:tab w:val="left" w:pos="360"/>
        </w:tabs>
        <w:jc w:val="right"/>
        <w:rPr>
          <w:sz w:val="20"/>
          <w:szCs w:val="20"/>
        </w:rPr>
      </w:pPr>
      <w:r w:rsidRPr="00D0427F">
        <w:rPr>
          <w:sz w:val="20"/>
          <w:szCs w:val="20"/>
        </w:rPr>
        <w:t xml:space="preserve">                                                                                                IZDAJATELJ MENICE</w:t>
      </w:r>
    </w:p>
    <w:p w14:paraId="126E7B6A" w14:textId="77777777" w:rsidR="00152124" w:rsidRPr="00D0427F" w:rsidRDefault="00152124" w:rsidP="00152124">
      <w:pPr>
        <w:numPr>
          <w:ilvl w:val="12"/>
          <w:numId w:val="0"/>
        </w:numPr>
        <w:tabs>
          <w:tab w:val="left" w:pos="360"/>
        </w:tabs>
        <w:jc w:val="right"/>
        <w:rPr>
          <w:sz w:val="20"/>
          <w:szCs w:val="20"/>
        </w:rPr>
      </w:pPr>
    </w:p>
    <w:p w14:paraId="03655086" w14:textId="77777777" w:rsidR="00152124" w:rsidRPr="00D0427F" w:rsidRDefault="00152124" w:rsidP="00152124">
      <w:pPr>
        <w:numPr>
          <w:ilvl w:val="12"/>
          <w:numId w:val="0"/>
        </w:numPr>
        <w:tabs>
          <w:tab w:val="left" w:pos="4536"/>
        </w:tabs>
        <w:jc w:val="right"/>
        <w:rPr>
          <w:sz w:val="20"/>
          <w:szCs w:val="20"/>
        </w:rPr>
      </w:pPr>
      <w:r w:rsidRPr="00D0427F">
        <w:rPr>
          <w:sz w:val="20"/>
          <w:szCs w:val="20"/>
        </w:rPr>
        <w:t xml:space="preserve">                                                                                            ___________________________________                                                            </w:t>
      </w:r>
    </w:p>
    <w:p w14:paraId="60CEC3D9" w14:textId="77777777" w:rsidR="00152124" w:rsidRPr="00D0427F" w:rsidRDefault="00152124" w:rsidP="00152124">
      <w:pPr>
        <w:numPr>
          <w:ilvl w:val="12"/>
          <w:numId w:val="0"/>
        </w:numPr>
        <w:tabs>
          <w:tab w:val="left" w:pos="5954"/>
        </w:tabs>
        <w:jc w:val="right"/>
        <w:rPr>
          <w:b/>
          <w:sz w:val="20"/>
          <w:szCs w:val="20"/>
        </w:rPr>
      </w:pPr>
      <w:r w:rsidRPr="00D0427F">
        <w:rPr>
          <w:sz w:val="20"/>
          <w:szCs w:val="20"/>
        </w:rPr>
        <w:t xml:space="preserve">                 (žig in podpis)</w:t>
      </w:r>
    </w:p>
    <w:p w14:paraId="5F1FB3E9" w14:textId="77777777" w:rsidR="00152124" w:rsidRPr="00D0427F" w:rsidRDefault="00152124" w:rsidP="00152124">
      <w:pPr>
        <w:rPr>
          <w:b/>
          <w:szCs w:val="20"/>
        </w:rPr>
      </w:pPr>
    </w:p>
    <w:p w14:paraId="0FF3CAE7" w14:textId="77777777" w:rsidR="00152124" w:rsidRPr="00D0427F" w:rsidRDefault="00152124" w:rsidP="00E21233">
      <w:pPr>
        <w:jc w:val="right"/>
        <w:rPr>
          <w:rFonts w:cs="Arial"/>
          <w:b/>
          <w:sz w:val="20"/>
          <w:szCs w:val="20"/>
          <w:u w:val="single"/>
        </w:rPr>
      </w:pPr>
    </w:p>
    <w:p w14:paraId="09A2FA2F" w14:textId="5BB1E6C4" w:rsidR="00E21233" w:rsidRPr="00D0427F" w:rsidRDefault="00F07B70" w:rsidP="00E21233">
      <w:pPr>
        <w:jc w:val="right"/>
        <w:rPr>
          <w:rFonts w:cs="Arial"/>
          <w:sz w:val="20"/>
          <w:szCs w:val="20"/>
        </w:rPr>
      </w:pPr>
      <w:r w:rsidRPr="00D0427F">
        <w:rPr>
          <w:rFonts w:cs="Arial"/>
          <w:b/>
          <w:sz w:val="20"/>
          <w:szCs w:val="20"/>
          <w:u w:val="single"/>
        </w:rPr>
        <w:t xml:space="preserve">RAZPISNI OBRAZEC </w:t>
      </w:r>
      <w:r w:rsidR="003F30AD" w:rsidRPr="00D0427F">
        <w:rPr>
          <w:rFonts w:cs="Arial"/>
          <w:b/>
          <w:sz w:val="20"/>
          <w:szCs w:val="20"/>
          <w:u w:val="single"/>
        </w:rPr>
        <w:t>9</w:t>
      </w:r>
    </w:p>
    <w:p w14:paraId="4C648C34" w14:textId="77777777" w:rsidR="00E21233" w:rsidRPr="00D0427F" w:rsidRDefault="00E21233" w:rsidP="00E2123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0"/>
          <w:szCs w:val="20"/>
        </w:rPr>
      </w:pPr>
    </w:p>
    <w:p w14:paraId="48638A65" w14:textId="77777777" w:rsidR="00E21233" w:rsidRPr="00D0427F" w:rsidRDefault="00E21233" w:rsidP="00E212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szCs w:val="20"/>
        </w:rPr>
      </w:pPr>
    </w:p>
    <w:p w14:paraId="2DC126ED" w14:textId="77777777" w:rsidR="00E21233" w:rsidRPr="00D0427F" w:rsidRDefault="00E21233" w:rsidP="00E21233">
      <w:pPr>
        <w:autoSpaceDE w:val="0"/>
        <w:autoSpaceDN w:val="0"/>
        <w:adjustRightInd w:val="0"/>
        <w:jc w:val="right"/>
        <w:rPr>
          <w:rFonts w:cs="Arial"/>
          <w:b/>
          <w:bCs/>
          <w:sz w:val="20"/>
          <w:szCs w:val="20"/>
        </w:rPr>
      </w:pPr>
    </w:p>
    <w:p w14:paraId="65FF0A97" w14:textId="77777777" w:rsidR="00E21E44" w:rsidRPr="00D0427F" w:rsidRDefault="00E21233" w:rsidP="00E21233">
      <w:pPr>
        <w:tabs>
          <w:tab w:val="left" w:pos="6237"/>
        </w:tabs>
        <w:autoSpaceDE w:val="0"/>
        <w:autoSpaceDN w:val="0"/>
        <w:adjustRightInd w:val="0"/>
        <w:jc w:val="center"/>
        <w:rPr>
          <w:rFonts w:cs="Arial"/>
          <w:b/>
          <w:bCs/>
          <w:sz w:val="20"/>
          <w:szCs w:val="20"/>
        </w:rPr>
      </w:pPr>
      <w:r w:rsidRPr="00D0427F">
        <w:rPr>
          <w:rFonts w:cs="Arial"/>
          <w:b/>
          <w:bCs/>
          <w:sz w:val="20"/>
          <w:szCs w:val="20"/>
        </w:rPr>
        <w:t xml:space="preserve">IZJAVA O PREDLOŽITVI BIANCO MENIC Z MENIČNO IZJAVO </w:t>
      </w:r>
    </w:p>
    <w:p w14:paraId="0446416A" w14:textId="77777777" w:rsidR="00E21233" w:rsidRPr="00D0427F" w:rsidRDefault="00E21233" w:rsidP="00E21233">
      <w:pPr>
        <w:tabs>
          <w:tab w:val="left" w:pos="6237"/>
        </w:tabs>
        <w:autoSpaceDE w:val="0"/>
        <w:autoSpaceDN w:val="0"/>
        <w:adjustRightInd w:val="0"/>
        <w:jc w:val="center"/>
        <w:rPr>
          <w:rFonts w:cs="Arial"/>
          <w:b/>
          <w:bCs/>
          <w:sz w:val="20"/>
          <w:szCs w:val="20"/>
        </w:rPr>
      </w:pPr>
      <w:r w:rsidRPr="00D0427F">
        <w:rPr>
          <w:rFonts w:cs="Arial"/>
          <w:b/>
          <w:bCs/>
          <w:sz w:val="20"/>
          <w:szCs w:val="20"/>
        </w:rPr>
        <w:t xml:space="preserve">ZA DOBRO IZVEDBO POGODBENIH OBVEZNOSTI </w:t>
      </w:r>
    </w:p>
    <w:p w14:paraId="16482AF8" w14:textId="77777777" w:rsidR="00E21233" w:rsidRPr="00D0427F" w:rsidRDefault="00E21233" w:rsidP="00E21233">
      <w:pPr>
        <w:tabs>
          <w:tab w:val="left" w:pos="6237"/>
        </w:tabs>
        <w:autoSpaceDE w:val="0"/>
        <w:autoSpaceDN w:val="0"/>
        <w:adjustRightInd w:val="0"/>
        <w:rPr>
          <w:rFonts w:cs="Arial"/>
          <w:sz w:val="20"/>
          <w:szCs w:val="20"/>
        </w:rPr>
      </w:pPr>
    </w:p>
    <w:p w14:paraId="69A52D0E" w14:textId="77777777" w:rsidR="00E21233" w:rsidRPr="00D0427F" w:rsidRDefault="00E21233" w:rsidP="00E21233">
      <w:pPr>
        <w:tabs>
          <w:tab w:val="left" w:pos="6237"/>
        </w:tabs>
        <w:autoSpaceDE w:val="0"/>
        <w:autoSpaceDN w:val="0"/>
        <w:adjustRightInd w:val="0"/>
        <w:rPr>
          <w:rFonts w:cs="Arial"/>
          <w:sz w:val="20"/>
          <w:szCs w:val="20"/>
        </w:rPr>
      </w:pPr>
    </w:p>
    <w:p w14:paraId="00BE5E70" w14:textId="77777777" w:rsidR="00E21233" w:rsidRPr="00D0427F" w:rsidRDefault="00E21233" w:rsidP="00E21233">
      <w:pPr>
        <w:tabs>
          <w:tab w:val="left" w:pos="6237"/>
        </w:tabs>
        <w:autoSpaceDE w:val="0"/>
        <w:autoSpaceDN w:val="0"/>
        <w:adjustRightInd w:val="0"/>
        <w:rPr>
          <w:rFonts w:cs="Arial"/>
          <w:sz w:val="20"/>
          <w:szCs w:val="20"/>
        </w:rPr>
      </w:pPr>
    </w:p>
    <w:p w14:paraId="223994D4" w14:textId="77777777" w:rsidR="00E21233" w:rsidRPr="00D0427F" w:rsidRDefault="00E21233" w:rsidP="00E21233">
      <w:pPr>
        <w:tabs>
          <w:tab w:val="left" w:pos="6237"/>
        </w:tabs>
        <w:autoSpaceDE w:val="0"/>
        <w:autoSpaceDN w:val="0"/>
        <w:adjustRightInd w:val="0"/>
        <w:rPr>
          <w:rFonts w:cs="Arial"/>
          <w:sz w:val="20"/>
          <w:szCs w:val="20"/>
        </w:rPr>
      </w:pPr>
    </w:p>
    <w:p w14:paraId="160F4DF4" w14:textId="77777777" w:rsidR="00E21233" w:rsidRPr="00D0427F" w:rsidRDefault="00E21233" w:rsidP="00E21233">
      <w:pPr>
        <w:tabs>
          <w:tab w:val="left" w:pos="6237"/>
        </w:tabs>
        <w:autoSpaceDE w:val="0"/>
        <w:autoSpaceDN w:val="0"/>
        <w:adjustRightInd w:val="0"/>
        <w:jc w:val="both"/>
        <w:rPr>
          <w:rFonts w:cs="Arial"/>
          <w:sz w:val="20"/>
          <w:szCs w:val="20"/>
        </w:rPr>
      </w:pPr>
    </w:p>
    <w:p w14:paraId="642E4CD0" w14:textId="77777777" w:rsidR="00E21233" w:rsidRPr="00D0427F" w:rsidRDefault="00E21233" w:rsidP="00E21233">
      <w:pPr>
        <w:tabs>
          <w:tab w:val="left" w:pos="6237"/>
        </w:tabs>
        <w:autoSpaceDE w:val="0"/>
        <w:autoSpaceDN w:val="0"/>
        <w:adjustRightInd w:val="0"/>
        <w:spacing w:line="360" w:lineRule="auto"/>
        <w:jc w:val="both"/>
        <w:rPr>
          <w:rFonts w:cs="Arial"/>
          <w:sz w:val="20"/>
          <w:szCs w:val="20"/>
        </w:rPr>
      </w:pPr>
      <w:r w:rsidRPr="00D0427F">
        <w:rPr>
          <w:rFonts w:cs="Arial"/>
          <w:sz w:val="20"/>
          <w:szCs w:val="20"/>
        </w:rPr>
        <w:t>Ponudnik ________________________________________________________________________</w:t>
      </w:r>
    </w:p>
    <w:p w14:paraId="5F45AE7A" w14:textId="58ABB78B" w:rsidR="00E21233" w:rsidRPr="00D0427F" w:rsidRDefault="00E21233" w:rsidP="00E21233">
      <w:pPr>
        <w:tabs>
          <w:tab w:val="left" w:pos="6237"/>
        </w:tabs>
        <w:autoSpaceDE w:val="0"/>
        <w:autoSpaceDN w:val="0"/>
        <w:adjustRightInd w:val="0"/>
        <w:spacing w:line="360" w:lineRule="auto"/>
        <w:jc w:val="both"/>
        <w:rPr>
          <w:rFonts w:cs="Arial"/>
          <w:sz w:val="20"/>
          <w:szCs w:val="20"/>
        </w:rPr>
      </w:pPr>
      <w:r w:rsidRPr="00D0427F">
        <w:rPr>
          <w:rFonts w:cs="Arial"/>
          <w:sz w:val="20"/>
          <w:szCs w:val="20"/>
        </w:rPr>
        <w:t>pod kazensko in mater</w:t>
      </w:r>
      <w:r w:rsidR="004863A2" w:rsidRPr="00D0427F">
        <w:rPr>
          <w:rFonts w:cs="Arial"/>
          <w:sz w:val="20"/>
          <w:szCs w:val="20"/>
        </w:rPr>
        <w:t>i</w:t>
      </w:r>
      <w:r w:rsidRPr="00D0427F">
        <w:rPr>
          <w:rFonts w:cs="Arial"/>
          <w:sz w:val="20"/>
          <w:szCs w:val="20"/>
        </w:rPr>
        <w:t xml:space="preserve">alno odgovornostjo izjavljam, </w:t>
      </w:r>
      <w:r w:rsidR="00E21E44" w:rsidRPr="00D0427F">
        <w:rPr>
          <w:rFonts w:cs="Arial"/>
          <w:sz w:val="20"/>
          <w:szCs w:val="20"/>
        </w:rPr>
        <w:t xml:space="preserve">da bom, </w:t>
      </w:r>
      <w:r w:rsidRPr="00D0427F">
        <w:rPr>
          <w:rFonts w:cs="Arial"/>
          <w:sz w:val="20"/>
          <w:szCs w:val="20"/>
        </w:rPr>
        <w:t xml:space="preserve">v kolikor bom pozvan k podpisu pogodbe, najkasneje v petih (5) dneh po podpisu pogodbe po javnem naročilu za </w:t>
      </w:r>
      <w:r w:rsidR="00C67457" w:rsidRPr="00D0427F">
        <w:rPr>
          <w:rFonts w:cs="Arial"/>
          <w:b/>
          <w:bCs/>
          <w:sz w:val="20"/>
          <w:szCs w:val="20"/>
        </w:rPr>
        <w:t>“Dobava goriva za obdobje 2024-2026”</w:t>
      </w:r>
      <w:r w:rsidRPr="00D0427F">
        <w:rPr>
          <w:rFonts w:cs="Arial"/>
          <w:sz w:val="20"/>
          <w:szCs w:val="20"/>
        </w:rPr>
        <w:t xml:space="preserve"> predložil tri (3) bianco menice z menično izjavo za dobro izvedbo pogodbenih obveznosti iz podpisane pogodbe, plačljivo na prvi poziv, z oznako »brez protesta« v višini deset (10) % po</w:t>
      </w:r>
      <w:r w:rsidR="00CA5330" w:rsidRPr="00D0427F">
        <w:rPr>
          <w:rFonts w:cs="Arial"/>
          <w:sz w:val="20"/>
          <w:szCs w:val="20"/>
        </w:rPr>
        <w:t>godbene cene (z vključenim DDV)</w:t>
      </w:r>
      <w:r w:rsidRPr="00D0427F">
        <w:rPr>
          <w:rFonts w:cs="Arial"/>
          <w:sz w:val="20"/>
          <w:szCs w:val="20"/>
        </w:rPr>
        <w:t xml:space="preserve">. </w:t>
      </w:r>
      <w:r w:rsidR="00CA5330" w:rsidRPr="00D0427F">
        <w:rPr>
          <w:rFonts w:cs="Arial"/>
          <w:sz w:val="20"/>
          <w:szCs w:val="20"/>
        </w:rPr>
        <w:t>Rok veljavnosti finančnega zavarovanja za dobro izvedbo pogodbenih obveznosti mora biti najmanj 60 (šestdeset) dni daljši od roka za dokončanje pogodbenih del.</w:t>
      </w:r>
    </w:p>
    <w:p w14:paraId="0F43577D" w14:textId="77777777" w:rsidR="00E21233" w:rsidRPr="00D0427F" w:rsidRDefault="00E21233" w:rsidP="00E21233">
      <w:pPr>
        <w:rPr>
          <w:rFonts w:cs="Arial"/>
          <w:sz w:val="20"/>
          <w:szCs w:val="20"/>
        </w:rPr>
      </w:pPr>
    </w:p>
    <w:p w14:paraId="25800FBB" w14:textId="77777777" w:rsidR="00E21233" w:rsidRPr="00D0427F" w:rsidRDefault="00E21233" w:rsidP="00E21233">
      <w:pPr>
        <w:rPr>
          <w:rFonts w:cs="Arial"/>
          <w:sz w:val="20"/>
          <w:szCs w:val="20"/>
        </w:rPr>
      </w:pPr>
    </w:p>
    <w:p w14:paraId="3CE8510D" w14:textId="77777777" w:rsidR="00E21233" w:rsidRPr="00D0427F" w:rsidRDefault="00E21233" w:rsidP="00E21233">
      <w:pPr>
        <w:rPr>
          <w:rFonts w:cs="Arial"/>
          <w:sz w:val="20"/>
          <w:szCs w:val="20"/>
        </w:rPr>
      </w:pPr>
    </w:p>
    <w:tbl>
      <w:tblPr>
        <w:tblW w:w="9490" w:type="dxa"/>
        <w:tblLayout w:type="fixed"/>
        <w:tblLook w:val="0000" w:firstRow="0" w:lastRow="0" w:firstColumn="0" w:lastColumn="0" w:noHBand="0" w:noVBand="0"/>
      </w:tblPr>
      <w:tblGrid>
        <w:gridCol w:w="3348"/>
        <w:gridCol w:w="1818"/>
        <w:gridCol w:w="4324"/>
      </w:tblGrid>
      <w:tr w:rsidR="00A24A2F" w:rsidRPr="00D0427F" w14:paraId="527B3D99" w14:textId="77777777" w:rsidTr="00EF23E0">
        <w:trPr>
          <w:trHeight w:val="241"/>
        </w:trPr>
        <w:tc>
          <w:tcPr>
            <w:tcW w:w="3348" w:type="dxa"/>
          </w:tcPr>
          <w:p w14:paraId="377A2A94" w14:textId="77777777" w:rsidR="00E21233" w:rsidRPr="00D0427F" w:rsidRDefault="00E21233" w:rsidP="00EF23E0">
            <w:pPr>
              <w:rPr>
                <w:rFonts w:cs="Arial"/>
                <w:sz w:val="20"/>
                <w:szCs w:val="20"/>
              </w:rPr>
            </w:pPr>
          </w:p>
          <w:p w14:paraId="64C034D9" w14:textId="77777777" w:rsidR="00E21233" w:rsidRPr="00D0427F" w:rsidRDefault="00E21233" w:rsidP="00EF23E0">
            <w:pPr>
              <w:rPr>
                <w:rFonts w:cs="Arial"/>
                <w:sz w:val="20"/>
                <w:szCs w:val="20"/>
              </w:rPr>
            </w:pPr>
            <w:r w:rsidRPr="00D0427F">
              <w:rPr>
                <w:rFonts w:cs="Arial"/>
                <w:sz w:val="20"/>
                <w:szCs w:val="20"/>
              </w:rPr>
              <w:t>Kraj: ___________________</w:t>
            </w:r>
          </w:p>
        </w:tc>
        <w:tc>
          <w:tcPr>
            <w:tcW w:w="1818" w:type="dxa"/>
          </w:tcPr>
          <w:p w14:paraId="3CB854CE" w14:textId="77777777" w:rsidR="00E21233" w:rsidRPr="00D0427F" w:rsidRDefault="00E21233" w:rsidP="00EF23E0">
            <w:pPr>
              <w:rPr>
                <w:rFonts w:cs="Arial"/>
                <w:sz w:val="20"/>
                <w:szCs w:val="20"/>
              </w:rPr>
            </w:pPr>
          </w:p>
        </w:tc>
        <w:tc>
          <w:tcPr>
            <w:tcW w:w="4324" w:type="dxa"/>
          </w:tcPr>
          <w:p w14:paraId="069A32DD" w14:textId="77777777" w:rsidR="00E21233" w:rsidRPr="00D0427F" w:rsidRDefault="00E21233" w:rsidP="00EF23E0">
            <w:pPr>
              <w:rPr>
                <w:rFonts w:cs="Arial"/>
                <w:sz w:val="20"/>
                <w:szCs w:val="20"/>
              </w:rPr>
            </w:pPr>
            <w:r w:rsidRPr="00D0427F">
              <w:rPr>
                <w:rFonts w:cs="Arial"/>
                <w:sz w:val="20"/>
                <w:szCs w:val="20"/>
              </w:rPr>
              <w:t>Ime in priimek odgovorne osebe:</w:t>
            </w:r>
          </w:p>
          <w:p w14:paraId="649DFB76" w14:textId="77777777" w:rsidR="00E21233" w:rsidRPr="00D0427F" w:rsidRDefault="00E21233" w:rsidP="00EF23E0">
            <w:pPr>
              <w:rPr>
                <w:rFonts w:cs="Arial"/>
                <w:sz w:val="20"/>
                <w:szCs w:val="20"/>
              </w:rPr>
            </w:pPr>
          </w:p>
          <w:p w14:paraId="1BC4BA08" w14:textId="77777777" w:rsidR="00E21233" w:rsidRPr="00D0427F" w:rsidRDefault="00E21233" w:rsidP="00EF23E0">
            <w:pPr>
              <w:rPr>
                <w:rFonts w:cs="Arial"/>
                <w:sz w:val="20"/>
                <w:szCs w:val="20"/>
              </w:rPr>
            </w:pPr>
            <w:r w:rsidRPr="00D0427F">
              <w:rPr>
                <w:rFonts w:cs="Arial"/>
                <w:sz w:val="20"/>
                <w:szCs w:val="20"/>
              </w:rPr>
              <w:t>________________________</w:t>
            </w:r>
          </w:p>
          <w:p w14:paraId="6521886A" w14:textId="77777777" w:rsidR="00E21233" w:rsidRPr="00D0427F" w:rsidRDefault="00E21233" w:rsidP="00EF23E0">
            <w:pPr>
              <w:rPr>
                <w:rFonts w:cs="Arial"/>
                <w:sz w:val="20"/>
                <w:szCs w:val="20"/>
              </w:rPr>
            </w:pPr>
          </w:p>
        </w:tc>
      </w:tr>
      <w:tr w:rsidR="00E21233" w:rsidRPr="00D0427F" w14:paraId="442A0ADF" w14:textId="77777777" w:rsidTr="00EF23E0">
        <w:trPr>
          <w:trHeight w:val="483"/>
        </w:trPr>
        <w:tc>
          <w:tcPr>
            <w:tcW w:w="3348" w:type="dxa"/>
          </w:tcPr>
          <w:p w14:paraId="5CF6F06B" w14:textId="77777777" w:rsidR="00E21233" w:rsidRPr="00D0427F" w:rsidRDefault="00E21233" w:rsidP="00EF23E0">
            <w:pPr>
              <w:rPr>
                <w:rFonts w:cs="Arial"/>
                <w:sz w:val="20"/>
                <w:szCs w:val="20"/>
              </w:rPr>
            </w:pPr>
            <w:r w:rsidRPr="00D0427F">
              <w:rPr>
                <w:rFonts w:cs="Arial"/>
                <w:sz w:val="20"/>
                <w:szCs w:val="20"/>
              </w:rPr>
              <w:t>Datum</w:t>
            </w:r>
            <w:r w:rsidRPr="00D0427F">
              <w:rPr>
                <w:rFonts w:cs="Arial"/>
                <w:sz w:val="20"/>
                <w:szCs w:val="20"/>
              </w:rPr>
              <w:fldChar w:fldCharType="begin">
                <w:ffData>
                  <w:name w:val="Besedilo22"/>
                  <w:enabled/>
                  <w:calcOnExit w:val="0"/>
                  <w:textInput/>
                </w:ffData>
              </w:fldChar>
            </w:r>
            <w:r w:rsidRPr="00D0427F">
              <w:rPr>
                <w:rFonts w:cs="Arial"/>
                <w:sz w:val="20"/>
                <w:szCs w:val="20"/>
              </w:rPr>
              <w:instrText xml:space="preserve"> FORMTEXT </w:instrText>
            </w:r>
            <w:r w:rsidR="00EE6E44">
              <w:rPr>
                <w:rFonts w:cs="Arial"/>
                <w:sz w:val="20"/>
                <w:szCs w:val="20"/>
              </w:rPr>
            </w:r>
            <w:r w:rsidR="00EE6E44">
              <w:rPr>
                <w:rFonts w:cs="Arial"/>
                <w:sz w:val="20"/>
                <w:szCs w:val="20"/>
              </w:rPr>
              <w:fldChar w:fldCharType="separate"/>
            </w:r>
            <w:r w:rsidRPr="00D0427F">
              <w:rPr>
                <w:rFonts w:cs="Arial"/>
                <w:sz w:val="20"/>
                <w:szCs w:val="20"/>
              </w:rPr>
              <w:fldChar w:fldCharType="end"/>
            </w:r>
            <w:r w:rsidRPr="00D0427F">
              <w:rPr>
                <w:rFonts w:cs="Arial"/>
                <w:sz w:val="20"/>
                <w:szCs w:val="20"/>
              </w:rPr>
              <w:t>: _________________</w:t>
            </w:r>
          </w:p>
        </w:tc>
        <w:tc>
          <w:tcPr>
            <w:tcW w:w="1818" w:type="dxa"/>
          </w:tcPr>
          <w:p w14:paraId="087230E9" w14:textId="77777777" w:rsidR="00E21233" w:rsidRPr="00D0427F" w:rsidRDefault="00E21233" w:rsidP="00EF23E0">
            <w:pPr>
              <w:rPr>
                <w:rFonts w:cs="Arial"/>
                <w:sz w:val="20"/>
                <w:szCs w:val="20"/>
              </w:rPr>
            </w:pPr>
            <w:r w:rsidRPr="00D0427F">
              <w:rPr>
                <w:rFonts w:cs="Arial"/>
                <w:sz w:val="20"/>
                <w:szCs w:val="20"/>
              </w:rPr>
              <w:t>Žig</w:t>
            </w:r>
          </w:p>
        </w:tc>
        <w:tc>
          <w:tcPr>
            <w:tcW w:w="4324" w:type="dxa"/>
          </w:tcPr>
          <w:p w14:paraId="1FCB0DAC" w14:textId="77777777" w:rsidR="00E21233" w:rsidRPr="00D0427F" w:rsidRDefault="00E21233" w:rsidP="00EF23E0">
            <w:pPr>
              <w:rPr>
                <w:rFonts w:cs="Arial"/>
                <w:sz w:val="20"/>
                <w:szCs w:val="20"/>
              </w:rPr>
            </w:pPr>
            <w:r w:rsidRPr="00D0427F">
              <w:rPr>
                <w:rFonts w:cs="Arial"/>
                <w:sz w:val="20"/>
                <w:szCs w:val="20"/>
              </w:rPr>
              <w:t>________________________</w:t>
            </w:r>
          </w:p>
          <w:p w14:paraId="4BD84DB6" w14:textId="77777777" w:rsidR="00E21233" w:rsidRPr="00D0427F" w:rsidRDefault="00E21233" w:rsidP="00EF23E0">
            <w:pPr>
              <w:rPr>
                <w:rFonts w:cs="Arial"/>
                <w:sz w:val="20"/>
                <w:szCs w:val="20"/>
              </w:rPr>
            </w:pPr>
            <w:r w:rsidRPr="00D0427F">
              <w:rPr>
                <w:rFonts w:cs="Arial"/>
                <w:sz w:val="20"/>
                <w:szCs w:val="20"/>
              </w:rPr>
              <w:t>Podpis odgovorne osebe</w:t>
            </w:r>
          </w:p>
        </w:tc>
      </w:tr>
    </w:tbl>
    <w:p w14:paraId="1BEFD8FE" w14:textId="77777777" w:rsidR="00E21233" w:rsidRPr="00D0427F" w:rsidRDefault="00E21233" w:rsidP="00E21233">
      <w:pPr>
        <w:rPr>
          <w:rFonts w:cs="Arial"/>
          <w:sz w:val="20"/>
          <w:szCs w:val="20"/>
        </w:rPr>
      </w:pPr>
    </w:p>
    <w:p w14:paraId="5B6442CB" w14:textId="77777777" w:rsidR="00E21233" w:rsidRPr="00D0427F" w:rsidRDefault="00E21233" w:rsidP="00E21233">
      <w:pPr>
        <w:rPr>
          <w:rFonts w:cs="Arial"/>
          <w:sz w:val="20"/>
          <w:szCs w:val="20"/>
        </w:rPr>
      </w:pPr>
    </w:p>
    <w:p w14:paraId="30633A44" w14:textId="77777777" w:rsidR="00E21233" w:rsidRPr="00D0427F" w:rsidRDefault="00E21233" w:rsidP="00E21233">
      <w:pPr>
        <w:rPr>
          <w:rFonts w:cs="Arial"/>
          <w:sz w:val="20"/>
          <w:szCs w:val="20"/>
        </w:rPr>
      </w:pPr>
    </w:p>
    <w:p w14:paraId="69BF1858" w14:textId="77777777" w:rsidR="00E21233" w:rsidRPr="00D0427F" w:rsidRDefault="00E21233" w:rsidP="00E21233">
      <w:pPr>
        <w:rPr>
          <w:rFonts w:cs="Arial"/>
          <w:sz w:val="20"/>
          <w:szCs w:val="20"/>
        </w:rPr>
      </w:pPr>
    </w:p>
    <w:p w14:paraId="6315D969" w14:textId="77777777" w:rsidR="00BD07D2" w:rsidRPr="00D0427F" w:rsidRDefault="00BD07D2" w:rsidP="00E21233">
      <w:pPr>
        <w:rPr>
          <w:rFonts w:cs="Arial"/>
          <w:sz w:val="20"/>
          <w:szCs w:val="20"/>
        </w:rPr>
      </w:pPr>
    </w:p>
    <w:p w14:paraId="58426B22" w14:textId="77777777" w:rsidR="00BD07D2" w:rsidRPr="00D0427F" w:rsidRDefault="00BD07D2" w:rsidP="00E21233">
      <w:pPr>
        <w:rPr>
          <w:rFonts w:cs="Arial"/>
          <w:sz w:val="20"/>
          <w:szCs w:val="20"/>
        </w:rPr>
      </w:pPr>
    </w:p>
    <w:p w14:paraId="0714D6F7" w14:textId="77777777" w:rsidR="00BD07D2" w:rsidRPr="00D0427F" w:rsidRDefault="00BD07D2" w:rsidP="00E21233">
      <w:pPr>
        <w:rPr>
          <w:rFonts w:cs="Arial"/>
          <w:sz w:val="20"/>
          <w:szCs w:val="20"/>
        </w:rPr>
      </w:pPr>
    </w:p>
    <w:p w14:paraId="45876C84" w14:textId="77777777" w:rsidR="00BD07D2" w:rsidRPr="00D0427F" w:rsidRDefault="00BD07D2" w:rsidP="00E21233">
      <w:pPr>
        <w:rPr>
          <w:rFonts w:cs="Arial"/>
          <w:sz w:val="20"/>
          <w:szCs w:val="20"/>
        </w:rPr>
      </w:pPr>
    </w:p>
    <w:p w14:paraId="775AD2ED" w14:textId="77777777" w:rsidR="00BD07D2" w:rsidRPr="00D0427F" w:rsidRDefault="00BD07D2" w:rsidP="00E21233">
      <w:pPr>
        <w:rPr>
          <w:rFonts w:cs="Arial"/>
          <w:sz w:val="20"/>
          <w:szCs w:val="20"/>
        </w:rPr>
      </w:pPr>
    </w:p>
    <w:p w14:paraId="725AB92B" w14:textId="77777777" w:rsidR="00BD07D2" w:rsidRPr="00D0427F" w:rsidRDefault="00BD07D2" w:rsidP="00E21233">
      <w:pPr>
        <w:rPr>
          <w:rFonts w:cs="Arial"/>
          <w:sz w:val="20"/>
          <w:szCs w:val="20"/>
        </w:rPr>
      </w:pPr>
    </w:p>
    <w:p w14:paraId="1D7E9631" w14:textId="77777777" w:rsidR="00BD07D2" w:rsidRPr="00D0427F" w:rsidRDefault="00BD07D2" w:rsidP="00E21233">
      <w:pPr>
        <w:rPr>
          <w:rFonts w:cs="Arial"/>
          <w:sz w:val="20"/>
          <w:szCs w:val="20"/>
        </w:rPr>
      </w:pPr>
    </w:p>
    <w:p w14:paraId="1C549B1D" w14:textId="77777777" w:rsidR="00BD07D2" w:rsidRPr="00D0427F" w:rsidRDefault="00BD07D2" w:rsidP="00E21233">
      <w:pPr>
        <w:rPr>
          <w:rFonts w:cs="Arial"/>
          <w:sz w:val="20"/>
          <w:szCs w:val="20"/>
        </w:rPr>
      </w:pPr>
    </w:p>
    <w:p w14:paraId="74CF5BAF" w14:textId="77777777" w:rsidR="00BD07D2" w:rsidRPr="00D0427F" w:rsidRDefault="00BD07D2" w:rsidP="00E21233">
      <w:pPr>
        <w:rPr>
          <w:rFonts w:cs="Arial"/>
          <w:sz w:val="20"/>
          <w:szCs w:val="20"/>
        </w:rPr>
      </w:pPr>
    </w:p>
    <w:p w14:paraId="51FD3299" w14:textId="77777777" w:rsidR="00BD07D2" w:rsidRPr="00D0427F" w:rsidRDefault="00BD07D2" w:rsidP="00E21233">
      <w:pPr>
        <w:rPr>
          <w:rFonts w:cs="Arial"/>
          <w:sz w:val="20"/>
          <w:szCs w:val="20"/>
        </w:rPr>
      </w:pPr>
    </w:p>
    <w:p w14:paraId="798AF251" w14:textId="77777777" w:rsidR="00BD07D2" w:rsidRPr="00D0427F" w:rsidRDefault="00BD07D2" w:rsidP="00E21233">
      <w:pPr>
        <w:rPr>
          <w:rFonts w:cs="Arial"/>
          <w:sz w:val="20"/>
          <w:szCs w:val="20"/>
        </w:rPr>
      </w:pPr>
    </w:p>
    <w:p w14:paraId="627F0C5A" w14:textId="77777777" w:rsidR="00BD07D2" w:rsidRPr="00D0427F" w:rsidRDefault="00BD07D2" w:rsidP="00E21233">
      <w:pPr>
        <w:rPr>
          <w:rFonts w:cs="Arial"/>
          <w:sz w:val="20"/>
          <w:szCs w:val="20"/>
        </w:rPr>
      </w:pPr>
    </w:p>
    <w:p w14:paraId="3F09CD82" w14:textId="77777777" w:rsidR="00BD07D2" w:rsidRPr="00D0427F" w:rsidRDefault="00BD07D2" w:rsidP="00E21233">
      <w:pPr>
        <w:rPr>
          <w:rFonts w:cs="Arial"/>
          <w:sz w:val="20"/>
          <w:szCs w:val="20"/>
        </w:rPr>
      </w:pPr>
    </w:p>
    <w:p w14:paraId="761DD4E2" w14:textId="77777777" w:rsidR="00BD07D2" w:rsidRPr="00D0427F" w:rsidRDefault="00BD07D2" w:rsidP="00E21233">
      <w:pPr>
        <w:rPr>
          <w:rFonts w:cs="Arial"/>
          <w:sz w:val="20"/>
          <w:szCs w:val="20"/>
        </w:rPr>
      </w:pPr>
    </w:p>
    <w:p w14:paraId="717CC814" w14:textId="77777777" w:rsidR="00BD07D2" w:rsidRPr="00D0427F" w:rsidRDefault="00BD07D2" w:rsidP="00E21233">
      <w:pPr>
        <w:rPr>
          <w:rFonts w:cs="Arial"/>
          <w:sz w:val="20"/>
          <w:szCs w:val="20"/>
        </w:rPr>
      </w:pPr>
    </w:p>
    <w:p w14:paraId="7A6A22D1" w14:textId="77777777" w:rsidR="00F07B70" w:rsidRPr="00D0427F" w:rsidRDefault="00F07B70" w:rsidP="00E21233">
      <w:pPr>
        <w:rPr>
          <w:rFonts w:cs="Arial"/>
          <w:sz w:val="20"/>
          <w:szCs w:val="20"/>
        </w:rPr>
      </w:pPr>
    </w:p>
    <w:p w14:paraId="54C6AB9A" w14:textId="77777777" w:rsidR="00F07B70" w:rsidRPr="00D0427F" w:rsidRDefault="00F07B70" w:rsidP="00E21233">
      <w:pPr>
        <w:rPr>
          <w:rFonts w:cs="Arial"/>
          <w:sz w:val="20"/>
          <w:szCs w:val="20"/>
        </w:rPr>
      </w:pPr>
    </w:p>
    <w:p w14:paraId="63B58C4C" w14:textId="77777777" w:rsidR="007F4A62" w:rsidRPr="00D0427F" w:rsidRDefault="007F4A62" w:rsidP="00E21233">
      <w:pPr>
        <w:rPr>
          <w:rFonts w:cs="Arial"/>
          <w:sz w:val="20"/>
          <w:szCs w:val="20"/>
        </w:rPr>
      </w:pPr>
    </w:p>
    <w:p w14:paraId="5B148958" w14:textId="77777777" w:rsidR="00BD07D2" w:rsidRPr="00D0427F" w:rsidRDefault="00BD07D2" w:rsidP="00E21233">
      <w:pPr>
        <w:rPr>
          <w:rFonts w:cs="Arial"/>
          <w:sz w:val="20"/>
          <w:szCs w:val="20"/>
        </w:rPr>
      </w:pPr>
    </w:p>
    <w:p w14:paraId="3DE5EC54" w14:textId="77777777" w:rsidR="00BD07D2" w:rsidRPr="00D0427F" w:rsidRDefault="00BD07D2" w:rsidP="00E21233">
      <w:pPr>
        <w:rPr>
          <w:rFonts w:cs="Arial"/>
          <w:sz w:val="20"/>
          <w:szCs w:val="20"/>
        </w:rPr>
      </w:pPr>
    </w:p>
    <w:p w14:paraId="38A839EB" w14:textId="77777777" w:rsidR="00BD07D2" w:rsidRPr="00D0427F" w:rsidRDefault="00BD07D2" w:rsidP="00E21233">
      <w:pPr>
        <w:rPr>
          <w:rFonts w:cs="Arial"/>
          <w:sz w:val="20"/>
          <w:szCs w:val="20"/>
        </w:rPr>
      </w:pPr>
    </w:p>
    <w:p w14:paraId="1D92FA32" w14:textId="77777777" w:rsidR="00074D7B" w:rsidRPr="00D0427F" w:rsidRDefault="00074D7B" w:rsidP="00A54D57">
      <w:pPr>
        <w:rPr>
          <w:rFonts w:cs="Arial"/>
          <w:sz w:val="20"/>
          <w:szCs w:val="20"/>
        </w:rPr>
      </w:pPr>
    </w:p>
    <w:p w14:paraId="024D4A8E" w14:textId="77777777" w:rsidR="00A54D57" w:rsidRPr="00D0427F" w:rsidRDefault="00A54D57" w:rsidP="00A54D57">
      <w:pPr>
        <w:rPr>
          <w:rFonts w:cs="Arial"/>
          <w:b/>
          <w:sz w:val="20"/>
          <w:szCs w:val="20"/>
          <w:u w:val="single"/>
        </w:rPr>
      </w:pPr>
    </w:p>
    <w:p w14:paraId="7F74A719" w14:textId="2EBE1281" w:rsidR="00BD07D2" w:rsidRPr="00690B7A" w:rsidRDefault="00BD07D2" w:rsidP="00BD07D2">
      <w:pPr>
        <w:jc w:val="right"/>
        <w:rPr>
          <w:rFonts w:cs="Arial"/>
          <w:sz w:val="20"/>
          <w:szCs w:val="20"/>
        </w:rPr>
      </w:pPr>
      <w:r w:rsidRPr="00690B7A">
        <w:rPr>
          <w:rFonts w:cs="Arial"/>
          <w:b/>
          <w:sz w:val="20"/>
          <w:szCs w:val="20"/>
          <w:u w:val="single"/>
        </w:rPr>
        <w:lastRenderedPageBreak/>
        <w:t>RAZPISNI OBRAZEC 1</w:t>
      </w:r>
      <w:r w:rsidR="003F30AD" w:rsidRPr="00690B7A">
        <w:rPr>
          <w:rFonts w:cs="Arial"/>
          <w:b/>
          <w:sz w:val="20"/>
          <w:szCs w:val="20"/>
          <w:u w:val="single"/>
        </w:rPr>
        <w:t>0</w:t>
      </w:r>
    </w:p>
    <w:p w14:paraId="1D8BF322" w14:textId="77777777" w:rsidR="00DA4373" w:rsidRPr="00690B7A" w:rsidRDefault="00DA4373"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bookmarkStart w:id="9" w:name="_Hlk130303182"/>
    </w:p>
    <w:p w14:paraId="7DA694B3" w14:textId="77777777" w:rsidR="00934E7F" w:rsidRPr="00690B7A" w:rsidRDefault="00934E7F"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p>
    <w:p w14:paraId="73EA5592" w14:textId="456FD138" w:rsidR="00235B98" w:rsidRPr="00690B7A" w:rsidRDefault="00690B7A"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r>
        <w:rPr>
          <w:rFonts w:cs="Arial"/>
          <w:b/>
          <w:sz w:val="20"/>
          <w:szCs w:val="20"/>
          <w:lang w:eastAsia="zh-CN"/>
        </w:rPr>
        <w:t xml:space="preserve">TEHNIČNE SPECIFIKACIJE </w:t>
      </w:r>
      <w:r w:rsidR="00A27B78" w:rsidRPr="00690B7A">
        <w:rPr>
          <w:rFonts w:cs="Arial"/>
          <w:b/>
          <w:sz w:val="20"/>
          <w:szCs w:val="20"/>
          <w:lang w:eastAsia="zh-CN"/>
        </w:rPr>
        <w:t>IN ZAHTEVE</w:t>
      </w:r>
      <w:r w:rsidR="000258CF" w:rsidRPr="00690B7A">
        <w:rPr>
          <w:rFonts w:cs="Arial"/>
          <w:b/>
          <w:sz w:val="20"/>
          <w:szCs w:val="20"/>
          <w:lang w:eastAsia="zh-CN"/>
        </w:rPr>
        <w:t xml:space="preserve"> </w:t>
      </w:r>
    </w:p>
    <w:p w14:paraId="2DFC444B" w14:textId="77777777" w:rsidR="005201D9" w:rsidRPr="00690B7A" w:rsidRDefault="005201D9" w:rsidP="00BF3380">
      <w:pPr>
        <w:autoSpaceDE w:val="0"/>
        <w:autoSpaceDN w:val="0"/>
        <w:adjustRightInd w:val="0"/>
        <w:jc w:val="both"/>
        <w:rPr>
          <w:rFonts w:cs="Arial"/>
          <w:b/>
          <w:sz w:val="20"/>
          <w:szCs w:val="20"/>
        </w:rPr>
      </w:pPr>
    </w:p>
    <w:p w14:paraId="15A02155" w14:textId="14565FD7" w:rsidR="00BF3380" w:rsidRPr="00690B7A" w:rsidRDefault="00BF3380" w:rsidP="00BF3380">
      <w:pPr>
        <w:autoSpaceDE w:val="0"/>
        <w:autoSpaceDN w:val="0"/>
        <w:adjustRightInd w:val="0"/>
        <w:jc w:val="both"/>
        <w:rPr>
          <w:rFonts w:cs="Arial"/>
          <w:b/>
          <w:sz w:val="20"/>
          <w:szCs w:val="20"/>
        </w:rPr>
      </w:pPr>
      <w:r w:rsidRPr="00690B7A">
        <w:rPr>
          <w:rFonts w:cs="Arial"/>
          <w:b/>
          <w:sz w:val="20"/>
          <w:szCs w:val="20"/>
        </w:rPr>
        <w:t xml:space="preserve">Predmet javnega naročila je sukcesivna dobava </w:t>
      </w:r>
      <w:r w:rsidR="005201D9" w:rsidRPr="00690B7A">
        <w:rPr>
          <w:rFonts w:cs="Arial"/>
          <w:b/>
          <w:sz w:val="20"/>
          <w:szCs w:val="20"/>
        </w:rPr>
        <w:t xml:space="preserve">goriva za obdobje dveh (2) </w:t>
      </w:r>
      <w:r w:rsidRPr="00690B7A">
        <w:rPr>
          <w:rFonts w:cs="Arial"/>
          <w:b/>
          <w:sz w:val="20"/>
          <w:szCs w:val="20"/>
        </w:rPr>
        <w:t>za naročnika Javno podjetje Komunala Zagorje, d.o.o., Cesta zmage 57, 1410 Zagorje ob Savi, s sklenitvijo pogodbe, v skladu s specifikacijo.</w:t>
      </w:r>
    </w:p>
    <w:p w14:paraId="3B2B8256" w14:textId="77777777" w:rsidR="00BF3380" w:rsidRPr="00690B7A" w:rsidRDefault="00BF3380" w:rsidP="00BF3380">
      <w:pPr>
        <w:autoSpaceDE w:val="0"/>
        <w:autoSpaceDN w:val="0"/>
        <w:adjustRightInd w:val="0"/>
        <w:jc w:val="both"/>
        <w:rPr>
          <w:rFonts w:cs="Arial"/>
          <w:b/>
          <w:sz w:val="20"/>
          <w:szCs w:val="20"/>
        </w:rPr>
      </w:pPr>
    </w:p>
    <w:p w14:paraId="41F3DFAE" w14:textId="27829EC8" w:rsidR="005201D9" w:rsidRPr="00690B7A" w:rsidRDefault="00EE6E44" w:rsidP="005201D9">
      <w:pPr>
        <w:jc w:val="both"/>
        <w:rPr>
          <w:b/>
          <w:bCs/>
          <w:sz w:val="20"/>
          <w:szCs w:val="20"/>
          <w:u w:val="single"/>
        </w:rPr>
      </w:pPr>
      <w:r>
        <w:rPr>
          <w:b/>
          <w:bCs/>
          <w:sz w:val="20"/>
          <w:szCs w:val="20"/>
          <w:u w:val="single"/>
        </w:rPr>
        <w:t>SKLOP 1- di</w:t>
      </w:r>
      <w:r w:rsidR="005201D9" w:rsidRPr="00690B7A">
        <w:rPr>
          <w:b/>
          <w:bCs/>
          <w:sz w:val="20"/>
          <w:szCs w:val="20"/>
          <w:u w:val="single"/>
        </w:rPr>
        <w:t>zelsko gorivo</w:t>
      </w:r>
    </w:p>
    <w:p w14:paraId="43D8F824" w14:textId="77777777" w:rsidR="005201D9" w:rsidRPr="00690B7A" w:rsidRDefault="005201D9" w:rsidP="005201D9">
      <w:pPr>
        <w:jc w:val="both"/>
        <w:rPr>
          <w:sz w:val="20"/>
          <w:szCs w:val="20"/>
        </w:rPr>
      </w:pPr>
    </w:p>
    <w:p w14:paraId="75B4666D" w14:textId="77777777" w:rsidR="005201D9" w:rsidRPr="00690B7A" w:rsidRDefault="005201D9" w:rsidP="005201D9">
      <w:pPr>
        <w:pStyle w:val="BodyText21"/>
        <w:rPr>
          <w:rFonts w:ascii="Arial" w:hAnsi="Arial" w:cs="Arial"/>
          <w:sz w:val="20"/>
          <w:lang w:eastAsia="sl-SI"/>
        </w:rPr>
      </w:pPr>
      <w:r w:rsidRPr="00690B7A">
        <w:rPr>
          <w:rFonts w:ascii="Arial" w:hAnsi="Arial" w:cs="Arial"/>
          <w:sz w:val="20"/>
          <w:lang w:eastAsia="sl-SI"/>
        </w:rPr>
        <w:t>Okvirne pogodbene količine: </w:t>
      </w:r>
    </w:p>
    <w:p w14:paraId="24CA4C46" w14:textId="5912143B" w:rsidR="005201D9" w:rsidRPr="00690B7A" w:rsidRDefault="005201D9" w:rsidP="005201D9">
      <w:pPr>
        <w:pStyle w:val="BodyText21"/>
        <w:numPr>
          <w:ilvl w:val="0"/>
          <w:numId w:val="47"/>
        </w:numPr>
        <w:rPr>
          <w:rFonts w:ascii="Arial" w:hAnsi="Arial" w:cs="Arial"/>
          <w:sz w:val="20"/>
          <w:lang w:eastAsia="sl-SI"/>
        </w:rPr>
      </w:pPr>
      <w:r w:rsidRPr="00690B7A">
        <w:rPr>
          <w:rFonts w:ascii="Arial" w:hAnsi="Arial" w:cs="Arial"/>
          <w:sz w:val="20"/>
          <w:lang w:eastAsia="sl-SI"/>
        </w:rPr>
        <w:t>Dizelsko gorivo – 120.000 litrov/leto</w:t>
      </w:r>
    </w:p>
    <w:p w14:paraId="7FDCE9D3" w14:textId="77777777" w:rsidR="005201D9" w:rsidRPr="00690B7A" w:rsidRDefault="005201D9" w:rsidP="005201D9">
      <w:pPr>
        <w:pStyle w:val="BodyText21"/>
        <w:ind w:left="360"/>
        <w:rPr>
          <w:rFonts w:ascii="Arial" w:hAnsi="Arial" w:cs="Arial"/>
          <w:sz w:val="20"/>
          <w:lang w:eastAsia="sl-SI"/>
        </w:rPr>
      </w:pPr>
      <w:r w:rsidRPr="00690B7A">
        <w:rPr>
          <w:rFonts w:ascii="Arial" w:hAnsi="Arial" w:cs="Arial"/>
          <w:sz w:val="20"/>
          <w:lang w:eastAsia="sl-SI"/>
        </w:rPr>
        <w:t xml:space="preserve">                                  - 240.000 litrov za dve leti </w:t>
      </w:r>
    </w:p>
    <w:p w14:paraId="59034008" w14:textId="77777777" w:rsidR="005201D9" w:rsidRPr="00690B7A" w:rsidRDefault="005201D9" w:rsidP="005201D9">
      <w:pPr>
        <w:pStyle w:val="BodyText21"/>
        <w:rPr>
          <w:rFonts w:ascii="Arial" w:hAnsi="Arial" w:cs="Arial"/>
          <w:sz w:val="20"/>
          <w:lang w:eastAsia="sl-SI"/>
        </w:rPr>
      </w:pPr>
    </w:p>
    <w:p w14:paraId="6CBC60D3" w14:textId="196DE361" w:rsidR="005201D9" w:rsidRPr="00690B7A" w:rsidRDefault="005201D9" w:rsidP="005201D9">
      <w:pPr>
        <w:jc w:val="both"/>
        <w:rPr>
          <w:sz w:val="20"/>
          <w:szCs w:val="20"/>
        </w:rPr>
      </w:pPr>
      <w:r w:rsidRPr="00690B7A">
        <w:rPr>
          <w:sz w:val="20"/>
          <w:szCs w:val="20"/>
        </w:rPr>
        <w:t>Oddaljenost bencinskega servisa od sedeža naročnika</w:t>
      </w:r>
      <w:r w:rsidR="00690B7A">
        <w:rPr>
          <w:sz w:val="20"/>
          <w:szCs w:val="20"/>
        </w:rPr>
        <w:t xml:space="preserve"> največ 4 km</w:t>
      </w:r>
      <w:r w:rsidRPr="00690B7A">
        <w:rPr>
          <w:sz w:val="20"/>
          <w:szCs w:val="20"/>
        </w:rPr>
        <w:t>!</w:t>
      </w:r>
    </w:p>
    <w:p w14:paraId="11DB6A67" w14:textId="77777777" w:rsidR="005201D9" w:rsidRPr="00690B7A" w:rsidRDefault="005201D9" w:rsidP="005201D9">
      <w:pPr>
        <w:pStyle w:val="BodyText21"/>
        <w:rPr>
          <w:rFonts w:ascii="Arial" w:hAnsi="Arial" w:cs="Arial"/>
          <w:sz w:val="20"/>
          <w:lang w:eastAsia="sl-SI"/>
        </w:rPr>
      </w:pPr>
    </w:p>
    <w:p w14:paraId="298DACB0" w14:textId="77777777" w:rsidR="005201D9" w:rsidRPr="00690B7A" w:rsidRDefault="005201D9" w:rsidP="005201D9">
      <w:pPr>
        <w:pStyle w:val="BodyText21"/>
        <w:rPr>
          <w:rFonts w:ascii="Arial" w:hAnsi="Arial" w:cs="Arial"/>
          <w:sz w:val="20"/>
          <w:lang w:eastAsia="sl-SI"/>
        </w:rPr>
      </w:pPr>
    </w:p>
    <w:p w14:paraId="3B26A96A" w14:textId="77777777" w:rsidR="005201D9" w:rsidRPr="00690B7A" w:rsidRDefault="005201D9" w:rsidP="005201D9">
      <w:pPr>
        <w:jc w:val="both"/>
        <w:rPr>
          <w:b/>
          <w:bCs/>
          <w:sz w:val="20"/>
          <w:szCs w:val="20"/>
          <w:u w:val="single"/>
        </w:rPr>
      </w:pPr>
      <w:r w:rsidRPr="00690B7A">
        <w:rPr>
          <w:b/>
          <w:bCs/>
          <w:sz w:val="20"/>
          <w:szCs w:val="20"/>
          <w:u w:val="single"/>
        </w:rPr>
        <w:t>SKLOP 2- neosvinčen 95 oktanski bencin</w:t>
      </w:r>
    </w:p>
    <w:p w14:paraId="553E1A4D" w14:textId="77777777" w:rsidR="005201D9" w:rsidRPr="00690B7A" w:rsidRDefault="005201D9" w:rsidP="005201D9">
      <w:pPr>
        <w:pStyle w:val="BodyText21"/>
        <w:rPr>
          <w:rFonts w:ascii="Arial" w:hAnsi="Arial" w:cs="Arial"/>
          <w:sz w:val="20"/>
          <w:lang w:eastAsia="sl-SI"/>
        </w:rPr>
      </w:pPr>
    </w:p>
    <w:p w14:paraId="4A83F129" w14:textId="77777777" w:rsidR="005201D9" w:rsidRPr="00690B7A" w:rsidRDefault="005201D9" w:rsidP="005201D9">
      <w:pPr>
        <w:pStyle w:val="BodyText21"/>
        <w:rPr>
          <w:rFonts w:ascii="Arial" w:hAnsi="Arial" w:cs="Arial"/>
          <w:sz w:val="20"/>
          <w:lang w:eastAsia="sl-SI"/>
        </w:rPr>
      </w:pPr>
      <w:r w:rsidRPr="00690B7A">
        <w:rPr>
          <w:rFonts w:ascii="Arial" w:hAnsi="Arial" w:cs="Arial"/>
          <w:sz w:val="20"/>
          <w:lang w:eastAsia="sl-SI"/>
        </w:rPr>
        <w:t>Okvirne pogodbene količine: </w:t>
      </w:r>
    </w:p>
    <w:p w14:paraId="42C78F08" w14:textId="77777777" w:rsidR="005201D9" w:rsidRPr="00690B7A" w:rsidRDefault="005201D9" w:rsidP="005201D9">
      <w:pPr>
        <w:pStyle w:val="BodyText21"/>
        <w:numPr>
          <w:ilvl w:val="0"/>
          <w:numId w:val="47"/>
        </w:numPr>
        <w:rPr>
          <w:rFonts w:ascii="Arial" w:hAnsi="Arial" w:cs="Arial"/>
          <w:sz w:val="20"/>
          <w:lang w:eastAsia="sl-SI"/>
        </w:rPr>
      </w:pPr>
      <w:r w:rsidRPr="00690B7A">
        <w:rPr>
          <w:rFonts w:ascii="Arial" w:hAnsi="Arial" w:cs="Arial"/>
          <w:sz w:val="20"/>
          <w:lang w:eastAsia="sl-SI"/>
        </w:rPr>
        <w:t>Neosvinčeni 95 oktanski bencin – 4.000 litrov/leto</w:t>
      </w:r>
    </w:p>
    <w:p w14:paraId="7CC6F746" w14:textId="77777777" w:rsidR="005201D9" w:rsidRPr="00690B7A" w:rsidRDefault="005201D9" w:rsidP="005201D9">
      <w:pPr>
        <w:pStyle w:val="BodyText21"/>
        <w:rPr>
          <w:rFonts w:ascii="Arial" w:hAnsi="Arial" w:cs="Arial"/>
          <w:sz w:val="20"/>
          <w:lang w:eastAsia="sl-SI"/>
        </w:rPr>
      </w:pPr>
      <w:r w:rsidRPr="00690B7A">
        <w:rPr>
          <w:rFonts w:ascii="Arial" w:hAnsi="Arial" w:cs="Arial"/>
          <w:sz w:val="20"/>
          <w:lang w:eastAsia="sl-SI"/>
        </w:rPr>
        <w:t xml:space="preserve">                                                                - 8.000 litrov za dve leti</w:t>
      </w:r>
    </w:p>
    <w:p w14:paraId="780942AB" w14:textId="77777777" w:rsidR="005201D9" w:rsidRPr="00690B7A" w:rsidRDefault="005201D9" w:rsidP="005201D9">
      <w:pPr>
        <w:pStyle w:val="BodyText21"/>
        <w:rPr>
          <w:rFonts w:ascii="Arial" w:hAnsi="Arial" w:cs="Arial"/>
          <w:sz w:val="20"/>
          <w:lang w:eastAsia="sl-SI"/>
        </w:rPr>
      </w:pPr>
    </w:p>
    <w:p w14:paraId="164F9F46" w14:textId="75B62F6C" w:rsidR="005201D9" w:rsidRPr="00690B7A" w:rsidRDefault="005201D9" w:rsidP="005201D9">
      <w:pPr>
        <w:jc w:val="both"/>
        <w:rPr>
          <w:sz w:val="20"/>
          <w:szCs w:val="20"/>
        </w:rPr>
      </w:pPr>
      <w:r w:rsidRPr="00690B7A">
        <w:rPr>
          <w:sz w:val="20"/>
          <w:szCs w:val="20"/>
        </w:rPr>
        <w:t>Oddaljenost bencinskega servisa od sedeža naročnika</w:t>
      </w:r>
      <w:r w:rsidR="00690B7A">
        <w:rPr>
          <w:sz w:val="20"/>
          <w:szCs w:val="20"/>
        </w:rPr>
        <w:t xml:space="preserve"> največ 4 km</w:t>
      </w:r>
      <w:r w:rsidRPr="00690B7A">
        <w:rPr>
          <w:sz w:val="20"/>
          <w:szCs w:val="20"/>
        </w:rPr>
        <w:t>!</w:t>
      </w:r>
    </w:p>
    <w:p w14:paraId="079DEB5E" w14:textId="77777777" w:rsidR="005201D9" w:rsidRPr="00690B7A" w:rsidRDefault="005201D9" w:rsidP="005201D9">
      <w:pPr>
        <w:pStyle w:val="Telobesedila"/>
        <w:rPr>
          <w:b/>
          <w:bCs/>
          <w:sz w:val="20"/>
          <w:szCs w:val="20"/>
          <w:lang w:val="sl-SI"/>
        </w:rPr>
      </w:pPr>
    </w:p>
    <w:p w14:paraId="505B2BB2" w14:textId="77777777" w:rsidR="005201D9" w:rsidRPr="00690B7A" w:rsidRDefault="005201D9" w:rsidP="005201D9">
      <w:pPr>
        <w:pStyle w:val="Telobesedila"/>
        <w:rPr>
          <w:b/>
          <w:bCs/>
          <w:sz w:val="20"/>
          <w:szCs w:val="20"/>
          <w:lang w:val="sl-SI"/>
        </w:rPr>
      </w:pPr>
      <w:r w:rsidRPr="00690B7A">
        <w:rPr>
          <w:b/>
          <w:bCs/>
          <w:sz w:val="20"/>
          <w:szCs w:val="20"/>
          <w:lang w:val="sl-SI"/>
        </w:rPr>
        <w:t>SKLOP 3 - Dobava ELKO kurilnega olja za leto 2025 in 2026</w:t>
      </w:r>
    </w:p>
    <w:p w14:paraId="54A82E7E" w14:textId="77777777" w:rsidR="005201D9" w:rsidRPr="00690B7A" w:rsidRDefault="005201D9" w:rsidP="005201D9">
      <w:pPr>
        <w:jc w:val="both"/>
        <w:rPr>
          <w:rFonts w:cs="Arial"/>
          <w:sz w:val="20"/>
          <w:szCs w:val="20"/>
        </w:rPr>
      </w:pPr>
    </w:p>
    <w:p w14:paraId="530C8804" w14:textId="77777777" w:rsidR="005201D9" w:rsidRPr="00690B7A" w:rsidRDefault="005201D9" w:rsidP="005201D9">
      <w:pPr>
        <w:pStyle w:val="BodyText21"/>
        <w:rPr>
          <w:rFonts w:ascii="Arial" w:hAnsi="Arial" w:cs="Arial"/>
          <w:sz w:val="20"/>
          <w:lang w:eastAsia="sl-SI"/>
        </w:rPr>
      </w:pPr>
      <w:r w:rsidRPr="00690B7A">
        <w:rPr>
          <w:rFonts w:ascii="Arial" w:hAnsi="Arial" w:cs="Arial"/>
          <w:sz w:val="20"/>
          <w:lang w:eastAsia="sl-SI"/>
        </w:rPr>
        <w:t>Okvirne pogodbene količine: </w:t>
      </w:r>
    </w:p>
    <w:p w14:paraId="22CADF0A" w14:textId="77777777" w:rsidR="005201D9" w:rsidRPr="00690B7A" w:rsidRDefault="005201D9" w:rsidP="005201D9">
      <w:pPr>
        <w:pStyle w:val="BodyText21"/>
        <w:numPr>
          <w:ilvl w:val="0"/>
          <w:numId w:val="47"/>
        </w:numPr>
        <w:rPr>
          <w:rFonts w:ascii="Arial" w:hAnsi="Arial" w:cs="Arial"/>
          <w:sz w:val="20"/>
          <w:lang w:eastAsia="sl-SI"/>
        </w:rPr>
      </w:pPr>
      <w:r w:rsidRPr="00690B7A">
        <w:rPr>
          <w:rFonts w:ascii="Arial" w:hAnsi="Arial" w:cs="Arial"/>
          <w:sz w:val="20"/>
          <w:lang w:eastAsia="sl-SI"/>
        </w:rPr>
        <w:t>ELKO kurilno olje – 12.000 litrov/leto</w:t>
      </w:r>
    </w:p>
    <w:p w14:paraId="5BDB5773" w14:textId="77777777" w:rsidR="005201D9" w:rsidRPr="00690B7A" w:rsidRDefault="005201D9" w:rsidP="005201D9">
      <w:pPr>
        <w:pStyle w:val="BodyText21"/>
        <w:ind w:left="360"/>
        <w:rPr>
          <w:rFonts w:ascii="Arial" w:hAnsi="Arial" w:cs="Arial"/>
          <w:sz w:val="20"/>
          <w:lang w:eastAsia="sl-SI"/>
        </w:rPr>
      </w:pPr>
      <w:r w:rsidRPr="00690B7A">
        <w:rPr>
          <w:rFonts w:ascii="Arial" w:hAnsi="Arial" w:cs="Arial"/>
          <w:sz w:val="20"/>
          <w:lang w:eastAsia="sl-SI"/>
        </w:rPr>
        <w:t xml:space="preserve">                                  - 24.000 litrov za dve leti </w:t>
      </w:r>
    </w:p>
    <w:p w14:paraId="08B6C84C" w14:textId="77777777" w:rsidR="005201D9" w:rsidRPr="00690B7A" w:rsidRDefault="005201D9" w:rsidP="005201D9">
      <w:pPr>
        <w:jc w:val="both"/>
        <w:rPr>
          <w:rFonts w:cs="Arial"/>
          <w:sz w:val="20"/>
          <w:szCs w:val="20"/>
        </w:rPr>
      </w:pPr>
      <w:r w:rsidRPr="00690B7A">
        <w:rPr>
          <w:rFonts w:cs="Arial"/>
          <w:sz w:val="20"/>
          <w:szCs w:val="20"/>
        </w:rPr>
        <w:t>1.  10.000 litrov/leto ELKO kurilnega olja na lokaciji »kotlarna Zagorje«, Cesta 20. julija,  Zagorje ob Savi,</w:t>
      </w:r>
    </w:p>
    <w:p w14:paraId="672EC634" w14:textId="77777777" w:rsidR="005201D9" w:rsidRPr="00690B7A" w:rsidRDefault="005201D9" w:rsidP="005201D9">
      <w:pPr>
        <w:jc w:val="both"/>
        <w:rPr>
          <w:rFonts w:cs="Arial"/>
          <w:sz w:val="20"/>
          <w:szCs w:val="20"/>
        </w:rPr>
      </w:pPr>
      <w:r w:rsidRPr="00690B7A">
        <w:rPr>
          <w:rFonts w:cs="Arial"/>
          <w:sz w:val="20"/>
          <w:szCs w:val="20"/>
        </w:rPr>
        <w:t>2.  2.000 litrov/leto ELKO kurilnega olja na lokaciji »kurilnica poslovnih prostorov«, Cesta zmage 57, Zagorje ob Savi.</w:t>
      </w:r>
    </w:p>
    <w:p w14:paraId="08769462" w14:textId="77777777" w:rsidR="005201D9" w:rsidRPr="00690B7A" w:rsidRDefault="005201D9" w:rsidP="005201D9">
      <w:pPr>
        <w:jc w:val="both"/>
        <w:rPr>
          <w:rFonts w:cs="Arial"/>
          <w:sz w:val="20"/>
          <w:szCs w:val="20"/>
        </w:rPr>
      </w:pPr>
      <w:r w:rsidRPr="00690B7A">
        <w:rPr>
          <w:rFonts w:cs="Arial"/>
          <w:sz w:val="20"/>
          <w:szCs w:val="20"/>
        </w:rPr>
        <w:t xml:space="preserve">Količine iz prejšnjih točk so okvirne in so lahko v celotnem obdobju veljavnosti pogodbe večje oz. manjše.  </w:t>
      </w:r>
    </w:p>
    <w:p w14:paraId="48271EC3" w14:textId="77777777" w:rsidR="005201D9" w:rsidRPr="00690B7A" w:rsidRDefault="005201D9" w:rsidP="005201D9">
      <w:pPr>
        <w:jc w:val="both"/>
        <w:rPr>
          <w:rFonts w:cs="Arial"/>
          <w:sz w:val="20"/>
          <w:szCs w:val="20"/>
        </w:rPr>
      </w:pPr>
      <w:r w:rsidRPr="00690B7A">
        <w:rPr>
          <w:rFonts w:cs="Arial"/>
          <w:sz w:val="20"/>
          <w:szCs w:val="20"/>
        </w:rPr>
        <w:t xml:space="preserve">Prodajalec bo v obdobju veljavnosti pogodbe od okvirno določenih količin iz prejšnjih točk, kupcu dobavil le tiste količine, katere bo kupec prodajalcu naročil glede na dejanske potrebe. </w:t>
      </w:r>
    </w:p>
    <w:p w14:paraId="1FD3EA4C" w14:textId="77777777" w:rsidR="005201D9" w:rsidRPr="00690B7A" w:rsidRDefault="005201D9" w:rsidP="005201D9">
      <w:pPr>
        <w:jc w:val="both"/>
        <w:rPr>
          <w:rFonts w:cs="Arial"/>
          <w:sz w:val="20"/>
          <w:szCs w:val="20"/>
        </w:rPr>
      </w:pPr>
    </w:p>
    <w:p w14:paraId="1FD015B7" w14:textId="77777777" w:rsidR="005201D9" w:rsidRPr="00690B7A" w:rsidRDefault="005201D9" w:rsidP="005201D9">
      <w:pPr>
        <w:jc w:val="both"/>
        <w:rPr>
          <w:rFonts w:cs="Arial"/>
          <w:b/>
          <w:bCs/>
          <w:sz w:val="20"/>
          <w:szCs w:val="20"/>
        </w:rPr>
      </w:pPr>
      <w:r w:rsidRPr="00690B7A">
        <w:rPr>
          <w:rFonts w:cs="Arial"/>
          <w:b/>
          <w:bCs/>
          <w:sz w:val="20"/>
          <w:szCs w:val="20"/>
        </w:rPr>
        <w:t>Cena:</w:t>
      </w:r>
    </w:p>
    <w:p w14:paraId="0CDDD87D" w14:textId="77777777" w:rsidR="005201D9" w:rsidRPr="00690B7A" w:rsidRDefault="005201D9" w:rsidP="005201D9">
      <w:pPr>
        <w:jc w:val="both"/>
        <w:rPr>
          <w:rFonts w:cs="Arial"/>
          <w:sz w:val="20"/>
          <w:szCs w:val="20"/>
        </w:rPr>
      </w:pPr>
    </w:p>
    <w:p w14:paraId="35C6E012" w14:textId="5D797882" w:rsidR="005201D9" w:rsidRPr="00690B7A" w:rsidRDefault="00EE6E44" w:rsidP="005201D9">
      <w:pPr>
        <w:jc w:val="both"/>
        <w:rPr>
          <w:rFonts w:cs="Arial"/>
          <w:sz w:val="20"/>
          <w:szCs w:val="20"/>
        </w:rPr>
      </w:pPr>
      <w:r>
        <w:rPr>
          <w:rFonts w:cs="Arial"/>
          <w:sz w:val="20"/>
          <w:szCs w:val="20"/>
        </w:rPr>
        <w:t xml:space="preserve">- pod </w:t>
      </w:r>
      <w:proofErr w:type="spellStart"/>
      <w:r>
        <w:rPr>
          <w:rFonts w:cs="Arial"/>
          <w:sz w:val="20"/>
          <w:szCs w:val="20"/>
        </w:rPr>
        <w:t>zap.št</w:t>
      </w:r>
      <w:proofErr w:type="spellEnd"/>
      <w:r>
        <w:rPr>
          <w:rFonts w:cs="Arial"/>
          <w:sz w:val="20"/>
          <w:szCs w:val="20"/>
        </w:rPr>
        <w:t xml:space="preserve">. 1.        </w:t>
      </w:r>
      <w:r w:rsidR="005201D9" w:rsidRPr="00690B7A">
        <w:rPr>
          <w:rFonts w:cs="Arial"/>
          <w:sz w:val="20"/>
          <w:szCs w:val="20"/>
        </w:rPr>
        <w:t xml:space="preserve">velja  </w:t>
      </w:r>
      <w:proofErr w:type="spellStart"/>
      <w:r w:rsidR="005201D9" w:rsidRPr="00690B7A">
        <w:rPr>
          <w:rFonts w:cs="Arial"/>
          <w:sz w:val="20"/>
          <w:szCs w:val="20"/>
        </w:rPr>
        <w:t>fco</w:t>
      </w:r>
      <w:proofErr w:type="spellEnd"/>
      <w:r w:rsidR="005201D9" w:rsidRPr="00690B7A">
        <w:rPr>
          <w:rFonts w:cs="Arial"/>
          <w:sz w:val="20"/>
          <w:szCs w:val="20"/>
        </w:rPr>
        <w:t xml:space="preserve"> cisterna na lokaciji »kotlarna Zagorje, Cesta 20. julija,  </w:t>
      </w:r>
    </w:p>
    <w:p w14:paraId="298ECFE8" w14:textId="77777777" w:rsidR="005201D9" w:rsidRPr="00690B7A" w:rsidRDefault="005201D9" w:rsidP="005201D9">
      <w:pPr>
        <w:jc w:val="both"/>
        <w:rPr>
          <w:rFonts w:cs="Arial"/>
          <w:sz w:val="20"/>
          <w:szCs w:val="20"/>
        </w:rPr>
      </w:pPr>
      <w:r w:rsidRPr="00690B7A">
        <w:rPr>
          <w:rFonts w:cs="Arial"/>
          <w:sz w:val="20"/>
          <w:szCs w:val="20"/>
        </w:rPr>
        <w:t xml:space="preserve">                                Zagorje ob Savi,</w:t>
      </w:r>
    </w:p>
    <w:p w14:paraId="66CAC80D" w14:textId="77777777" w:rsidR="005201D9" w:rsidRPr="00690B7A" w:rsidRDefault="005201D9" w:rsidP="005201D9">
      <w:pPr>
        <w:ind w:left="2124" w:hanging="2124"/>
        <w:jc w:val="both"/>
        <w:rPr>
          <w:rFonts w:cs="Arial"/>
          <w:sz w:val="20"/>
          <w:szCs w:val="20"/>
        </w:rPr>
      </w:pPr>
    </w:p>
    <w:p w14:paraId="0C699396" w14:textId="77777777" w:rsidR="005201D9" w:rsidRPr="00690B7A" w:rsidRDefault="005201D9" w:rsidP="005201D9">
      <w:pPr>
        <w:jc w:val="both"/>
        <w:rPr>
          <w:rFonts w:cs="Arial"/>
          <w:sz w:val="20"/>
          <w:szCs w:val="20"/>
        </w:rPr>
      </w:pPr>
      <w:r w:rsidRPr="00690B7A">
        <w:rPr>
          <w:rFonts w:cs="Arial"/>
          <w:sz w:val="20"/>
          <w:szCs w:val="20"/>
        </w:rPr>
        <w:t xml:space="preserve">- pod zap.št.2.         velja  </w:t>
      </w:r>
      <w:proofErr w:type="spellStart"/>
      <w:r w:rsidRPr="00690B7A">
        <w:rPr>
          <w:rFonts w:cs="Arial"/>
          <w:sz w:val="20"/>
          <w:szCs w:val="20"/>
        </w:rPr>
        <w:t>fco</w:t>
      </w:r>
      <w:proofErr w:type="spellEnd"/>
      <w:r w:rsidRPr="00690B7A">
        <w:rPr>
          <w:rFonts w:cs="Arial"/>
          <w:sz w:val="20"/>
          <w:szCs w:val="20"/>
        </w:rPr>
        <w:t xml:space="preserve"> cisterna »kurilnica poslovnih prostorov«, Cesta </w:t>
      </w:r>
    </w:p>
    <w:p w14:paraId="494F9471" w14:textId="77777777" w:rsidR="005201D9" w:rsidRPr="00690B7A" w:rsidRDefault="005201D9" w:rsidP="005201D9">
      <w:pPr>
        <w:jc w:val="both"/>
        <w:rPr>
          <w:rFonts w:cs="Arial"/>
          <w:sz w:val="20"/>
          <w:szCs w:val="20"/>
        </w:rPr>
      </w:pPr>
      <w:r w:rsidRPr="00690B7A">
        <w:rPr>
          <w:rFonts w:cs="Arial"/>
          <w:sz w:val="20"/>
          <w:szCs w:val="20"/>
        </w:rPr>
        <w:t xml:space="preserve">                                zmage 57, Zagorje ob Savi.</w:t>
      </w:r>
    </w:p>
    <w:p w14:paraId="0CFEA0AD" w14:textId="77777777" w:rsidR="005201D9" w:rsidRPr="00690B7A" w:rsidRDefault="005201D9" w:rsidP="005201D9">
      <w:pPr>
        <w:jc w:val="both"/>
        <w:rPr>
          <w:rFonts w:cs="Arial"/>
          <w:sz w:val="20"/>
          <w:szCs w:val="20"/>
        </w:rPr>
      </w:pPr>
    </w:p>
    <w:p w14:paraId="1F66B65C" w14:textId="77777777" w:rsidR="005201D9" w:rsidRPr="00690B7A" w:rsidRDefault="005201D9" w:rsidP="005201D9">
      <w:pPr>
        <w:jc w:val="both"/>
        <w:rPr>
          <w:rFonts w:cs="Arial"/>
          <w:sz w:val="20"/>
          <w:szCs w:val="20"/>
        </w:rPr>
      </w:pPr>
      <w:r w:rsidRPr="00690B7A">
        <w:rPr>
          <w:rFonts w:cs="Arial"/>
          <w:sz w:val="20"/>
          <w:szCs w:val="20"/>
        </w:rPr>
        <w:t>Osnovna cena ELKO kurilnega olja je določena po ceniku prodajalca.</w:t>
      </w:r>
    </w:p>
    <w:p w14:paraId="426EB306" w14:textId="77777777" w:rsidR="005201D9" w:rsidRPr="00690B7A" w:rsidRDefault="005201D9" w:rsidP="005201D9">
      <w:pPr>
        <w:jc w:val="both"/>
        <w:rPr>
          <w:rFonts w:cs="Arial"/>
          <w:sz w:val="20"/>
          <w:szCs w:val="20"/>
        </w:rPr>
      </w:pPr>
    </w:p>
    <w:p w14:paraId="2BD6D196" w14:textId="77777777" w:rsidR="005201D9" w:rsidRPr="00690B7A" w:rsidRDefault="005201D9" w:rsidP="005201D9">
      <w:pPr>
        <w:jc w:val="both"/>
        <w:rPr>
          <w:rFonts w:cs="Arial"/>
          <w:sz w:val="20"/>
          <w:szCs w:val="20"/>
        </w:rPr>
      </w:pPr>
      <w:r w:rsidRPr="00690B7A">
        <w:rPr>
          <w:rFonts w:cs="Arial"/>
          <w:b/>
          <w:bCs/>
          <w:sz w:val="20"/>
          <w:szCs w:val="20"/>
        </w:rPr>
        <w:t>Rok dobave</w:t>
      </w:r>
    </w:p>
    <w:p w14:paraId="6B332A40" w14:textId="77777777" w:rsidR="005201D9" w:rsidRPr="00690B7A" w:rsidRDefault="005201D9" w:rsidP="005201D9">
      <w:pPr>
        <w:jc w:val="both"/>
        <w:rPr>
          <w:rFonts w:cs="Arial"/>
          <w:sz w:val="20"/>
          <w:szCs w:val="20"/>
        </w:rPr>
      </w:pPr>
    </w:p>
    <w:p w14:paraId="24E8D363" w14:textId="77777777" w:rsidR="005201D9" w:rsidRPr="00690B7A" w:rsidRDefault="005201D9" w:rsidP="005201D9">
      <w:pPr>
        <w:jc w:val="both"/>
        <w:rPr>
          <w:rFonts w:cs="Arial"/>
          <w:sz w:val="20"/>
          <w:szCs w:val="20"/>
        </w:rPr>
      </w:pPr>
      <w:r w:rsidRPr="00690B7A">
        <w:rPr>
          <w:rFonts w:cs="Arial"/>
          <w:sz w:val="20"/>
          <w:szCs w:val="20"/>
        </w:rPr>
        <w:t>Prodajalec se obvezuje, da bo kupcu blago dobavil sukcesivno v količinah in rokih, določenih s strani kupca.</w:t>
      </w:r>
    </w:p>
    <w:p w14:paraId="13023371" w14:textId="77777777" w:rsidR="005201D9" w:rsidRPr="00690B7A" w:rsidRDefault="005201D9" w:rsidP="005201D9">
      <w:pPr>
        <w:jc w:val="both"/>
        <w:rPr>
          <w:rFonts w:cs="Arial"/>
          <w:sz w:val="20"/>
          <w:szCs w:val="20"/>
        </w:rPr>
      </w:pPr>
      <w:r w:rsidRPr="00690B7A">
        <w:rPr>
          <w:rFonts w:cs="Arial"/>
          <w:sz w:val="20"/>
          <w:szCs w:val="20"/>
        </w:rPr>
        <w:t xml:space="preserve">Skrajni rok dobave je: </w:t>
      </w:r>
    </w:p>
    <w:p w14:paraId="567C2B8C" w14:textId="1810EBF2" w:rsidR="005201D9" w:rsidRPr="00690B7A" w:rsidRDefault="005201D9" w:rsidP="005201D9">
      <w:pPr>
        <w:jc w:val="both"/>
        <w:rPr>
          <w:rFonts w:cs="Arial"/>
          <w:sz w:val="20"/>
          <w:szCs w:val="20"/>
        </w:rPr>
      </w:pPr>
      <w:r w:rsidRPr="00690B7A">
        <w:rPr>
          <w:rFonts w:cs="Arial"/>
          <w:sz w:val="20"/>
          <w:szCs w:val="20"/>
        </w:rPr>
        <w:t>- za kotlarno Zagorje (Cesta 20. julija</w:t>
      </w:r>
      <w:r w:rsidR="00EE6E44">
        <w:rPr>
          <w:rFonts w:cs="Arial"/>
          <w:sz w:val="20"/>
          <w:szCs w:val="20"/>
        </w:rPr>
        <w:t xml:space="preserve"> 23</w:t>
      </w:r>
      <w:r w:rsidRPr="00690B7A">
        <w:rPr>
          <w:rFonts w:cs="Arial"/>
          <w:sz w:val="20"/>
          <w:szCs w:val="20"/>
        </w:rPr>
        <w:t>, Zagorje ob Savi) – največ 24 ur od naročila,</w:t>
      </w:r>
    </w:p>
    <w:p w14:paraId="749F8E38" w14:textId="77777777" w:rsidR="005201D9" w:rsidRPr="00690B7A" w:rsidRDefault="005201D9" w:rsidP="005201D9">
      <w:pPr>
        <w:jc w:val="both"/>
        <w:rPr>
          <w:rFonts w:cs="Arial"/>
          <w:sz w:val="20"/>
          <w:szCs w:val="20"/>
        </w:rPr>
      </w:pPr>
      <w:r w:rsidRPr="00690B7A">
        <w:rPr>
          <w:rFonts w:cs="Arial"/>
          <w:sz w:val="20"/>
          <w:szCs w:val="20"/>
        </w:rPr>
        <w:t xml:space="preserve">- za kurilnico poslovnih prostorov (Cesta zmage 57, Zagorje ob Savi – največ tri (3)   </w:t>
      </w:r>
    </w:p>
    <w:p w14:paraId="281FFDEB" w14:textId="77777777" w:rsidR="005201D9" w:rsidRPr="00690B7A" w:rsidRDefault="005201D9" w:rsidP="005201D9">
      <w:pPr>
        <w:jc w:val="both"/>
        <w:rPr>
          <w:rFonts w:cs="Arial"/>
          <w:sz w:val="20"/>
          <w:szCs w:val="20"/>
        </w:rPr>
      </w:pPr>
      <w:r w:rsidRPr="00690B7A">
        <w:rPr>
          <w:rFonts w:cs="Arial"/>
          <w:sz w:val="20"/>
          <w:szCs w:val="20"/>
        </w:rPr>
        <w:t xml:space="preserve">  dni od naročila. </w:t>
      </w:r>
    </w:p>
    <w:p w14:paraId="4058999C" w14:textId="77777777" w:rsidR="005201D9" w:rsidRPr="00690B7A" w:rsidRDefault="005201D9" w:rsidP="005201D9">
      <w:pPr>
        <w:jc w:val="both"/>
        <w:rPr>
          <w:rFonts w:cs="Arial"/>
          <w:sz w:val="20"/>
          <w:szCs w:val="20"/>
        </w:rPr>
      </w:pPr>
    </w:p>
    <w:p w14:paraId="2209CA6B" w14:textId="77777777" w:rsidR="005201D9" w:rsidRPr="00690B7A" w:rsidRDefault="005201D9" w:rsidP="005201D9">
      <w:pPr>
        <w:rPr>
          <w:rFonts w:cs="Arial"/>
          <w:sz w:val="20"/>
          <w:szCs w:val="20"/>
        </w:rPr>
      </w:pPr>
    </w:p>
    <w:p w14:paraId="6CA72F0E" w14:textId="77777777" w:rsidR="005201D9" w:rsidRPr="00690B7A" w:rsidRDefault="005201D9" w:rsidP="005201D9">
      <w:pPr>
        <w:rPr>
          <w:rFonts w:cs="Arial"/>
          <w:sz w:val="20"/>
          <w:szCs w:val="20"/>
        </w:rPr>
      </w:pPr>
    </w:p>
    <w:p w14:paraId="09583E21" w14:textId="77777777" w:rsidR="00C361F2" w:rsidRPr="00690B7A" w:rsidRDefault="00C361F2" w:rsidP="00EA5C3C">
      <w:pPr>
        <w:rPr>
          <w:sz w:val="20"/>
          <w:szCs w:val="20"/>
        </w:rPr>
      </w:pPr>
    </w:p>
    <w:p w14:paraId="19541D9B" w14:textId="77777777" w:rsidR="00C361F2" w:rsidRPr="00690B7A" w:rsidRDefault="00C361F2" w:rsidP="00EA5C3C">
      <w:pPr>
        <w:rPr>
          <w:sz w:val="20"/>
          <w:szCs w:val="20"/>
        </w:rPr>
      </w:pPr>
    </w:p>
    <w:p w14:paraId="4B7B3D78" w14:textId="77777777" w:rsidR="000258CF" w:rsidRPr="00690B7A" w:rsidRDefault="000258CF" w:rsidP="00EA5C3C">
      <w:pPr>
        <w:rPr>
          <w:sz w:val="20"/>
          <w:szCs w:val="20"/>
        </w:rPr>
      </w:pPr>
    </w:p>
    <w:p w14:paraId="08CCF759" w14:textId="77777777" w:rsidR="000258CF" w:rsidRPr="00690B7A" w:rsidRDefault="000258CF" w:rsidP="00EA5C3C">
      <w:pPr>
        <w:rPr>
          <w:sz w:val="20"/>
          <w:szCs w:val="20"/>
        </w:rPr>
      </w:pPr>
    </w:p>
    <w:tbl>
      <w:tblPr>
        <w:tblW w:w="9490" w:type="dxa"/>
        <w:tblLayout w:type="fixed"/>
        <w:tblLook w:val="0000" w:firstRow="0" w:lastRow="0" w:firstColumn="0" w:lastColumn="0" w:noHBand="0" w:noVBand="0"/>
      </w:tblPr>
      <w:tblGrid>
        <w:gridCol w:w="3348"/>
        <w:gridCol w:w="1818"/>
        <w:gridCol w:w="4324"/>
      </w:tblGrid>
      <w:tr w:rsidR="00EA5C3C" w:rsidRPr="00690B7A" w14:paraId="7CF19CEB" w14:textId="77777777" w:rsidTr="000B09A8">
        <w:trPr>
          <w:trHeight w:val="241"/>
        </w:trPr>
        <w:tc>
          <w:tcPr>
            <w:tcW w:w="3348" w:type="dxa"/>
            <w:shd w:val="clear" w:color="auto" w:fill="auto"/>
          </w:tcPr>
          <w:p w14:paraId="07E1C4BA" w14:textId="77777777" w:rsidR="00EA5C3C" w:rsidRPr="00690B7A" w:rsidRDefault="00EA5C3C" w:rsidP="000B09A8">
            <w:pPr>
              <w:suppressAutoHyphens/>
              <w:snapToGrid w:val="0"/>
              <w:spacing w:line="260" w:lineRule="atLeast"/>
              <w:jc w:val="both"/>
              <w:rPr>
                <w:rFonts w:cs="Arial"/>
                <w:sz w:val="20"/>
                <w:szCs w:val="20"/>
                <w:lang w:eastAsia="zh-CN"/>
              </w:rPr>
            </w:pPr>
          </w:p>
          <w:p w14:paraId="7B44C94A" w14:textId="77777777" w:rsidR="00EA5C3C" w:rsidRPr="00690B7A" w:rsidRDefault="00EA5C3C" w:rsidP="000B09A8">
            <w:pPr>
              <w:suppressAutoHyphens/>
              <w:spacing w:line="260" w:lineRule="atLeast"/>
              <w:jc w:val="both"/>
              <w:rPr>
                <w:rFonts w:cs="Arial"/>
                <w:sz w:val="20"/>
                <w:szCs w:val="20"/>
                <w:lang w:eastAsia="zh-CN"/>
              </w:rPr>
            </w:pPr>
            <w:r w:rsidRPr="00690B7A">
              <w:rPr>
                <w:rFonts w:cs="Arial"/>
                <w:sz w:val="20"/>
                <w:szCs w:val="20"/>
                <w:lang w:eastAsia="zh-CN"/>
              </w:rPr>
              <w:t>Kraj: ___________________</w:t>
            </w:r>
          </w:p>
        </w:tc>
        <w:tc>
          <w:tcPr>
            <w:tcW w:w="1818" w:type="dxa"/>
            <w:shd w:val="clear" w:color="auto" w:fill="auto"/>
          </w:tcPr>
          <w:p w14:paraId="18EB2527" w14:textId="77777777" w:rsidR="00EA5C3C" w:rsidRPr="00690B7A" w:rsidRDefault="00EA5C3C" w:rsidP="000B09A8">
            <w:pPr>
              <w:suppressAutoHyphens/>
              <w:snapToGrid w:val="0"/>
              <w:spacing w:line="260" w:lineRule="atLeast"/>
              <w:jc w:val="both"/>
              <w:rPr>
                <w:rFonts w:cs="Arial"/>
                <w:sz w:val="20"/>
                <w:szCs w:val="20"/>
                <w:lang w:eastAsia="zh-CN"/>
              </w:rPr>
            </w:pPr>
          </w:p>
        </w:tc>
        <w:tc>
          <w:tcPr>
            <w:tcW w:w="4324" w:type="dxa"/>
            <w:shd w:val="clear" w:color="auto" w:fill="auto"/>
          </w:tcPr>
          <w:p w14:paraId="0FFD1A05" w14:textId="68522774" w:rsidR="00EA5C3C" w:rsidRPr="00690B7A" w:rsidRDefault="000258CF" w:rsidP="000B09A8">
            <w:pPr>
              <w:suppressAutoHyphens/>
              <w:spacing w:line="260" w:lineRule="atLeast"/>
              <w:jc w:val="both"/>
              <w:rPr>
                <w:rFonts w:cs="Arial"/>
                <w:sz w:val="20"/>
                <w:szCs w:val="20"/>
                <w:lang w:eastAsia="zh-CN"/>
              </w:rPr>
            </w:pPr>
            <w:r w:rsidRPr="00690B7A">
              <w:rPr>
                <w:rFonts w:cs="Arial"/>
                <w:sz w:val="20"/>
                <w:szCs w:val="20"/>
                <w:lang w:eastAsia="zh-CN"/>
              </w:rPr>
              <w:t>Ime in priimek odgovorne osebe ponudnika</w:t>
            </w:r>
          </w:p>
          <w:p w14:paraId="7BDBE4EA" w14:textId="77777777" w:rsidR="00EA5C3C" w:rsidRPr="00690B7A" w:rsidRDefault="00EA5C3C" w:rsidP="000B09A8">
            <w:pPr>
              <w:suppressAutoHyphens/>
              <w:spacing w:line="260" w:lineRule="atLeast"/>
              <w:jc w:val="both"/>
              <w:rPr>
                <w:rFonts w:cs="Arial"/>
                <w:sz w:val="20"/>
                <w:szCs w:val="20"/>
                <w:lang w:eastAsia="zh-CN"/>
              </w:rPr>
            </w:pPr>
          </w:p>
          <w:p w14:paraId="3DE9E091" w14:textId="77777777" w:rsidR="00EA5C3C" w:rsidRPr="00690B7A" w:rsidRDefault="00EA5C3C" w:rsidP="000B09A8">
            <w:pPr>
              <w:suppressAutoHyphens/>
              <w:spacing w:line="260" w:lineRule="atLeast"/>
              <w:jc w:val="both"/>
              <w:rPr>
                <w:rFonts w:cs="Arial"/>
                <w:sz w:val="20"/>
                <w:szCs w:val="20"/>
                <w:lang w:eastAsia="zh-CN"/>
              </w:rPr>
            </w:pPr>
            <w:r w:rsidRPr="00690B7A">
              <w:rPr>
                <w:rFonts w:cs="Arial"/>
                <w:sz w:val="20"/>
                <w:szCs w:val="20"/>
                <w:lang w:eastAsia="zh-CN"/>
              </w:rPr>
              <w:t>________________________</w:t>
            </w:r>
          </w:p>
          <w:p w14:paraId="5058E262" w14:textId="77777777" w:rsidR="00EA5C3C" w:rsidRPr="00690B7A" w:rsidRDefault="00EA5C3C" w:rsidP="000B09A8">
            <w:pPr>
              <w:suppressAutoHyphens/>
              <w:spacing w:line="260" w:lineRule="atLeast"/>
              <w:jc w:val="both"/>
              <w:rPr>
                <w:rFonts w:cs="Arial"/>
                <w:sz w:val="20"/>
                <w:szCs w:val="20"/>
                <w:lang w:eastAsia="zh-CN"/>
              </w:rPr>
            </w:pPr>
          </w:p>
        </w:tc>
      </w:tr>
      <w:tr w:rsidR="00EA5C3C" w:rsidRPr="00690B7A" w14:paraId="07671054" w14:textId="77777777" w:rsidTr="000B09A8">
        <w:trPr>
          <w:trHeight w:val="483"/>
        </w:trPr>
        <w:tc>
          <w:tcPr>
            <w:tcW w:w="3348" w:type="dxa"/>
            <w:shd w:val="clear" w:color="auto" w:fill="auto"/>
          </w:tcPr>
          <w:p w14:paraId="5C1DE2F9" w14:textId="77777777" w:rsidR="00EA5C3C" w:rsidRPr="00690B7A" w:rsidRDefault="00EA5C3C" w:rsidP="000B09A8">
            <w:pPr>
              <w:suppressAutoHyphens/>
              <w:spacing w:line="260" w:lineRule="atLeast"/>
              <w:jc w:val="both"/>
              <w:rPr>
                <w:rFonts w:cs="Arial"/>
                <w:sz w:val="20"/>
                <w:szCs w:val="20"/>
                <w:lang w:eastAsia="zh-CN"/>
              </w:rPr>
            </w:pPr>
            <w:r w:rsidRPr="00690B7A">
              <w:rPr>
                <w:rFonts w:cs="Arial"/>
                <w:sz w:val="20"/>
                <w:szCs w:val="20"/>
                <w:lang w:eastAsia="zh-CN"/>
              </w:rPr>
              <w:t>Datum</w:t>
            </w:r>
            <w:r w:rsidRPr="00690B7A">
              <w:rPr>
                <w:rFonts w:cs="Arial"/>
                <w:sz w:val="20"/>
                <w:szCs w:val="20"/>
                <w:lang w:eastAsia="zh-CN"/>
              </w:rPr>
              <w:fldChar w:fldCharType="begin">
                <w:ffData>
                  <w:name w:val=""/>
                  <w:enabled/>
                  <w:calcOnExit w:val="0"/>
                  <w:textInput/>
                </w:ffData>
              </w:fldChar>
            </w:r>
            <w:r w:rsidRPr="00690B7A">
              <w:rPr>
                <w:rFonts w:cs="Arial"/>
                <w:sz w:val="20"/>
                <w:szCs w:val="20"/>
                <w:lang w:eastAsia="zh-CN"/>
              </w:rPr>
              <w:instrText xml:space="preserve"> FORMTEXT </w:instrText>
            </w:r>
            <w:r w:rsidR="00EE6E44">
              <w:rPr>
                <w:rFonts w:cs="Arial"/>
                <w:sz w:val="20"/>
                <w:szCs w:val="20"/>
                <w:lang w:eastAsia="zh-CN"/>
              </w:rPr>
            </w:r>
            <w:r w:rsidR="00EE6E44">
              <w:rPr>
                <w:rFonts w:cs="Arial"/>
                <w:sz w:val="20"/>
                <w:szCs w:val="20"/>
                <w:lang w:eastAsia="zh-CN"/>
              </w:rPr>
              <w:fldChar w:fldCharType="separate"/>
            </w:r>
            <w:r w:rsidRPr="00690B7A">
              <w:rPr>
                <w:rFonts w:cs="Arial"/>
                <w:sz w:val="20"/>
                <w:szCs w:val="20"/>
                <w:lang w:eastAsia="zh-CN"/>
              </w:rPr>
              <w:fldChar w:fldCharType="end"/>
            </w:r>
            <w:r w:rsidRPr="00690B7A">
              <w:rPr>
                <w:rFonts w:cs="Arial"/>
                <w:sz w:val="20"/>
                <w:szCs w:val="20"/>
                <w:lang w:eastAsia="zh-CN"/>
              </w:rPr>
              <w:t>: _________________</w:t>
            </w:r>
          </w:p>
        </w:tc>
        <w:tc>
          <w:tcPr>
            <w:tcW w:w="1818" w:type="dxa"/>
            <w:shd w:val="clear" w:color="auto" w:fill="auto"/>
          </w:tcPr>
          <w:p w14:paraId="01995130" w14:textId="77777777" w:rsidR="00EA5C3C" w:rsidRPr="00690B7A" w:rsidRDefault="00EA5C3C" w:rsidP="000B09A8">
            <w:pPr>
              <w:suppressAutoHyphens/>
              <w:spacing w:line="260" w:lineRule="atLeast"/>
              <w:jc w:val="both"/>
              <w:rPr>
                <w:rFonts w:cs="Arial"/>
                <w:sz w:val="20"/>
                <w:szCs w:val="20"/>
                <w:lang w:eastAsia="zh-CN"/>
              </w:rPr>
            </w:pPr>
            <w:r w:rsidRPr="00690B7A">
              <w:rPr>
                <w:rFonts w:cs="Arial"/>
                <w:sz w:val="20"/>
                <w:szCs w:val="20"/>
                <w:lang w:eastAsia="zh-CN"/>
              </w:rPr>
              <w:t>Žig</w:t>
            </w:r>
          </w:p>
        </w:tc>
        <w:tc>
          <w:tcPr>
            <w:tcW w:w="4324" w:type="dxa"/>
            <w:shd w:val="clear" w:color="auto" w:fill="auto"/>
          </w:tcPr>
          <w:p w14:paraId="71CC5309" w14:textId="77777777" w:rsidR="00EA5C3C" w:rsidRPr="00690B7A" w:rsidRDefault="00EA5C3C" w:rsidP="000B09A8">
            <w:pPr>
              <w:suppressAutoHyphens/>
              <w:spacing w:line="260" w:lineRule="atLeast"/>
              <w:jc w:val="both"/>
              <w:rPr>
                <w:rFonts w:cs="Arial"/>
                <w:sz w:val="20"/>
                <w:szCs w:val="20"/>
                <w:lang w:eastAsia="zh-CN"/>
              </w:rPr>
            </w:pPr>
            <w:r w:rsidRPr="00690B7A">
              <w:rPr>
                <w:rFonts w:cs="Arial"/>
                <w:sz w:val="20"/>
                <w:szCs w:val="20"/>
                <w:lang w:eastAsia="zh-CN"/>
              </w:rPr>
              <w:t>________________________</w:t>
            </w:r>
          </w:p>
          <w:p w14:paraId="469A6DBE" w14:textId="32C07584" w:rsidR="00EA5C3C" w:rsidRPr="00690B7A" w:rsidRDefault="00EA5C3C" w:rsidP="000B09A8">
            <w:pPr>
              <w:suppressAutoHyphens/>
              <w:spacing w:line="260" w:lineRule="atLeast"/>
              <w:jc w:val="both"/>
              <w:rPr>
                <w:rFonts w:cs="Arial"/>
                <w:sz w:val="20"/>
                <w:szCs w:val="20"/>
                <w:lang w:eastAsia="zh-CN"/>
              </w:rPr>
            </w:pPr>
            <w:r w:rsidRPr="00690B7A">
              <w:rPr>
                <w:rFonts w:cs="Arial"/>
                <w:sz w:val="20"/>
                <w:szCs w:val="20"/>
                <w:lang w:eastAsia="zh-CN"/>
              </w:rPr>
              <w:t>Podpis odgovorne osebe</w:t>
            </w:r>
            <w:r w:rsidR="000258CF" w:rsidRPr="00690B7A">
              <w:rPr>
                <w:rFonts w:cs="Arial"/>
                <w:sz w:val="20"/>
                <w:szCs w:val="20"/>
                <w:lang w:eastAsia="zh-CN"/>
              </w:rPr>
              <w:t xml:space="preserve"> ponudnika</w:t>
            </w:r>
          </w:p>
          <w:p w14:paraId="2D70DF93" w14:textId="77777777" w:rsidR="00EA5C3C" w:rsidRPr="00690B7A" w:rsidRDefault="00EA5C3C" w:rsidP="000B09A8">
            <w:pPr>
              <w:suppressAutoHyphens/>
              <w:spacing w:line="260" w:lineRule="atLeast"/>
              <w:jc w:val="both"/>
              <w:rPr>
                <w:rFonts w:cs="Arial"/>
                <w:sz w:val="20"/>
                <w:szCs w:val="20"/>
                <w:lang w:eastAsia="zh-CN"/>
              </w:rPr>
            </w:pPr>
          </w:p>
          <w:p w14:paraId="5E3DE42A" w14:textId="77777777" w:rsidR="00EA5C3C" w:rsidRPr="00690B7A" w:rsidRDefault="00EA5C3C" w:rsidP="000B09A8">
            <w:pPr>
              <w:suppressAutoHyphens/>
              <w:spacing w:line="260" w:lineRule="atLeast"/>
              <w:jc w:val="both"/>
              <w:rPr>
                <w:rFonts w:cs="Arial"/>
                <w:sz w:val="20"/>
                <w:szCs w:val="20"/>
                <w:lang w:eastAsia="zh-CN"/>
              </w:rPr>
            </w:pPr>
          </w:p>
        </w:tc>
      </w:tr>
    </w:tbl>
    <w:p w14:paraId="17EA1DAA" w14:textId="77777777" w:rsidR="00EA5C3C" w:rsidRPr="00690B7A" w:rsidRDefault="00EA5C3C" w:rsidP="00EA5C3C">
      <w:pPr>
        <w:rPr>
          <w:sz w:val="20"/>
          <w:szCs w:val="20"/>
        </w:rPr>
      </w:pPr>
    </w:p>
    <w:p w14:paraId="0B80D09D" w14:textId="77777777" w:rsidR="00EA5C3C" w:rsidRPr="00690B7A" w:rsidRDefault="00EA5C3C" w:rsidP="00EA5C3C">
      <w:pPr>
        <w:rPr>
          <w:sz w:val="20"/>
          <w:szCs w:val="20"/>
        </w:rPr>
      </w:pPr>
    </w:p>
    <w:bookmarkEnd w:id="9"/>
    <w:p w14:paraId="1148B89B" w14:textId="77777777" w:rsidR="00235B98" w:rsidRPr="00690B7A" w:rsidRDefault="00235B98" w:rsidP="00BD07D2">
      <w:pPr>
        <w:rPr>
          <w:rFonts w:cs="Arial"/>
          <w:sz w:val="20"/>
          <w:szCs w:val="20"/>
        </w:rPr>
      </w:pPr>
    </w:p>
    <w:p w14:paraId="2DDEDF30" w14:textId="77777777" w:rsidR="00235B98" w:rsidRPr="00690B7A" w:rsidRDefault="00235B98" w:rsidP="00BD07D2">
      <w:pPr>
        <w:rPr>
          <w:rFonts w:cs="Arial"/>
          <w:sz w:val="20"/>
          <w:szCs w:val="20"/>
        </w:rPr>
      </w:pPr>
    </w:p>
    <w:p w14:paraId="5A24F5D9" w14:textId="77777777" w:rsidR="00235B98" w:rsidRPr="00690B7A" w:rsidRDefault="00235B98" w:rsidP="00BD07D2">
      <w:pPr>
        <w:rPr>
          <w:rFonts w:cs="Arial"/>
          <w:sz w:val="20"/>
          <w:szCs w:val="20"/>
        </w:rPr>
      </w:pPr>
    </w:p>
    <w:p w14:paraId="56F875A0" w14:textId="77777777" w:rsidR="00235B98" w:rsidRPr="00690B7A" w:rsidRDefault="00235B98" w:rsidP="00BD07D2">
      <w:pPr>
        <w:rPr>
          <w:rFonts w:cs="Arial"/>
          <w:sz w:val="20"/>
          <w:szCs w:val="20"/>
        </w:rPr>
      </w:pPr>
    </w:p>
    <w:p w14:paraId="55C0E0F2" w14:textId="77777777" w:rsidR="006A08B4" w:rsidRPr="00690B7A" w:rsidRDefault="006A08B4" w:rsidP="00BD07D2">
      <w:pPr>
        <w:rPr>
          <w:rFonts w:cs="Arial"/>
          <w:sz w:val="20"/>
          <w:szCs w:val="20"/>
        </w:rPr>
      </w:pPr>
    </w:p>
    <w:p w14:paraId="63828432" w14:textId="77777777" w:rsidR="006A08B4" w:rsidRPr="00690B7A" w:rsidRDefault="006A08B4" w:rsidP="00BD07D2">
      <w:pPr>
        <w:rPr>
          <w:rFonts w:cs="Arial"/>
          <w:sz w:val="20"/>
          <w:szCs w:val="20"/>
        </w:rPr>
      </w:pPr>
    </w:p>
    <w:p w14:paraId="21165BAA" w14:textId="77777777" w:rsidR="006A08B4" w:rsidRPr="00690B7A" w:rsidRDefault="006A08B4" w:rsidP="00BD07D2">
      <w:pPr>
        <w:rPr>
          <w:rFonts w:cs="Arial"/>
          <w:sz w:val="20"/>
          <w:szCs w:val="20"/>
        </w:rPr>
      </w:pPr>
    </w:p>
    <w:p w14:paraId="71C75901" w14:textId="77777777" w:rsidR="006A08B4" w:rsidRPr="00690B7A" w:rsidRDefault="006A08B4" w:rsidP="00BD07D2">
      <w:pPr>
        <w:rPr>
          <w:rFonts w:cs="Arial"/>
          <w:sz w:val="20"/>
          <w:szCs w:val="20"/>
        </w:rPr>
      </w:pPr>
    </w:p>
    <w:p w14:paraId="07AE69D0" w14:textId="77777777" w:rsidR="006A08B4" w:rsidRPr="00690B7A" w:rsidRDefault="006A08B4" w:rsidP="00BD07D2">
      <w:pPr>
        <w:rPr>
          <w:rFonts w:cs="Arial"/>
          <w:sz w:val="20"/>
          <w:szCs w:val="20"/>
        </w:rPr>
      </w:pPr>
    </w:p>
    <w:p w14:paraId="491DFA26" w14:textId="77777777" w:rsidR="006A08B4" w:rsidRPr="00D0427F" w:rsidRDefault="006A08B4" w:rsidP="00BD07D2">
      <w:pPr>
        <w:rPr>
          <w:rFonts w:cs="Arial"/>
          <w:sz w:val="20"/>
          <w:szCs w:val="20"/>
        </w:rPr>
      </w:pPr>
    </w:p>
    <w:p w14:paraId="1E125661" w14:textId="77777777" w:rsidR="006A08B4" w:rsidRPr="00D0427F" w:rsidRDefault="006A08B4" w:rsidP="00BD07D2">
      <w:pPr>
        <w:rPr>
          <w:rFonts w:cs="Arial"/>
          <w:sz w:val="20"/>
          <w:szCs w:val="20"/>
        </w:rPr>
      </w:pPr>
    </w:p>
    <w:p w14:paraId="40888128" w14:textId="77777777" w:rsidR="006A08B4" w:rsidRPr="00D0427F" w:rsidRDefault="006A08B4" w:rsidP="00BD07D2">
      <w:pPr>
        <w:rPr>
          <w:rFonts w:cs="Arial"/>
          <w:sz w:val="20"/>
          <w:szCs w:val="20"/>
        </w:rPr>
      </w:pPr>
    </w:p>
    <w:p w14:paraId="4FCFC508" w14:textId="77777777" w:rsidR="006A08B4" w:rsidRPr="00D0427F" w:rsidRDefault="006A08B4" w:rsidP="00BD07D2">
      <w:pPr>
        <w:rPr>
          <w:rFonts w:cs="Arial"/>
          <w:sz w:val="20"/>
          <w:szCs w:val="20"/>
        </w:rPr>
      </w:pPr>
    </w:p>
    <w:p w14:paraId="70C69427" w14:textId="77777777" w:rsidR="006A08B4" w:rsidRPr="00D0427F" w:rsidRDefault="006A08B4" w:rsidP="00BD07D2">
      <w:pPr>
        <w:rPr>
          <w:rFonts w:cs="Arial"/>
          <w:sz w:val="20"/>
          <w:szCs w:val="20"/>
        </w:rPr>
      </w:pPr>
    </w:p>
    <w:p w14:paraId="0D2E8A9E" w14:textId="77777777" w:rsidR="006A08B4" w:rsidRPr="00D0427F" w:rsidRDefault="006A08B4" w:rsidP="00BD07D2">
      <w:pPr>
        <w:rPr>
          <w:rFonts w:cs="Arial"/>
          <w:sz w:val="20"/>
          <w:szCs w:val="20"/>
        </w:rPr>
      </w:pPr>
    </w:p>
    <w:p w14:paraId="14C55544" w14:textId="77777777" w:rsidR="00235B98" w:rsidRPr="00D0427F" w:rsidRDefault="00235B98" w:rsidP="00BD07D2">
      <w:pPr>
        <w:rPr>
          <w:rFonts w:cs="Arial"/>
          <w:sz w:val="20"/>
          <w:szCs w:val="20"/>
        </w:rPr>
      </w:pPr>
    </w:p>
    <w:p w14:paraId="24E095D9" w14:textId="77777777" w:rsidR="00E6742A" w:rsidRPr="00D0427F" w:rsidRDefault="00E6742A" w:rsidP="00BD07D2">
      <w:pPr>
        <w:rPr>
          <w:rFonts w:cs="Arial"/>
          <w:sz w:val="20"/>
          <w:szCs w:val="20"/>
        </w:rPr>
      </w:pPr>
    </w:p>
    <w:p w14:paraId="56E17F4C" w14:textId="77777777" w:rsidR="00E6742A" w:rsidRPr="00D0427F" w:rsidRDefault="00E6742A" w:rsidP="00BD07D2">
      <w:pPr>
        <w:rPr>
          <w:rFonts w:cs="Arial"/>
          <w:sz w:val="20"/>
          <w:szCs w:val="20"/>
        </w:rPr>
      </w:pPr>
    </w:p>
    <w:p w14:paraId="23DD5BCE" w14:textId="77777777" w:rsidR="00E6742A" w:rsidRPr="00D0427F" w:rsidRDefault="00E6742A" w:rsidP="00BD07D2">
      <w:pPr>
        <w:rPr>
          <w:rFonts w:cs="Arial"/>
          <w:sz w:val="20"/>
          <w:szCs w:val="20"/>
        </w:rPr>
      </w:pPr>
    </w:p>
    <w:p w14:paraId="1BF69B47" w14:textId="77777777" w:rsidR="00BD07D2" w:rsidRPr="00D0427F" w:rsidRDefault="00BD07D2" w:rsidP="00BD07D2">
      <w:pPr>
        <w:rPr>
          <w:rFonts w:cs="Arial"/>
          <w:sz w:val="20"/>
          <w:szCs w:val="20"/>
        </w:rPr>
      </w:pPr>
    </w:p>
    <w:p w14:paraId="41D4ACAA" w14:textId="77777777" w:rsidR="005201D9" w:rsidRPr="00D0427F" w:rsidRDefault="005201D9" w:rsidP="00BD07D2">
      <w:pPr>
        <w:rPr>
          <w:rFonts w:cs="Arial"/>
          <w:sz w:val="20"/>
          <w:szCs w:val="20"/>
        </w:rPr>
      </w:pPr>
    </w:p>
    <w:p w14:paraId="16F0D12C" w14:textId="77777777" w:rsidR="005201D9" w:rsidRPr="00D0427F" w:rsidRDefault="005201D9" w:rsidP="00BD07D2">
      <w:pPr>
        <w:rPr>
          <w:rFonts w:cs="Arial"/>
          <w:sz w:val="20"/>
          <w:szCs w:val="20"/>
        </w:rPr>
      </w:pPr>
    </w:p>
    <w:p w14:paraId="2F954F8A" w14:textId="77777777" w:rsidR="005201D9" w:rsidRPr="00D0427F" w:rsidRDefault="005201D9" w:rsidP="00BD07D2">
      <w:pPr>
        <w:rPr>
          <w:rFonts w:cs="Arial"/>
          <w:sz w:val="20"/>
          <w:szCs w:val="20"/>
        </w:rPr>
      </w:pPr>
    </w:p>
    <w:p w14:paraId="0E1930B6" w14:textId="77777777" w:rsidR="005201D9" w:rsidRPr="00D0427F" w:rsidRDefault="005201D9" w:rsidP="00BD07D2">
      <w:pPr>
        <w:rPr>
          <w:rFonts w:cs="Arial"/>
          <w:sz w:val="20"/>
          <w:szCs w:val="20"/>
        </w:rPr>
      </w:pPr>
    </w:p>
    <w:p w14:paraId="776E65D8" w14:textId="77777777" w:rsidR="005201D9" w:rsidRPr="00D0427F" w:rsidRDefault="005201D9" w:rsidP="00BD07D2">
      <w:pPr>
        <w:rPr>
          <w:rFonts w:cs="Arial"/>
          <w:sz w:val="20"/>
          <w:szCs w:val="20"/>
        </w:rPr>
      </w:pPr>
    </w:p>
    <w:p w14:paraId="6146045B" w14:textId="77777777" w:rsidR="005201D9" w:rsidRPr="00D0427F" w:rsidRDefault="005201D9" w:rsidP="00BD07D2">
      <w:pPr>
        <w:rPr>
          <w:rFonts w:cs="Arial"/>
          <w:sz w:val="20"/>
          <w:szCs w:val="20"/>
        </w:rPr>
      </w:pPr>
    </w:p>
    <w:p w14:paraId="5621FEAF" w14:textId="77777777" w:rsidR="005201D9" w:rsidRPr="00D0427F" w:rsidRDefault="005201D9" w:rsidP="00BD07D2">
      <w:pPr>
        <w:rPr>
          <w:rFonts w:cs="Arial"/>
          <w:sz w:val="20"/>
          <w:szCs w:val="20"/>
        </w:rPr>
      </w:pPr>
    </w:p>
    <w:p w14:paraId="7134616E" w14:textId="77777777" w:rsidR="005201D9" w:rsidRPr="00D0427F" w:rsidRDefault="005201D9" w:rsidP="00BD07D2">
      <w:pPr>
        <w:rPr>
          <w:rFonts w:cs="Arial"/>
          <w:sz w:val="20"/>
          <w:szCs w:val="20"/>
        </w:rPr>
      </w:pPr>
    </w:p>
    <w:p w14:paraId="018A9B59" w14:textId="77777777" w:rsidR="005201D9" w:rsidRPr="00D0427F" w:rsidRDefault="005201D9" w:rsidP="00BD07D2">
      <w:pPr>
        <w:rPr>
          <w:rFonts w:cs="Arial"/>
          <w:sz w:val="20"/>
          <w:szCs w:val="20"/>
        </w:rPr>
      </w:pPr>
    </w:p>
    <w:p w14:paraId="3D76457A" w14:textId="77777777" w:rsidR="005201D9" w:rsidRPr="00D0427F" w:rsidRDefault="005201D9" w:rsidP="00BD07D2">
      <w:pPr>
        <w:rPr>
          <w:rFonts w:cs="Arial"/>
          <w:sz w:val="20"/>
          <w:szCs w:val="20"/>
        </w:rPr>
      </w:pPr>
    </w:p>
    <w:p w14:paraId="7D54303C" w14:textId="77777777" w:rsidR="005201D9" w:rsidRDefault="005201D9" w:rsidP="00BD07D2">
      <w:pPr>
        <w:rPr>
          <w:rFonts w:cs="Arial"/>
          <w:sz w:val="20"/>
          <w:szCs w:val="20"/>
        </w:rPr>
      </w:pPr>
    </w:p>
    <w:p w14:paraId="69464030" w14:textId="77777777" w:rsidR="00690B7A" w:rsidRDefault="00690B7A" w:rsidP="00BD07D2">
      <w:pPr>
        <w:rPr>
          <w:rFonts w:cs="Arial"/>
          <w:sz w:val="20"/>
          <w:szCs w:val="20"/>
        </w:rPr>
      </w:pPr>
    </w:p>
    <w:p w14:paraId="47195850" w14:textId="77777777" w:rsidR="00690B7A" w:rsidRDefault="00690B7A" w:rsidP="00BD07D2">
      <w:pPr>
        <w:rPr>
          <w:rFonts w:cs="Arial"/>
          <w:sz w:val="20"/>
          <w:szCs w:val="20"/>
        </w:rPr>
      </w:pPr>
    </w:p>
    <w:p w14:paraId="325DDDF7" w14:textId="77777777" w:rsidR="00690B7A" w:rsidRDefault="00690B7A" w:rsidP="00BD07D2">
      <w:pPr>
        <w:rPr>
          <w:rFonts w:cs="Arial"/>
          <w:sz w:val="20"/>
          <w:szCs w:val="20"/>
        </w:rPr>
      </w:pPr>
    </w:p>
    <w:p w14:paraId="56190B98" w14:textId="77777777" w:rsidR="00690B7A" w:rsidRDefault="00690B7A" w:rsidP="00BD07D2">
      <w:pPr>
        <w:rPr>
          <w:rFonts w:cs="Arial"/>
          <w:sz w:val="20"/>
          <w:szCs w:val="20"/>
        </w:rPr>
      </w:pPr>
    </w:p>
    <w:p w14:paraId="19DEAF45" w14:textId="77777777" w:rsidR="00690B7A" w:rsidRDefault="00690B7A" w:rsidP="00BD07D2">
      <w:pPr>
        <w:rPr>
          <w:rFonts w:cs="Arial"/>
          <w:sz w:val="20"/>
          <w:szCs w:val="20"/>
        </w:rPr>
      </w:pPr>
    </w:p>
    <w:p w14:paraId="0EF6B6DF" w14:textId="77777777" w:rsidR="00690B7A" w:rsidRDefault="00690B7A" w:rsidP="00BD07D2">
      <w:pPr>
        <w:rPr>
          <w:rFonts w:cs="Arial"/>
          <w:sz w:val="20"/>
          <w:szCs w:val="20"/>
        </w:rPr>
      </w:pPr>
    </w:p>
    <w:p w14:paraId="29D24375" w14:textId="77777777" w:rsidR="00690B7A" w:rsidRDefault="00690B7A" w:rsidP="00BD07D2">
      <w:pPr>
        <w:rPr>
          <w:rFonts w:cs="Arial"/>
          <w:sz w:val="20"/>
          <w:szCs w:val="20"/>
        </w:rPr>
      </w:pPr>
    </w:p>
    <w:p w14:paraId="0272AD0F" w14:textId="77777777" w:rsidR="00690B7A" w:rsidRDefault="00690B7A" w:rsidP="00BD07D2">
      <w:pPr>
        <w:rPr>
          <w:rFonts w:cs="Arial"/>
          <w:sz w:val="20"/>
          <w:szCs w:val="20"/>
        </w:rPr>
      </w:pPr>
    </w:p>
    <w:p w14:paraId="0465CBDB" w14:textId="77777777" w:rsidR="00690B7A" w:rsidRDefault="00690B7A" w:rsidP="00BD07D2">
      <w:pPr>
        <w:rPr>
          <w:rFonts w:cs="Arial"/>
          <w:sz w:val="20"/>
          <w:szCs w:val="20"/>
        </w:rPr>
      </w:pPr>
    </w:p>
    <w:p w14:paraId="504A34E7" w14:textId="77777777" w:rsidR="00690B7A" w:rsidRDefault="00690B7A" w:rsidP="00BD07D2">
      <w:pPr>
        <w:rPr>
          <w:rFonts w:cs="Arial"/>
          <w:sz w:val="20"/>
          <w:szCs w:val="20"/>
        </w:rPr>
      </w:pPr>
    </w:p>
    <w:p w14:paraId="49DC500F" w14:textId="77777777" w:rsidR="00690B7A" w:rsidRPr="00D0427F" w:rsidRDefault="00690B7A" w:rsidP="00BD07D2">
      <w:pPr>
        <w:rPr>
          <w:rFonts w:cs="Arial"/>
          <w:sz w:val="20"/>
          <w:szCs w:val="20"/>
        </w:rPr>
      </w:pPr>
    </w:p>
    <w:p w14:paraId="21CB6E14" w14:textId="77777777" w:rsidR="005201D9" w:rsidRPr="00D0427F" w:rsidRDefault="005201D9" w:rsidP="00BD07D2">
      <w:pPr>
        <w:rPr>
          <w:rFonts w:cs="Arial"/>
          <w:sz w:val="20"/>
          <w:szCs w:val="20"/>
        </w:rPr>
      </w:pPr>
    </w:p>
    <w:p w14:paraId="144AA78C" w14:textId="77777777" w:rsidR="005201D9" w:rsidRPr="00D0427F" w:rsidRDefault="005201D9" w:rsidP="00BD07D2">
      <w:pPr>
        <w:rPr>
          <w:rFonts w:cs="Arial"/>
          <w:sz w:val="20"/>
          <w:szCs w:val="20"/>
        </w:rPr>
      </w:pPr>
    </w:p>
    <w:p w14:paraId="5EAFC5F6" w14:textId="2EABE02A" w:rsidR="00BD07D2" w:rsidRPr="00D0427F" w:rsidRDefault="00BD07D2" w:rsidP="00BD07D2">
      <w:pPr>
        <w:pStyle w:val="HTML-oblikovano"/>
        <w:jc w:val="right"/>
        <w:rPr>
          <w:rFonts w:ascii="Arial" w:hAnsi="Arial" w:cs="Arial"/>
          <w:color w:val="auto"/>
          <w:sz w:val="20"/>
          <w:szCs w:val="20"/>
        </w:rPr>
      </w:pPr>
      <w:r w:rsidRPr="00D0427F">
        <w:rPr>
          <w:rFonts w:ascii="Arial" w:hAnsi="Arial" w:cs="Arial"/>
          <w:b/>
          <w:color w:val="auto"/>
          <w:sz w:val="20"/>
          <w:szCs w:val="20"/>
          <w:u w:val="single"/>
        </w:rPr>
        <w:lastRenderedPageBreak/>
        <w:t>RAZPISNI OBRAZEC 1</w:t>
      </w:r>
      <w:r w:rsidR="003F30AD" w:rsidRPr="00D0427F">
        <w:rPr>
          <w:rFonts w:ascii="Arial" w:hAnsi="Arial" w:cs="Arial"/>
          <w:b/>
          <w:color w:val="auto"/>
          <w:sz w:val="20"/>
          <w:szCs w:val="20"/>
          <w:u w:val="single"/>
        </w:rPr>
        <w:t>1</w:t>
      </w:r>
    </w:p>
    <w:p w14:paraId="184A6009" w14:textId="77777777" w:rsidR="00BD07D2" w:rsidRPr="00D0427F" w:rsidRDefault="00BD07D2" w:rsidP="00BD07D2">
      <w:pPr>
        <w:pStyle w:val="Naslov10"/>
        <w:spacing w:after="0"/>
        <w:rPr>
          <w:szCs w:val="20"/>
        </w:rPr>
      </w:pPr>
    </w:p>
    <w:p w14:paraId="785301CC" w14:textId="77777777" w:rsidR="00BD07D2" w:rsidRPr="00D0427F" w:rsidRDefault="00BD07D2" w:rsidP="00BD07D2">
      <w:pPr>
        <w:pStyle w:val="Naslov10"/>
        <w:spacing w:after="0"/>
        <w:rPr>
          <w:szCs w:val="20"/>
        </w:rPr>
      </w:pPr>
      <w:r w:rsidRPr="00D0427F">
        <w:rPr>
          <w:szCs w:val="20"/>
        </w:rPr>
        <w:t>soglasje PODIZVAJALCA</w:t>
      </w:r>
    </w:p>
    <w:p w14:paraId="2378E8B8" w14:textId="77777777" w:rsidR="00BD07D2" w:rsidRPr="00D0427F" w:rsidRDefault="00BD07D2" w:rsidP="00BD07D2">
      <w:pPr>
        <w:pStyle w:val="Naslov10"/>
        <w:spacing w:after="0"/>
        <w:rPr>
          <w:szCs w:val="20"/>
        </w:rPr>
      </w:pPr>
      <w:r w:rsidRPr="00D0427F">
        <w:rPr>
          <w:szCs w:val="20"/>
        </w:rPr>
        <w:t>(</w:t>
      </w:r>
      <w:r w:rsidRPr="00D0427F">
        <w:rPr>
          <w:caps w:val="0"/>
          <w:szCs w:val="20"/>
        </w:rPr>
        <w:t>za neposredna plačila</w:t>
      </w:r>
      <w:r w:rsidRPr="00D0427F">
        <w:rPr>
          <w:szCs w:val="20"/>
        </w:rPr>
        <w:t>)</w:t>
      </w:r>
    </w:p>
    <w:p w14:paraId="7084AD30" w14:textId="77777777" w:rsidR="00BD07D2" w:rsidRPr="00D0427F" w:rsidRDefault="00BD07D2" w:rsidP="00BD07D2">
      <w:pPr>
        <w:rPr>
          <w:rFonts w:eastAsia="Calibri" w:cs="Arial"/>
          <w:sz w:val="20"/>
          <w:szCs w:val="20"/>
        </w:rPr>
      </w:pPr>
    </w:p>
    <w:p w14:paraId="2CF4FC2E" w14:textId="77777777" w:rsidR="00BD07D2" w:rsidRPr="00D0427F" w:rsidRDefault="00BD07D2" w:rsidP="00BD07D2">
      <w:pPr>
        <w:rPr>
          <w:rFonts w:eastAsia="Calibri" w:cs="Arial"/>
          <w:sz w:val="20"/>
          <w:szCs w:val="20"/>
        </w:rPr>
      </w:pPr>
    </w:p>
    <w:p w14:paraId="4D7B405C" w14:textId="77777777" w:rsidR="00BD07D2" w:rsidRPr="00D0427F" w:rsidRDefault="00BD07D2" w:rsidP="00BD07D2">
      <w:pPr>
        <w:spacing w:after="240"/>
        <w:rPr>
          <w:rFonts w:cs="Arial"/>
          <w:sz w:val="20"/>
          <w:szCs w:val="20"/>
        </w:rPr>
      </w:pPr>
      <w:r w:rsidRPr="00D0427F">
        <w:rPr>
          <w:rFonts w:eastAsia="Calibri" w:cs="Arial"/>
          <w:sz w:val="20"/>
          <w:szCs w:val="20"/>
        </w:rPr>
        <w:t>Naziv podizvajalca: __________________________________________________________</w:t>
      </w:r>
    </w:p>
    <w:p w14:paraId="0C60E67C" w14:textId="77777777" w:rsidR="00BD07D2" w:rsidRPr="00D0427F" w:rsidRDefault="00BD07D2" w:rsidP="00BD07D2">
      <w:pPr>
        <w:spacing w:after="240"/>
        <w:rPr>
          <w:rFonts w:cs="Arial"/>
          <w:sz w:val="20"/>
          <w:szCs w:val="20"/>
        </w:rPr>
      </w:pPr>
      <w:r w:rsidRPr="00D0427F">
        <w:rPr>
          <w:rFonts w:eastAsia="Calibri" w:cs="Arial"/>
          <w:sz w:val="20"/>
          <w:szCs w:val="20"/>
        </w:rPr>
        <w:t xml:space="preserve">Sedež (naslov) podizvajalca: </w:t>
      </w:r>
      <w:r w:rsidRPr="00D0427F">
        <w:rPr>
          <w:rFonts w:cs="Arial"/>
          <w:sz w:val="20"/>
          <w:szCs w:val="20"/>
        </w:rPr>
        <w:t>__________________________________________________</w:t>
      </w:r>
    </w:p>
    <w:p w14:paraId="7C76ED73" w14:textId="77777777" w:rsidR="00BD07D2" w:rsidRPr="00D0427F" w:rsidRDefault="00BD07D2" w:rsidP="00BD07D2">
      <w:pPr>
        <w:spacing w:after="240"/>
        <w:rPr>
          <w:rFonts w:cs="Arial"/>
          <w:sz w:val="20"/>
          <w:szCs w:val="20"/>
        </w:rPr>
      </w:pPr>
      <w:r w:rsidRPr="00D0427F">
        <w:rPr>
          <w:rFonts w:eastAsia="Calibri" w:cs="Arial"/>
          <w:sz w:val="20"/>
          <w:szCs w:val="20"/>
        </w:rPr>
        <w:t xml:space="preserve">Davčna številka podizvajalca: </w:t>
      </w:r>
      <w:r w:rsidRPr="00D0427F">
        <w:rPr>
          <w:rFonts w:cs="Arial"/>
          <w:sz w:val="20"/>
          <w:szCs w:val="20"/>
        </w:rPr>
        <w:t>__________________________________________________</w:t>
      </w:r>
    </w:p>
    <w:p w14:paraId="79803CC6" w14:textId="77777777" w:rsidR="00BD07D2" w:rsidRPr="00D0427F" w:rsidRDefault="00BD07D2" w:rsidP="00BD07D2">
      <w:pPr>
        <w:spacing w:after="240"/>
        <w:jc w:val="both"/>
        <w:rPr>
          <w:rFonts w:cs="Arial"/>
          <w:sz w:val="20"/>
          <w:szCs w:val="20"/>
        </w:rPr>
      </w:pPr>
      <w:r w:rsidRPr="00D0427F">
        <w:rPr>
          <w:rFonts w:eastAsia="Calibri" w:cs="Arial"/>
          <w:sz w:val="20"/>
          <w:szCs w:val="20"/>
        </w:rPr>
        <w:t xml:space="preserve">Matična številka podizvajalca: </w:t>
      </w:r>
      <w:r w:rsidRPr="00D0427F">
        <w:rPr>
          <w:rFonts w:cs="Arial"/>
          <w:sz w:val="20"/>
          <w:szCs w:val="20"/>
        </w:rPr>
        <w:t>____________________________________________________</w:t>
      </w:r>
    </w:p>
    <w:p w14:paraId="47A87CA1" w14:textId="77777777" w:rsidR="00BD07D2" w:rsidRPr="00D0427F" w:rsidRDefault="00BD07D2" w:rsidP="00BD07D2">
      <w:pPr>
        <w:pStyle w:val="HTML-oblikovano"/>
        <w:jc w:val="both"/>
        <w:rPr>
          <w:rFonts w:ascii="Arial" w:eastAsia="Calibri" w:hAnsi="Arial" w:cs="Arial"/>
          <w:color w:val="auto"/>
          <w:sz w:val="20"/>
          <w:szCs w:val="20"/>
        </w:rPr>
      </w:pPr>
    </w:p>
    <w:p w14:paraId="25C1FA57" w14:textId="77777777" w:rsidR="00BD07D2" w:rsidRPr="00D0427F" w:rsidRDefault="00BD07D2" w:rsidP="00BD07D2">
      <w:pPr>
        <w:pStyle w:val="HTML-oblikovano"/>
        <w:jc w:val="both"/>
        <w:rPr>
          <w:rFonts w:ascii="Arial" w:hAnsi="Arial" w:cs="Arial"/>
          <w:color w:val="auto"/>
          <w:sz w:val="20"/>
          <w:szCs w:val="20"/>
        </w:rPr>
      </w:pPr>
      <w:r w:rsidRPr="00D0427F">
        <w:rPr>
          <w:rFonts w:ascii="Arial" w:eastAsia="Calibri" w:hAnsi="Arial" w:cs="Arial"/>
          <w:color w:val="auto"/>
          <w:sz w:val="20"/>
          <w:szCs w:val="20"/>
        </w:rPr>
        <w:t xml:space="preserve">Številka transakcijskega računa podizvajalca: IBAN SI56 </w:t>
      </w:r>
      <w:r w:rsidRPr="00D0427F">
        <w:rPr>
          <w:rFonts w:ascii="Arial" w:hAnsi="Arial" w:cs="Arial"/>
          <w:color w:val="auto"/>
          <w:sz w:val="20"/>
          <w:szCs w:val="20"/>
        </w:rPr>
        <w:t>________________________________,</w:t>
      </w:r>
    </w:p>
    <w:p w14:paraId="1DADAAE2" w14:textId="77777777" w:rsidR="00BD07D2" w:rsidRPr="00D0427F" w:rsidRDefault="00BD07D2" w:rsidP="00BD07D2">
      <w:pPr>
        <w:pStyle w:val="HTML-oblikovano"/>
        <w:jc w:val="both"/>
        <w:rPr>
          <w:rFonts w:ascii="Arial" w:hAnsi="Arial" w:cs="Arial"/>
          <w:color w:val="auto"/>
          <w:sz w:val="20"/>
          <w:szCs w:val="20"/>
        </w:rPr>
      </w:pPr>
      <w:r w:rsidRPr="00D0427F">
        <w:rPr>
          <w:rFonts w:ascii="Arial" w:hAnsi="Arial" w:cs="Arial"/>
          <w:color w:val="auto"/>
          <w:sz w:val="20"/>
          <w:szCs w:val="20"/>
        </w:rPr>
        <w:t>odprt pri _____________________________________________________________________</w:t>
      </w:r>
    </w:p>
    <w:p w14:paraId="2A815A53" w14:textId="77777777" w:rsidR="00BD07D2" w:rsidRPr="00D0427F" w:rsidRDefault="00BD07D2" w:rsidP="00BD07D2">
      <w:pPr>
        <w:widowControl w:val="0"/>
        <w:autoSpaceDE w:val="0"/>
        <w:jc w:val="both"/>
        <w:rPr>
          <w:rFonts w:cs="Arial"/>
          <w:sz w:val="20"/>
          <w:szCs w:val="20"/>
        </w:rPr>
      </w:pPr>
    </w:p>
    <w:p w14:paraId="3F72DACC" w14:textId="77777777" w:rsidR="00BD07D2" w:rsidRPr="00D0427F" w:rsidRDefault="00BD07D2" w:rsidP="00BD07D2">
      <w:pPr>
        <w:jc w:val="both"/>
        <w:rPr>
          <w:rFonts w:cs="Arial"/>
          <w:sz w:val="20"/>
          <w:szCs w:val="20"/>
        </w:rPr>
      </w:pPr>
    </w:p>
    <w:p w14:paraId="0774588A" w14:textId="5C3858C9" w:rsidR="00047CE0" w:rsidRPr="00D0427F" w:rsidRDefault="00BD07D2" w:rsidP="00BD07D2">
      <w:pPr>
        <w:tabs>
          <w:tab w:val="left" w:pos="6237"/>
        </w:tabs>
        <w:spacing w:line="360" w:lineRule="auto"/>
        <w:jc w:val="both"/>
        <w:rPr>
          <w:rFonts w:cs="Arial"/>
          <w:sz w:val="20"/>
          <w:szCs w:val="20"/>
        </w:rPr>
      </w:pPr>
      <w:r w:rsidRPr="00D0427F">
        <w:rPr>
          <w:rFonts w:cs="Arial"/>
          <w:sz w:val="20"/>
          <w:szCs w:val="20"/>
          <w:shd w:val="clear" w:color="auto" w:fill="FFFFFF"/>
        </w:rPr>
        <w:t>Na podlagi četrte alinee drugega odstavka 94. člena ZJN-3 zahtevamo, da bo naročnik</w:t>
      </w:r>
      <w:r w:rsidRPr="00D0427F">
        <w:rPr>
          <w:rFonts w:cs="Arial"/>
          <w:sz w:val="20"/>
          <w:szCs w:val="20"/>
        </w:rPr>
        <w:t xml:space="preserve"> </w:t>
      </w:r>
      <w:r w:rsidR="00BF3380" w:rsidRPr="00D0427F">
        <w:rPr>
          <w:rFonts w:cs="Arial"/>
          <w:sz w:val="20"/>
          <w:szCs w:val="20"/>
        </w:rPr>
        <w:t xml:space="preserve">Javno podjetje Komunala Zagorje, d.o.o., Cesta zmage 57, 1410 Zagorje ob Savi </w:t>
      </w:r>
      <w:r w:rsidRPr="00D0427F">
        <w:rPr>
          <w:rFonts w:cs="Arial"/>
          <w:sz w:val="20"/>
          <w:szCs w:val="20"/>
          <w:shd w:val="clear" w:color="auto" w:fill="FFFFFF"/>
        </w:rPr>
        <w:t>za javno naročilo, katerega predmet je</w:t>
      </w:r>
      <w:r w:rsidR="00047CE0" w:rsidRPr="00D0427F">
        <w:rPr>
          <w:rFonts w:cs="Arial"/>
          <w:sz w:val="20"/>
          <w:szCs w:val="20"/>
        </w:rPr>
        <w:t xml:space="preserve"> </w:t>
      </w:r>
      <w:r w:rsidR="00C67457" w:rsidRPr="00D0427F">
        <w:rPr>
          <w:rFonts w:cs="Arial"/>
          <w:b/>
          <w:bCs/>
          <w:sz w:val="18"/>
          <w:szCs w:val="18"/>
        </w:rPr>
        <w:t>“Dobava goriva za obdobje 2024-2026”</w:t>
      </w:r>
      <w:r w:rsidRPr="00D0427F">
        <w:rPr>
          <w:rFonts w:cs="Arial"/>
          <w:sz w:val="20"/>
          <w:szCs w:val="20"/>
        </w:rPr>
        <w:t>, namesto ponudnik</w:t>
      </w:r>
      <w:r w:rsidR="004C2B46" w:rsidRPr="00D0427F">
        <w:rPr>
          <w:rFonts w:cs="Arial"/>
          <w:sz w:val="20"/>
          <w:szCs w:val="20"/>
        </w:rPr>
        <w:t>a</w:t>
      </w:r>
      <w:r w:rsidR="00047CE0" w:rsidRPr="00D0427F">
        <w:rPr>
          <w:rFonts w:cs="Arial"/>
          <w:sz w:val="20"/>
          <w:szCs w:val="20"/>
        </w:rPr>
        <w:t xml:space="preserve"> _________________________________</w:t>
      </w:r>
      <w:r w:rsidR="00207A18" w:rsidRPr="00D0427F">
        <w:rPr>
          <w:rFonts w:cs="Arial"/>
          <w:sz w:val="20"/>
          <w:szCs w:val="20"/>
        </w:rPr>
        <w:t>_________</w:t>
      </w:r>
      <w:r w:rsidR="00EE6E44">
        <w:rPr>
          <w:rFonts w:cs="Arial"/>
          <w:sz w:val="20"/>
          <w:szCs w:val="20"/>
        </w:rPr>
        <w:t>_________</w:t>
      </w:r>
      <w:r w:rsidR="00207A18" w:rsidRPr="00D0427F">
        <w:rPr>
          <w:rFonts w:cs="Arial"/>
          <w:sz w:val="20"/>
          <w:szCs w:val="20"/>
        </w:rPr>
        <w:t>________________________</w:t>
      </w:r>
      <w:r w:rsidR="00047CE0" w:rsidRPr="00D0427F">
        <w:rPr>
          <w:rFonts w:cs="Arial"/>
          <w:sz w:val="20"/>
          <w:szCs w:val="20"/>
        </w:rPr>
        <w:t>______</w:t>
      </w:r>
    </w:p>
    <w:p w14:paraId="3440AA3D" w14:textId="4341D5FD" w:rsidR="00BD07D2" w:rsidRPr="00D0427F" w:rsidRDefault="00BD07D2" w:rsidP="00BD07D2">
      <w:pPr>
        <w:tabs>
          <w:tab w:val="left" w:pos="6237"/>
        </w:tabs>
        <w:spacing w:line="360" w:lineRule="auto"/>
        <w:jc w:val="both"/>
        <w:rPr>
          <w:rFonts w:cs="Arial"/>
          <w:sz w:val="20"/>
          <w:szCs w:val="20"/>
        </w:rPr>
      </w:pPr>
      <w:r w:rsidRPr="00D0427F">
        <w:rPr>
          <w:rFonts w:cs="Arial"/>
          <w:sz w:val="20"/>
          <w:szCs w:val="20"/>
        </w:rPr>
        <w:t>______________________</w:t>
      </w:r>
      <w:r w:rsidR="004C2B46" w:rsidRPr="00D0427F">
        <w:rPr>
          <w:rFonts w:cs="Arial"/>
          <w:sz w:val="20"/>
          <w:szCs w:val="20"/>
        </w:rPr>
        <w:t>_________________</w:t>
      </w:r>
      <w:r w:rsidRPr="00D0427F">
        <w:rPr>
          <w:rFonts w:cs="Arial"/>
          <w:sz w:val="20"/>
          <w:szCs w:val="20"/>
        </w:rPr>
        <w:t xml:space="preserve">_________________________________________________________________________________ </w:t>
      </w:r>
      <w:r w:rsidR="004C2B46" w:rsidRPr="00D0427F">
        <w:rPr>
          <w:rFonts w:eastAsia="Calibri" w:cs="Arial"/>
          <w:i/>
          <w:sz w:val="20"/>
          <w:szCs w:val="20"/>
        </w:rPr>
        <w:t>(vpisati naziv in naslov ponudnika)</w:t>
      </w:r>
      <w:r w:rsidRPr="00D0427F">
        <w:rPr>
          <w:rFonts w:cs="Arial"/>
          <w:sz w:val="20"/>
          <w:szCs w:val="20"/>
        </w:rPr>
        <w:t xml:space="preserve">  poravnaval naše terjatve do ponudnika neposredno nam, kot podizvajalcu.</w:t>
      </w:r>
    </w:p>
    <w:p w14:paraId="2FCFAFBE" w14:textId="77777777" w:rsidR="00BD07D2" w:rsidRPr="00D0427F" w:rsidRDefault="00BD07D2" w:rsidP="00BD07D2">
      <w:pPr>
        <w:jc w:val="both"/>
        <w:rPr>
          <w:rFonts w:cs="Arial"/>
          <w:sz w:val="20"/>
          <w:szCs w:val="20"/>
        </w:rPr>
      </w:pPr>
    </w:p>
    <w:p w14:paraId="4D95CDBC" w14:textId="77777777" w:rsidR="00BD07D2" w:rsidRPr="00D0427F" w:rsidRDefault="00BD07D2" w:rsidP="00BD07D2">
      <w:pPr>
        <w:pStyle w:val="Odstavekseznama"/>
        <w:ind w:left="0"/>
        <w:jc w:val="both"/>
        <w:rPr>
          <w:rFonts w:ascii="Arial" w:hAnsi="Arial" w:cs="Arial"/>
          <w:sz w:val="20"/>
        </w:rPr>
      </w:pPr>
    </w:p>
    <w:p w14:paraId="07028A9B" w14:textId="77777777" w:rsidR="00BD07D2" w:rsidRPr="00D0427F" w:rsidRDefault="00BD07D2" w:rsidP="00BD07D2">
      <w:pPr>
        <w:pStyle w:val="Odstavekseznama"/>
        <w:ind w:left="0"/>
        <w:jc w:val="both"/>
        <w:rPr>
          <w:rFonts w:ascii="Arial" w:hAnsi="Arial" w:cs="Arial"/>
          <w:sz w:val="20"/>
        </w:rPr>
      </w:pPr>
    </w:p>
    <w:p w14:paraId="078BFF9B" w14:textId="77777777" w:rsidR="00BD07D2" w:rsidRPr="00D0427F" w:rsidRDefault="00BD07D2" w:rsidP="00BD07D2">
      <w:pPr>
        <w:pStyle w:val="Odstavekseznama"/>
        <w:ind w:left="0"/>
        <w:jc w:val="both"/>
        <w:rPr>
          <w:rFonts w:ascii="Arial" w:hAnsi="Arial" w:cs="Arial"/>
          <w:sz w:val="20"/>
        </w:rPr>
      </w:pPr>
      <w:r w:rsidRPr="00D0427F">
        <w:rPr>
          <w:rFonts w:ascii="Arial" w:hAnsi="Arial" w:cs="Arial"/>
          <w:sz w:val="20"/>
        </w:rPr>
        <w:t>Opomba: Razpisni obrazec se odda, če ponudnik nastopa s podizvajalcem in le-ta zahteva neposredna plačila.</w:t>
      </w:r>
    </w:p>
    <w:p w14:paraId="20D97FA1" w14:textId="77777777" w:rsidR="00BD07D2" w:rsidRPr="00D0427F" w:rsidRDefault="00BD07D2" w:rsidP="00BD07D2">
      <w:pPr>
        <w:pStyle w:val="Odstavekseznama"/>
        <w:ind w:left="0"/>
        <w:rPr>
          <w:rFonts w:ascii="Arial" w:hAnsi="Arial" w:cs="Arial"/>
          <w:sz w:val="20"/>
        </w:rPr>
      </w:pPr>
    </w:p>
    <w:p w14:paraId="5301FE4E" w14:textId="77777777" w:rsidR="00BD07D2" w:rsidRPr="00D0427F" w:rsidRDefault="00BD07D2" w:rsidP="00BD07D2">
      <w:pPr>
        <w:rPr>
          <w:rFonts w:cs="Arial"/>
          <w:sz w:val="20"/>
          <w:szCs w:val="20"/>
        </w:rPr>
      </w:pPr>
    </w:p>
    <w:p w14:paraId="0E85E6BB" w14:textId="77777777" w:rsidR="00BD07D2" w:rsidRPr="00D0427F" w:rsidRDefault="00BD07D2" w:rsidP="00BD07D2">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D0427F" w14:paraId="1FF16581" w14:textId="77777777" w:rsidTr="00EF23E0">
        <w:trPr>
          <w:trHeight w:val="241"/>
        </w:trPr>
        <w:tc>
          <w:tcPr>
            <w:tcW w:w="3348" w:type="dxa"/>
            <w:shd w:val="clear" w:color="auto" w:fill="auto"/>
          </w:tcPr>
          <w:p w14:paraId="41F15918" w14:textId="77777777" w:rsidR="00BD07D2" w:rsidRPr="00D0427F" w:rsidRDefault="00BD07D2" w:rsidP="00EF23E0">
            <w:pPr>
              <w:rPr>
                <w:rFonts w:cs="Arial"/>
                <w:sz w:val="20"/>
                <w:szCs w:val="20"/>
              </w:rPr>
            </w:pPr>
            <w:r w:rsidRPr="00D0427F">
              <w:rPr>
                <w:rFonts w:cs="Arial"/>
                <w:sz w:val="20"/>
                <w:szCs w:val="20"/>
              </w:rPr>
              <w:t>Kraj: ____________________</w:t>
            </w:r>
          </w:p>
        </w:tc>
        <w:tc>
          <w:tcPr>
            <w:tcW w:w="1818" w:type="dxa"/>
            <w:shd w:val="clear" w:color="auto" w:fill="auto"/>
          </w:tcPr>
          <w:p w14:paraId="62F3BA4B" w14:textId="77777777" w:rsidR="00BD07D2" w:rsidRPr="00D0427F" w:rsidRDefault="00BD07D2" w:rsidP="00EF23E0">
            <w:pPr>
              <w:tabs>
                <w:tab w:val="center" w:pos="7020"/>
              </w:tabs>
              <w:snapToGrid w:val="0"/>
              <w:jc w:val="center"/>
              <w:rPr>
                <w:rFonts w:cs="Arial"/>
                <w:sz w:val="20"/>
                <w:szCs w:val="20"/>
              </w:rPr>
            </w:pPr>
          </w:p>
        </w:tc>
        <w:tc>
          <w:tcPr>
            <w:tcW w:w="4324" w:type="dxa"/>
            <w:shd w:val="clear" w:color="auto" w:fill="auto"/>
          </w:tcPr>
          <w:p w14:paraId="3B3EC183" w14:textId="77777777" w:rsidR="00BD07D2" w:rsidRPr="00D0427F" w:rsidRDefault="00BD07D2" w:rsidP="00EF23E0">
            <w:pPr>
              <w:tabs>
                <w:tab w:val="center" w:pos="7020"/>
              </w:tabs>
              <w:rPr>
                <w:rFonts w:cs="Arial"/>
                <w:sz w:val="20"/>
                <w:szCs w:val="20"/>
              </w:rPr>
            </w:pPr>
            <w:r w:rsidRPr="00D0427F">
              <w:rPr>
                <w:rFonts w:eastAsia="Arial" w:cs="Arial"/>
                <w:sz w:val="20"/>
                <w:szCs w:val="20"/>
              </w:rPr>
              <w:t xml:space="preserve"> </w:t>
            </w:r>
            <w:r w:rsidRPr="00D0427F">
              <w:rPr>
                <w:rFonts w:cs="Arial"/>
                <w:sz w:val="20"/>
                <w:szCs w:val="20"/>
              </w:rPr>
              <w:t>Podpisnik (ime in priimek): ___________________</w:t>
            </w:r>
          </w:p>
          <w:p w14:paraId="71929880" w14:textId="77777777" w:rsidR="00BD07D2" w:rsidRPr="00D0427F" w:rsidRDefault="00BD07D2" w:rsidP="00EF23E0">
            <w:pPr>
              <w:tabs>
                <w:tab w:val="center" w:pos="7020"/>
              </w:tabs>
              <w:rPr>
                <w:rFonts w:cs="Arial"/>
                <w:sz w:val="20"/>
                <w:szCs w:val="20"/>
              </w:rPr>
            </w:pPr>
          </w:p>
        </w:tc>
      </w:tr>
      <w:tr w:rsidR="00BD07D2" w:rsidRPr="00D0427F" w14:paraId="39D8E283" w14:textId="77777777" w:rsidTr="00EF23E0">
        <w:trPr>
          <w:trHeight w:val="483"/>
        </w:trPr>
        <w:tc>
          <w:tcPr>
            <w:tcW w:w="3348" w:type="dxa"/>
            <w:shd w:val="clear" w:color="auto" w:fill="auto"/>
          </w:tcPr>
          <w:p w14:paraId="0ACFDB36" w14:textId="77777777" w:rsidR="00BD07D2" w:rsidRPr="00D0427F" w:rsidRDefault="00BD07D2" w:rsidP="00EF23E0">
            <w:pPr>
              <w:rPr>
                <w:rFonts w:cs="Arial"/>
                <w:sz w:val="20"/>
                <w:szCs w:val="20"/>
              </w:rPr>
            </w:pPr>
            <w:r w:rsidRPr="00D0427F">
              <w:rPr>
                <w:rFonts w:cs="Arial"/>
                <w:sz w:val="20"/>
                <w:szCs w:val="20"/>
              </w:rPr>
              <w:t>Datum</w:t>
            </w:r>
            <w:r w:rsidRPr="00D0427F">
              <w:rPr>
                <w:rFonts w:cs="Arial"/>
                <w:sz w:val="20"/>
                <w:szCs w:val="20"/>
              </w:rPr>
              <w:fldChar w:fldCharType="begin">
                <w:ffData>
                  <w:name w:val=""/>
                  <w:enabled/>
                  <w:calcOnExit w:val="0"/>
                  <w:textInput/>
                </w:ffData>
              </w:fldChar>
            </w:r>
            <w:r w:rsidRPr="00D0427F">
              <w:rPr>
                <w:rFonts w:cs="Arial"/>
                <w:sz w:val="20"/>
                <w:szCs w:val="20"/>
              </w:rPr>
              <w:instrText xml:space="preserve"> FORMTEXT </w:instrText>
            </w:r>
            <w:r w:rsidR="00EE6E44">
              <w:rPr>
                <w:rFonts w:cs="Arial"/>
                <w:sz w:val="20"/>
                <w:szCs w:val="20"/>
              </w:rPr>
            </w:r>
            <w:r w:rsidR="00EE6E44">
              <w:rPr>
                <w:rFonts w:cs="Arial"/>
                <w:sz w:val="20"/>
                <w:szCs w:val="20"/>
              </w:rPr>
              <w:fldChar w:fldCharType="separate"/>
            </w:r>
            <w:r w:rsidRPr="00D0427F">
              <w:rPr>
                <w:rFonts w:cs="Arial"/>
                <w:sz w:val="20"/>
                <w:szCs w:val="20"/>
              </w:rPr>
              <w:fldChar w:fldCharType="end"/>
            </w:r>
            <w:r w:rsidRPr="00D0427F">
              <w:rPr>
                <w:rFonts w:cs="Arial"/>
                <w:sz w:val="20"/>
                <w:szCs w:val="20"/>
              </w:rPr>
              <w:t>: __________________</w:t>
            </w:r>
          </w:p>
        </w:tc>
        <w:tc>
          <w:tcPr>
            <w:tcW w:w="1818" w:type="dxa"/>
            <w:shd w:val="clear" w:color="auto" w:fill="auto"/>
          </w:tcPr>
          <w:p w14:paraId="631955D2" w14:textId="77777777" w:rsidR="00BD07D2" w:rsidRPr="00D0427F" w:rsidRDefault="00BD07D2" w:rsidP="00EF23E0">
            <w:pPr>
              <w:jc w:val="center"/>
              <w:rPr>
                <w:rFonts w:cs="Arial"/>
                <w:sz w:val="20"/>
                <w:szCs w:val="20"/>
              </w:rPr>
            </w:pPr>
            <w:r w:rsidRPr="00D0427F">
              <w:rPr>
                <w:rFonts w:cs="Arial"/>
                <w:sz w:val="20"/>
                <w:szCs w:val="20"/>
              </w:rPr>
              <w:t>Žig</w:t>
            </w:r>
          </w:p>
        </w:tc>
        <w:tc>
          <w:tcPr>
            <w:tcW w:w="4324" w:type="dxa"/>
            <w:shd w:val="clear" w:color="auto" w:fill="auto"/>
          </w:tcPr>
          <w:p w14:paraId="5DFE43C3" w14:textId="77777777" w:rsidR="00BD07D2" w:rsidRPr="00D0427F" w:rsidRDefault="00BD07D2" w:rsidP="00EF23E0">
            <w:pPr>
              <w:jc w:val="center"/>
              <w:rPr>
                <w:rFonts w:cs="Arial"/>
                <w:sz w:val="20"/>
                <w:szCs w:val="20"/>
              </w:rPr>
            </w:pPr>
            <w:r w:rsidRPr="00D0427F">
              <w:rPr>
                <w:rFonts w:cs="Arial"/>
                <w:sz w:val="20"/>
                <w:szCs w:val="20"/>
              </w:rPr>
              <w:t>________________________</w:t>
            </w:r>
          </w:p>
          <w:p w14:paraId="7E7A6DF2" w14:textId="77777777" w:rsidR="00BD07D2" w:rsidRPr="00D0427F" w:rsidRDefault="00BD07D2" w:rsidP="00EF23E0">
            <w:pPr>
              <w:jc w:val="center"/>
              <w:rPr>
                <w:rFonts w:cs="Arial"/>
                <w:sz w:val="20"/>
                <w:szCs w:val="20"/>
              </w:rPr>
            </w:pPr>
            <w:r w:rsidRPr="00D0427F">
              <w:rPr>
                <w:rFonts w:cs="Arial"/>
                <w:sz w:val="20"/>
                <w:szCs w:val="20"/>
              </w:rPr>
              <w:t>Podpis  odgovorne osebe podizvajalca</w:t>
            </w:r>
          </w:p>
        </w:tc>
      </w:tr>
    </w:tbl>
    <w:p w14:paraId="50769055" w14:textId="77777777" w:rsidR="00BD07D2" w:rsidRPr="00D0427F" w:rsidRDefault="00BD07D2" w:rsidP="00BD07D2">
      <w:pPr>
        <w:tabs>
          <w:tab w:val="left" w:pos="939"/>
        </w:tabs>
        <w:rPr>
          <w:rFonts w:cs="Arial"/>
          <w:sz w:val="20"/>
          <w:szCs w:val="20"/>
        </w:rPr>
      </w:pPr>
    </w:p>
    <w:p w14:paraId="6F8BF76D" w14:textId="77777777" w:rsidR="00BD07D2" w:rsidRPr="00D0427F" w:rsidRDefault="00BD07D2" w:rsidP="00BD07D2">
      <w:pPr>
        <w:rPr>
          <w:rFonts w:cs="Arial"/>
          <w:sz w:val="20"/>
          <w:szCs w:val="20"/>
        </w:rPr>
      </w:pPr>
    </w:p>
    <w:p w14:paraId="679FF5AD" w14:textId="77777777" w:rsidR="00BD07D2" w:rsidRPr="00D0427F" w:rsidRDefault="00BD07D2" w:rsidP="00BD07D2">
      <w:pPr>
        <w:rPr>
          <w:rFonts w:cs="Arial"/>
          <w:sz w:val="20"/>
          <w:szCs w:val="20"/>
        </w:rPr>
      </w:pPr>
    </w:p>
    <w:p w14:paraId="7EA0C908" w14:textId="77777777" w:rsidR="00BD07D2" w:rsidRPr="00D0427F" w:rsidRDefault="00BD07D2" w:rsidP="00BD07D2">
      <w:pPr>
        <w:rPr>
          <w:rFonts w:cs="Arial"/>
          <w:sz w:val="20"/>
          <w:szCs w:val="20"/>
        </w:rPr>
      </w:pPr>
    </w:p>
    <w:p w14:paraId="794D3A47" w14:textId="77777777" w:rsidR="00BD07D2" w:rsidRPr="00D0427F" w:rsidRDefault="00BD07D2" w:rsidP="00E21233">
      <w:pPr>
        <w:rPr>
          <w:rFonts w:cs="Arial"/>
          <w:sz w:val="20"/>
          <w:szCs w:val="20"/>
        </w:rPr>
      </w:pPr>
    </w:p>
    <w:p w14:paraId="22C1B818" w14:textId="77777777" w:rsidR="00E21233" w:rsidRPr="00D0427F" w:rsidRDefault="00E21233" w:rsidP="00E21233">
      <w:pPr>
        <w:rPr>
          <w:rFonts w:cs="Arial"/>
          <w:sz w:val="20"/>
          <w:szCs w:val="20"/>
        </w:rPr>
      </w:pPr>
    </w:p>
    <w:p w14:paraId="7CC045C2" w14:textId="77777777" w:rsidR="00E21233" w:rsidRPr="00D0427F" w:rsidRDefault="00E21233" w:rsidP="00E21233">
      <w:pPr>
        <w:rPr>
          <w:rFonts w:cs="Arial"/>
          <w:sz w:val="20"/>
          <w:szCs w:val="20"/>
        </w:rPr>
      </w:pPr>
    </w:p>
    <w:p w14:paraId="774129E5" w14:textId="77777777" w:rsidR="00746753" w:rsidRPr="00D0427F" w:rsidRDefault="00746753" w:rsidP="00DC659D">
      <w:pPr>
        <w:rPr>
          <w:rFonts w:cs="Arial"/>
          <w:sz w:val="20"/>
          <w:szCs w:val="20"/>
        </w:rPr>
      </w:pPr>
    </w:p>
    <w:p w14:paraId="19F1314D" w14:textId="77777777" w:rsidR="001F0BEA" w:rsidRPr="00D0427F" w:rsidRDefault="001F0BEA" w:rsidP="00DC659D">
      <w:pPr>
        <w:rPr>
          <w:rFonts w:cs="Arial"/>
          <w:sz w:val="20"/>
          <w:szCs w:val="20"/>
        </w:rPr>
      </w:pPr>
    </w:p>
    <w:p w14:paraId="54FD1B3B" w14:textId="77777777" w:rsidR="00DC659D" w:rsidRPr="00D0427F" w:rsidRDefault="00DC659D" w:rsidP="00DC659D">
      <w:pPr>
        <w:rPr>
          <w:rFonts w:cs="Arial"/>
          <w:sz w:val="20"/>
          <w:szCs w:val="20"/>
        </w:rPr>
      </w:pPr>
    </w:p>
    <w:p w14:paraId="69A24FAC" w14:textId="77777777" w:rsidR="00DC659D" w:rsidRPr="00D0427F" w:rsidRDefault="00DC659D" w:rsidP="00DC659D">
      <w:pPr>
        <w:rPr>
          <w:rFonts w:cs="Arial"/>
          <w:sz w:val="20"/>
          <w:szCs w:val="20"/>
        </w:rPr>
      </w:pPr>
    </w:p>
    <w:p w14:paraId="25CBE89C" w14:textId="77777777" w:rsidR="00601B9B" w:rsidRPr="00D0427F" w:rsidRDefault="00601B9B" w:rsidP="00DC659D">
      <w:pPr>
        <w:rPr>
          <w:rFonts w:cs="Arial"/>
          <w:sz w:val="20"/>
          <w:szCs w:val="20"/>
        </w:rPr>
      </w:pPr>
    </w:p>
    <w:p w14:paraId="1AA7806A" w14:textId="77777777" w:rsidR="00601B9B" w:rsidRPr="00D0427F" w:rsidRDefault="00601B9B" w:rsidP="00DC659D">
      <w:pPr>
        <w:rPr>
          <w:rFonts w:cs="Arial"/>
          <w:sz w:val="20"/>
          <w:szCs w:val="20"/>
        </w:rPr>
      </w:pPr>
    </w:p>
    <w:p w14:paraId="26F630E2" w14:textId="77777777" w:rsidR="00601B9B" w:rsidRPr="00D0427F" w:rsidRDefault="00601B9B" w:rsidP="00DC659D">
      <w:pPr>
        <w:rPr>
          <w:rFonts w:cs="Arial"/>
          <w:sz w:val="20"/>
          <w:szCs w:val="20"/>
        </w:rPr>
      </w:pPr>
    </w:p>
    <w:p w14:paraId="4DBE27CA" w14:textId="77777777" w:rsidR="00601B9B" w:rsidRPr="00D0427F" w:rsidRDefault="00601B9B" w:rsidP="00DC659D">
      <w:pPr>
        <w:rPr>
          <w:rFonts w:cs="Arial"/>
          <w:sz w:val="20"/>
          <w:szCs w:val="20"/>
        </w:rPr>
      </w:pPr>
    </w:p>
    <w:p w14:paraId="5F4DC9DC" w14:textId="77777777" w:rsidR="00607165" w:rsidRPr="00D0427F" w:rsidRDefault="00607165" w:rsidP="00DC659D">
      <w:pPr>
        <w:rPr>
          <w:rFonts w:cs="Arial"/>
          <w:sz w:val="20"/>
          <w:szCs w:val="20"/>
        </w:rPr>
      </w:pPr>
    </w:p>
    <w:p w14:paraId="1BE190DF" w14:textId="77777777" w:rsidR="00914E49" w:rsidRPr="00D0427F" w:rsidRDefault="00914E49" w:rsidP="00DC659D">
      <w:pPr>
        <w:rPr>
          <w:rFonts w:cs="Arial"/>
          <w:sz w:val="20"/>
          <w:szCs w:val="20"/>
        </w:rPr>
      </w:pPr>
    </w:p>
    <w:p w14:paraId="377F7AB4" w14:textId="77777777" w:rsidR="00914E49" w:rsidRPr="00D0427F" w:rsidRDefault="00914E49" w:rsidP="00DC659D">
      <w:pPr>
        <w:rPr>
          <w:rFonts w:cs="Arial"/>
          <w:sz w:val="20"/>
          <w:szCs w:val="20"/>
        </w:rPr>
      </w:pPr>
    </w:p>
    <w:p w14:paraId="3B28945B" w14:textId="756D3C34" w:rsidR="00DC659D" w:rsidRPr="00D0427F" w:rsidRDefault="00DC659D" w:rsidP="00DC659D">
      <w:pPr>
        <w:jc w:val="right"/>
        <w:rPr>
          <w:rFonts w:cs="Arial"/>
          <w:b/>
          <w:sz w:val="20"/>
          <w:szCs w:val="20"/>
          <w:u w:val="single"/>
        </w:rPr>
      </w:pPr>
      <w:r w:rsidRPr="00D0427F">
        <w:rPr>
          <w:rFonts w:cs="Arial"/>
          <w:b/>
          <w:sz w:val="20"/>
          <w:szCs w:val="20"/>
          <w:u w:val="single"/>
        </w:rPr>
        <w:t xml:space="preserve">RAZPISNI OBRAZEC </w:t>
      </w:r>
      <w:r w:rsidR="00E54E78" w:rsidRPr="00D0427F">
        <w:rPr>
          <w:rFonts w:cs="Arial"/>
          <w:b/>
          <w:sz w:val="20"/>
          <w:szCs w:val="20"/>
          <w:u w:val="single"/>
        </w:rPr>
        <w:t>1</w:t>
      </w:r>
      <w:r w:rsidR="003F30AD" w:rsidRPr="00D0427F">
        <w:rPr>
          <w:rFonts w:cs="Arial"/>
          <w:b/>
          <w:sz w:val="20"/>
          <w:szCs w:val="20"/>
          <w:u w:val="single"/>
        </w:rPr>
        <w:t>2</w:t>
      </w:r>
    </w:p>
    <w:p w14:paraId="4082F95B" w14:textId="77777777" w:rsidR="00601B9B" w:rsidRPr="00D0427F" w:rsidRDefault="00601B9B" w:rsidP="00DC659D">
      <w:pPr>
        <w:jc w:val="right"/>
        <w:rPr>
          <w:rFonts w:cs="Arial"/>
          <w:sz w:val="20"/>
          <w:szCs w:val="20"/>
        </w:rPr>
      </w:pPr>
    </w:p>
    <w:p w14:paraId="0CDD772C" w14:textId="77777777" w:rsidR="00A7091D" w:rsidRPr="00690B7A" w:rsidRDefault="00A7091D" w:rsidP="00A7091D">
      <w:pPr>
        <w:jc w:val="right"/>
        <w:rPr>
          <w:rFonts w:cs="Arial"/>
          <w:b/>
          <w:sz w:val="20"/>
          <w:szCs w:val="20"/>
          <w:u w:val="single"/>
        </w:rPr>
      </w:pPr>
    </w:p>
    <w:p w14:paraId="27318A0F" w14:textId="77777777" w:rsidR="00A7091D" w:rsidRPr="00690B7A" w:rsidRDefault="00A7091D" w:rsidP="00A7091D">
      <w:pPr>
        <w:jc w:val="right"/>
        <w:rPr>
          <w:rFonts w:cs="Arial"/>
          <w:b/>
          <w:sz w:val="20"/>
          <w:szCs w:val="20"/>
          <w:u w:val="single"/>
        </w:rPr>
      </w:pPr>
    </w:p>
    <w:p w14:paraId="328A2855" w14:textId="77777777" w:rsidR="00A7091D" w:rsidRPr="00690B7A" w:rsidRDefault="00A7091D" w:rsidP="00A7091D">
      <w:pPr>
        <w:pBdr>
          <w:top w:val="single" w:sz="4" w:space="1" w:color="auto"/>
          <w:left w:val="single" w:sz="4" w:space="4" w:color="auto"/>
          <w:bottom w:val="single" w:sz="4" w:space="1" w:color="auto"/>
          <w:right w:val="single" w:sz="4" w:space="4" w:color="auto"/>
        </w:pBdr>
        <w:jc w:val="center"/>
        <w:rPr>
          <w:rFonts w:cs="Arial"/>
          <w:b/>
          <w:sz w:val="20"/>
          <w:szCs w:val="20"/>
        </w:rPr>
      </w:pPr>
    </w:p>
    <w:p w14:paraId="44C215A3" w14:textId="574BF411" w:rsidR="00A7091D" w:rsidRPr="00690B7A" w:rsidRDefault="00A7091D" w:rsidP="005201D9">
      <w:pPr>
        <w:pBdr>
          <w:top w:val="single" w:sz="4" w:space="1" w:color="auto"/>
          <w:left w:val="single" w:sz="4" w:space="4" w:color="auto"/>
          <w:bottom w:val="single" w:sz="4" w:space="1" w:color="auto"/>
          <w:right w:val="single" w:sz="4" w:space="4" w:color="auto"/>
        </w:pBdr>
        <w:jc w:val="center"/>
        <w:rPr>
          <w:rFonts w:cs="Arial"/>
          <w:b/>
          <w:sz w:val="20"/>
          <w:szCs w:val="20"/>
        </w:rPr>
      </w:pPr>
      <w:r w:rsidRPr="00690B7A">
        <w:rPr>
          <w:rFonts w:cs="Arial"/>
          <w:b/>
          <w:sz w:val="20"/>
          <w:szCs w:val="20"/>
        </w:rPr>
        <w:t xml:space="preserve">POGODBA ZA DOBAVO </w:t>
      </w:r>
      <w:r w:rsidR="005201D9" w:rsidRPr="00690B7A">
        <w:rPr>
          <w:rFonts w:cs="Arial"/>
          <w:b/>
          <w:sz w:val="20"/>
          <w:szCs w:val="20"/>
        </w:rPr>
        <w:t>GORIVA</w:t>
      </w:r>
    </w:p>
    <w:p w14:paraId="64C4F0BE" w14:textId="77777777" w:rsidR="00A7091D" w:rsidRPr="00690B7A" w:rsidRDefault="00A7091D" w:rsidP="00A7091D">
      <w:pPr>
        <w:pBdr>
          <w:top w:val="single" w:sz="4" w:space="1" w:color="auto"/>
          <w:left w:val="single" w:sz="4" w:space="4" w:color="auto"/>
          <w:bottom w:val="single" w:sz="4" w:space="1" w:color="auto"/>
          <w:right w:val="single" w:sz="4" w:space="4" w:color="auto"/>
        </w:pBdr>
        <w:jc w:val="center"/>
        <w:rPr>
          <w:rFonts w:cs="Arial"/>
          <w:b/>
          <w:sz w:val="20"/>
          <w:szCs w:val="20"/>
        </w:rPr>
      </w:pPr>
      <w:r w:rsidRPr="00690B7A">
        <w:rPr>
          <w:rFonts w:cs="Arial"/>
          <w:b/>
          <w:sz w:val="20"/>
          <w:szCs w:val="20"/>
        </w:rPr>
        <w:t xml:space="preserve"> št……………..</w:t>
      </w:r>
    </w:p>
    <w:p w14:paraId="7254A3C1" w14:textId="77777777" w:rsidR="00A7091D" w:rsidRPr="00690B7A" w:rsidRDefault="00A7091D" w:rsidP="00A7091D">
      <w:pPr>
        <w:pBdr>
          <w:top w:val="single" w:sz="4" w:space="1" w:color="auto"/>
          <w:left w:val="single" w:sz="4" w:space="4" w:color="auto"/>
          <w:bottom w:val="single" w:sz="4" w:space="1" w:color="auto"/>
          <w:right w:val="single" w:sz="4" w:space="4" w:color="auto"/>
        </w:pBdr>
        <w:jc w:val="center"/>
        <w:rPr>
          <w:rFonts w:cs="Arial"/>
          <w:sz w:val="20"/>
          <w:szCs w:val="20"/>
        </w:rPr>
      </w:pPr>
      <w:r w:rsidRPr="00690B7A">
        <w:rPr>
          <w:rFonts w:cs="Arial"/>
          <w:sz w:val="20"/>
          <w:szCs w:val="20"/>
        </w:rPr>
        <w:t>(v nadaljevanju: pogodba)</w:t>
      </w:r>
    </w:p>
    <w:p w14:paraId="341B112F" w14:textId="77777777" w:rsidR="00A7091D" w:rsidRPr="00690B7A" w:rsidRDefault="00A7091D" w:rsidP="00A7091D">
      <w:pPr>
        <w:rPr>
          <w:rFonts w:cs="Arial"/>
          <w:sz w:val="20"/>
          <w:szCs w:val="20"/>
        </w:rPr>
      </w:pPr>
    </w:p>
    <w:p w14:paraId="0D6F0B79" w14:textId="77777777" w:rsidR="00A7091D" w:rsidRPr="00690B7A" w:rsidRDefault="00A7091D" w:rsidP="00A7091D">
      <w:pPr>
        <w:rPr>
          <w:rFonts w:cs="Arial"/>
          <w:sz w:val="20"/>
          <w:szCs w:val="20"/>
        </w:rPr>
      </w:pPr>
      <w:r w:rsidRPr="00690B7A">
        <w:rPr>
          <w:rFonts w:cs="Arial"/>
          <w:sz w:val="20"/>
          <w:szCs w:val="20"/>
        </w:rPr>
        <w:t>ki jo skleneta:</w:t>
      </w:r>
    </w:p>
    <w:p w14:paraId="7817DACC" w14:textId="77777777" w:rsidR="00A7091D" w:rsidRPr="00690B7A" w:rsidRDefault="00A7091D" w:rsidP="00A7091D">
      <w:pPr>
        <w:rPr>
          <w:rFonts w:cs="Arial"/>
          <w:sz w:val="20"/>
          <w:szCs w:val="20"/>
        </w:rPr>
      </w:pPr>
    </w:p>
    <w:p w14:paraId="4631CD01" w14:textId="77777777" w:rsidR="00A7091D" w:rsidRPr="00690B7A" w:rsidRDefault="00A7091D" w:rsidP="00A7091D">
      <w:pPr>
        <w:pBdr>
          <w:top w:val="single" w:sz="4" w:space="1" w:color="auto"/>
          <w:left w:val="single" w:sz="4" w:space="4" w:color="auto"/>
          <w:bottom w:val="single" w:sz="4" w:space="1" w:color="auto"/>
          <w:right w:val="single" w:sz="4" w:space="4" w:color="auto"/>
        </w:pBdr>
        <w:jc w:val="center"/>
        <w:rPr>
          <w:rFonts w:cs="Arial"/>
          <w:b/>
          <w:sz w:val="20"/>
          <w:szCs w:val="20"/>
        </w:rPr>
      </w:pPr>
      <w:r w:rsidRPr="00690B7A">
        <w:rPr>
          <w:rFonts w:cs="Arial"/>
          <w:b/>
          <w:sz w:val="20"/>
          <w:szCs w:val="20"/>
        </w:rPr>
        <w:t>Javno podjetje Komunala Zagorje, d.o.o.</w:t>
      </w:r>
    </w:p>
    <w:p w14:paraId="7F9273CE" w14:textId="77777777" w:rsidR="00A7091D" w:rsidRPr="00690B7A" w:rsidRDefault="00A7091D" w:rsidP="00A7091D">
      <w:pPr>
        <w:pBdr>
          <w:top w:val="single" w:sz="4" w:space="1" w:color="auto"/>
          <w:left w:val="single" w:sz="4" w:space="4" w:color="auto"/>
          <w:bottom w:val="single" w:sz="4" w:space="1" w:color="auto"/>
          <w:right w:val="single" w:sz="4" w:space="4" w:color="auto"/>
        </w:pBdr>
        <w:jc w:val="center"/>
        <w:rPr>
          <w:rFonts w:cs="Arial"/>
          <w:b/>
          <w:sz w:val="20"/>
          <w:szCs w:val="20"/>
        </w:rPr>
      </w:pPr>
      <w:r w:rsidRPr="00690B7A">
        <w:rPr>
          <w:rFonts w:cs="Arial"/>
          <w:b/>
          <w:sz w:val="20"/>
          <w:szCs w:val="20"/>
        </w:rPr>
        <w:t>Cesta zmage 57, 1410 Zagorje ob Savi</w:t>
      </w:r>
    </w:p>
    <w:p w14:paraId="30719AE0" w14:textId="77777777" w:rsidR="00A7091D" w:rsidRPr="00690B7A" w:rsidRDefault="00A7091D" w:rsidP="00A7091D">
      <w:pPr>
        <w:pBdr>
          <w:top w:val="single" w:sz="4" w:space="1" w:color="auto"/>
          <w:left w:val="single" w:sz="4" w:space="4" w:color="auto"/>
          <w:bottom w:val="single" w:sz="4" w:space="1" w:color="auto"/>
          <w:right w:val="single" w:sz="4" w:space="4" w:color="auto"/>
        </w:pBdr>
        <w:jc w:val="center"/>
        <w:rPr>
          <w:rFonts w:cs="Arial"/>
          <w:sz w:val="20"/>
          <w:szCs w:val="20"/>
        </w:rPr>
      </w:pPr>
      <w:r w:rsidRPr="00690B7A">
        <w:rPr>
          <w:rFonts w:cs="Arial"/>
          <w:sz w:val="20"/>
          <w:szCs w:val="20"/>
        </w:rPr>
        <w:t>ki ga zastopa direktor Sandi Grčar</w:t>
      </w:r>
    </w:p>
    <w:p w14:paraId="114F52BA" w14:textId="77777777" w:rsidR="00A7091D" w:rsidRPr="00690B7A" w:rsidRDefault="00A7091D" w:rsidP="00A7091D">
      <w:pPr>
        <w:pBdr>
          <w:top w:val="single" w:sz="4" w:space="1" w:color="auto"/>
          <w:left w:val="single" w:sz="4" w:space="4" w:color="auto"/>
          <w:bottom w:val="single" w:sz="4" w:space="1" w:color="auto"/>
          <w:right w:val="single" w:sz="4" w:space="4" w:color="auto"/>
        </w:pBdr>
        <w:rPr>
          <w:rFonts w:cs="Arial"/>
          <w:sz w:val="20"/>
          <w:szCs w:val="20"/>
        </w:rPr>
      </w:pPr>
      <w:r w:rsidRPr="00690B7A">
        <w:rPr>
          <w:rFonts w:cs="Arial"/>
          <w:sz w:val="20"/>
          <w:szCs w:val="20"/>
        </w:rPr>
        <w:t>matična številka: 5073103000</w:t>
      </w:r>
    </w:p>
    <w:p w14:paraId="2B256AC2" w14:textId="77777777" w:rsidR="00A7091D" w:rsidRPr="00690B7A" w:rsidRDefault="00A7091D" w:rsidP="00A7091D">
      <w:pPr>
        <w:pBdr>
          <w:top w:val="single" w:sz="4" w:space="1" w:color="auto"/>
          <w:left w:val="single" w:sz="4" w:space="4" w:color="auto"/>
          <w:bottom w:val="single" w:sz="4" w:space="1" w:color="auto"/>
          <w:right w:val="single" w:sz="4" w:space="4" w:color="auto"/>
        </w:pBdr>
        <w:rPr>
          <w:rFonts w:cs="Arial"/>
          <w:sz w:val="20"/>
          <w:szCs w:val="20"/>
        </w:rPr>
      </w:pPr>
      <w:proofErr w:type="spellStart"/>
      <w:r w:rsidRPr="00690B7A">
        <w:rPr>
          <w:rFonts w:cs="Arial"/>
          <w:sz w:val="20"/>
          <w:szCs w:val="20"/>
        </w:rPr>
        <w:t>ident</w:t>
      </w:r>
      <w:proofErr w:type="spellEnd"/>
      <w:r w:rsidRPr="00690B7A">
        <w:rPr>
          <w:rFonts w:cs="Arial"/>
          <w:sz w:val="20"/>
          <w:szCs w:val="20"/>
        </w:rPr>
        <w:t>. št. za DDV in davčna številka: SI82253536</w:t>
      </w:r>
    </w:p>
    <w:p w14:paraId="557D6F5D" w14:textId="77777777" w:rsidR="00A7091D" w:rsidRPr="00690B7A" w:rsidRDefault="00A7091D" w:rsidP="00A7091D">
      <w:pPr>
        <w:pBdr>
          <w:top w:val="single" w:sz="4" w:space="1" w:color="auto"/>
          <w:left w:val="single" w:sz="4" w:space="4" w:color="auto"/>
          <w:bottom w:val="single" w:sz="4" w:space="1" w:color="auto"/>
          <w:right w:val="single" w:sz="4" w:space="4" w:color="auto"/>
        </w:pBdr>
        <w:rPr>
          <w:rFonts w:cs="Arial"/>
          <w:sz w:val="20"/>
          <w:szCs w:val="20"/>
        </w:rPr>
      </w:pPr>
      <w:r w:rsidRPr="00690B7A">
        <w:rPr>
          <w:rFonts w:cs="Arial"/>
          <w:sz w:val="20"/>
          <w:szCs w:val="20"/>
        </w:rPr>
        <w:t>TRR št.: IBAN SI56 2633 8001 2342 567, odprt pri NLB d.d.</w:t>
      </w:r>
    </w:p>
    <w:p w14:paraId="48262949" w14:textId="77777777" w:rsidR="00A7091D" w:rsidRPr="00690B7A" w:rsidRDefault="00A7091D" w:rsidP="00A7091D">
      <w:pPr>
        <w:pBdr>
          <w:top w:val="single" w:sz="4" w:space="1" w:color="auto"/>
          <w:left w:val="single" w:sz="4" w:space="4" w:color="auto"/>
          <w:bottom w:val="single" w:sz="4" w:space="1" w:color="auto"/>
          <w:right w:val="single" w:sz="4" w:space="4" w:color="auto"/>
        </w:pBdr>
        <w:rPr>
          <w:rFonts w:cs="Arial"/>
          <w:b/>
          <w:sz w:val="20"/>
          <w:szCs w:val="20"/>
        </w:rPr>
      </w:pPr>
      <w:r w:rsidRPr="00690B7A">
        <w:rPr>
          <w:rFonts w:cs="Arial"/>
          <w:b/>
          <w:sz w:val="20"/>
          <w:szCs w:val="20"/>
        </w:rPr>
        <w:t>(v nadaljevanju: kupec)</w:t>
      </w:r>
    </w:p>
    <w:p w14:paraId="7B0AC1F0" w14:textId="77777777" w:rsidR="00A7091D" w:rsidRPr="00690B7A" w:rsidRDefault="00A7091D" w:rsidP="00A7091D">
      <w:pPr>
        <w:rPr>
          <w:rFonts w:cs="Arial"/>
          <w:sz w:val="20"/>
          <w:szCs w:val="20"/>
        </w:rPr>
      </w:pPr>
    </w:p>
    <w:p w14:paraId="66BF0E05" w14:textId="77777777" w:rsidR="00A7091D" w:rsidRPr="00690B7A" w:rsidRDefault="00A7091D" w:rsidP="00A7091D">
      <w:pPr>
        <w:rPr>
          <w:rFonts w:cs="Arial"/>
          <w:sz w:val="20"/>
          <w:szCs w:val="20"/>
        </w:rPr>
      </w:pPr>
      <w:r w:rsidRPr="00690B7A">
        <w:rPr>
          <w:rFonts w:cs="Arial"/>
          <w:sz w:val="20"/>
          <w:szCs w:val="20"/>
        </w:rPr>
        <w:t>in</w:t>
      </w:r>
    </w:p>
    <w:p w14:paraId="4A89BD24" w14:textId="77777777" w:rsidR="00A7091D" w:rsidRPr="00690B7A" w:rsidRDefault="00A7091D" w:rsidP="00A7091D">
      <w:pPr>
        <w:rPr>
          <w:rFonts w:cs="Arial"/>
          <w:sz w:val="20"/>
          <w:szCs w:val="20"/>
        </w:rPr>
      </w:pPr>
    </w:p>
    <w:p w14:paraId="2129FA6D" w14:textId="77777777" w:rsidR="00A7091D" w:rsidRPr="00690B7A" w:rsidRDefault="00A7091D" w:rsidP="00A7091D">
      <w:pPr>
        <w:pBdr>
          <w:top w:val="single" w:sz="4" w:space="1" w:color="auto"/>
          <w:left w:val="single" w:sz="4" w:space="4" w:color="auto"/>
          <w:bottom w:val="single" w:sz="4" w:space="1" w:color="auto"/>
          <w:right w:val="single" w:sz="4" w:space="4" w:color="auto"/>
        </w:pBdr>
        <w:jc w:val="center"/>
        <w:rPr>
          <w:rFonts w:cs="Arial"/>
          <w:sz w:val="20"/>
          <w:szCs w:val="20"/>
        </w:rPr>
      </w:pPr>
      <w:r w:rsidRPr="00690B7A">
        <w:rPr>
          <w:rFonts w:cs="Arial"/>
          <w:sz w:val="20"/>
          <w:szCs w:val="20"/>
        </w:rPr>
        <w:t>...................................................................</w:t>
      </w:r>
    </w:p>
    <w:p w14:paraId="6278F419" w14:textId="77777777" w:rsidR="00A7091D" w:rsidRPr="00690B7A" w:rsidRDefault="00A7091D" w:rsidP="00A7091D">
      <w:pPr>
        <w:pBdr>
          <w:top w:val="single" w:sz="4" w:space="1" w:color="auto"/>
          <w:left w:val="single" w:sz="4" w:space="4" w:color="auto"/>
          <w:bottom w:val="single" w:sz="4" w:space="1" w:color="auto"/>
          <w:right w:val="single" w:sz="4" w:space="4" w:color="auto"/>
        </w:pBdr>
        <w:jc w:val="center"/>
        <w:rPr>
          <w:rFonts w:cs="Arial"/>
          <w:sz w:val="20"/>
          <w:szCs w:val="20"/>
        </w:rPr>
      </w:pPr>
      <w:r w:rsidRPr="00690B7A">
        <w:rPr>
          <w:rFonts w:cs="Arial"/>
          <w:sz w:val="20"/>
          <w:szCs w:val="20"/>
        </w:rPr>
        <w:t>...................................................................</w:t>
      </w:r>
    </w:p>
    <w:p w14:paraId="55394E61" w14:textId="77777777" w:rsidR="00A7091D" w:rsidRPr="00690B7A" w:rsidRDefault="00A7091D" w:rsidP="00A7091D">
      <w:pPr>
        <w:pBdr>
          <w:top w:val="single" w:sz="4" w:space="1" w:color="auto"/>
          <w:left w:val="single" w:sz="4" w:space="4" w:color="auto"/>
          <w:bottom w:val="single" w:sz="4" w:space="1" w:color="auto"/>
          <w:right w:val="single" w:sz="4" w:space="4" w:color="auto"/>
        </w:pBdr>
        <w:jc w:val="center"/>
        <w:rPr>
          <w:rFonts w:cs="Arial"/>
          <w:sz w:val="20"/>
          <w:szCs w:val="20"/>
        </w:rPr>
      </w:pPr>
      <w:r w:rsidRPr="00690B7A">
        <w:rPr>
          <w:rFonts w:cs="Arial"/>
          <w:sz w:val="20"/>
          <w:szCs w:val="20"/>
        </w:rPr>
        <w:t>ki ga zastopa direktor.................................</w:t>
      </w:r>
    </w:p>
    <w:p w14:paraId="1280BD47" w14:textId="77777777" w:rsidR="00A7091D" w:rsidRPr="00690B7A" w:rsidRDefault="00A7091D" w:rsidP="00A7091D">
      <w:pPr>
        <w:pBdr>
          <w:top w:val="single" w:sz="4" w:space="1" w:color="auto"/>
          <w:left w:val="single" w:sz="4" w:space="4" w:color="auto"/>
          <w:bottom w:val="single" w:sz="4" w:space="1" w:color="auto"/>
          <w:right w:val="single" w:sz="4" w:space="4" w:color="auto"/>
        </w:pBdr>
        <w:rPr>
          <w:rFonts w:cs="Arial"/>
          <w:sz w:val="20"/>
          <w:szCs w:val="20"/>
        </w:rPr>
      </w:pPr>
      <w:r w:rsidRPr="00690B7A">
        <w:rPr>
          <w:rFonts w:cs="Arial"/>
          <w:sz w:val="20"/>
          <w:szCs w:val="20"/>
        </w:rPr>
        <w:t>matična številka: ........................................</w:t>
      </w:r>
    </w:p>
    <w:p w14:paraId="6FE9FEB1" w14:textId="77777777" w:rsidR="00A7091D" w:rsidRPr="00690B7A" w:rsidRDefault="00A7091D" w:rsidP="00A7091D">
      <w:pPr>
        <w:pBdr>
          <w:top w:val="single" w:sz="4" w:space="1" w:color="auto"/>
          <w:left w:val="single" w:sz="4" w:space="4" w:color="auto"/>
          <w:bottom w:val="single" w:sz="4" w:space="1" w:color="auto"/>
          <w:right w:val="single" w:sz="4" w:space="4" w:color="auto"/>
        </w:pBdr>
        <w:rPr>
          <w:rFonts w:cs="Arial"/>
          <w:sz w:val="20"/>
          <w:szCs w:val="20"/>
        </w:rPr>
      </w:pPr>
      <w:proofErr w:type="spellStart"/>
      <w:r w:rsidRPr="00690B7A">
        <w:rPr>
          <w:rFonts w:cs="Arial"/>
          <w:sz w:val="20"/>
          <w:szCs w:val="20"/>
        </w:rPr>
        <w:t>ident</w:t>
      </w:r>
      <w:proofErr w:type="spellEnd"/>
      <w:r w:rsidRPr="00690B7A">
        <w:rPr>
          <w:rFonts w:cs="Arial"/>
          <w:sz w:val="20"/>
          <w:szCs w:val="20"/>
        </w:rPr>
        <w:t>. št. za DDV in davčna številka: .........................................</w:t>
      </w:r>
    </w:p>
    <w:p w14:paraId="7EDCCB73" w14:textId="77777777" w:rsidR="00A7091D" w:rsidRPr="00690B7A" w:rsidRDefault="00A7091D" w:rsidP="00A7091D">
      <w:pPr>
        <w:pBdr>
          <w:top w:val="single" w:sz="4" w:space="1" w:color="auto"/>
          <w:left w:val="single" w:sz="4" w:space="4" w:color="auto"/>
          <w:bottom w:val="single" w:sz="4" w:space="1" w:color="auto"/>
          <w:right w:val="single" w:sz="4" w:space="4" w:color="auto"/>
        </w:pBdr>
        <w:rPr>
          <w:rFonts w:cs="Arial"/>
          <w:sz w:val="20"/>
          <w:szCs w:val="20"/>
        </w:rPr>
      </w:pPr>
      <w:r w:rsidRPr="00690B7A">
        <w:rPr>
          <w:rFonts w:cs="Arial"/>
          <w:sz w:val="20"/>
          <w:szCs w:val="20"/>
        </w:rPr>
        <w:t>TRR št.: IBAN SI56 ............................................., odprt pri …………</w:t>
      </w:r>
    </w:p>
    <w:p w14:paraId="7776046B" w14:textId="77777777" w:rsidR="00A7091D" w:rsidRPr="00690B7A" w:rsidRDefault="00A7091D" w:rsidP="00A7091D">
      <w:pPr>
        <w:pBdr>
          <w:top w:val="single" w:sz="4" w:space="1" w:color="auto"/>
          <w:left w:val="single" w:sz="4" w:space="4" w:color="auto"/>
          <w:bottom w:val="single" w:sz="4" w:space="1" w:color="auto"/>
          <w:right w:val="single" w:sz="4" w:space="4" w:color="auto"/>
        </w:pBdr>
        <w:rPr>
          <w:rFonts w:cs="Arial"/>
          <w:b/>
          <w:sz w:val="20"/>
          <w:szCs w:val="20"/>
        </w:rPr>
      </w:pPr>
      <w:r w:rsidRPr="00690B7A">
        <w:rPr>
          <w:rFonts w:cs="Arial"/>
          <w:b/>
          <w:sz w:val="20"/>
          <w:szCs w:val="20"/>
        </w:rPr>
        <w:t>(v nadaljevanju: prodajalec/dobavitelj)</w:t>
      </w:r>
    </w:p>
    <w:p w14:paraId="059470A4" w14:textId="77777777" w:rsidR="00A7091D" w:rsidRPr="00690B7A" w:rsidRDefault="00A7091D" w:rsidP="00A7091D">
      <w:pPr>
        <w:rPr>
          <w:rFonts w:cs="Arial"/>
          <w:b/>
          <w:sz w:val="20"/>
          <w:szCs w:val="20"/>
        </w:rPr>
      </w:pPr>
    </w:p>
    <w:p w14:paraId="2AB1E91E" w14:textId="77777777" w:rsidR="00A7091D" w:rsidRPr="00690B7A" w:rsidRDefault="00A7091D" w:rsidP="00A7091D">
      <w:pPr>
        <w:rPr>
          <w:rFonts w:cs="Arial"/>
          <w:b/>
          <w:sz w:val="20"/>
          <w:szCs w:val="20"/>
        </w:rPr>
      </w:pPr>
      <w:r w:rsidRPr="00690B7A">
        <w:rPr>
          <w:rFonts w:cs="Arial"/>
          <w:b/>
          <w:sz w:val="20"/>
          <w:szCs w:val="20"/>
        </w:rPr>
        <w:t>I. SPLOŠNE DOLOČBE</w:t>
      </w:r>
    </w:p>
    <w:p w14:paraId="0648FDD1" w14:textId="77777777" w:rsidR="00A7091D" w:rsidRPr="00690B7A" w:rsidRDefault="00A7091D" w:rsidP="00A7091D">
      <w:pPr>
        <w:jc w:val="center"/>
        <w:rPr>
          <w:rFonts w:cs="Arial"/>
          <w:sz w:val="20"/>
          <w:szCs w:val="20"/>
        </w:rPr>
      </w:pPr>
      <w:r w:rsidRPr="00690B7A">
        <w:rPr>
          <w:rFonts w:cs="Arial"/>
          <w:sz w:val="20"/>
          <w:szCs w:val="20"/>
        </w:rPr>
        <w:t>1. člen</w:t>
      </w:r>
    </w:p>
    <w:p w14:paraId="393DED34" w14:textId="77777777" w:rsidR="00A7091D" w:rsidRPr="00690B7A" w:rsidRDefault="00A7091D" w:rsidP="00A7091D">
      <w:pPr>
        <w:rPr>
          <w:rFonts w:cs="Arial"/>
          <w:sz w:val="20"/>
          <w:szCs w:val="20"/>
        </w:rPr>
      </w:pPr>
    </w:p>
    <w:p w14:paraId="17C1B929" w14:textId="77777777" w:rsidR="00A7091D" w:rsidRPr="00690B7A" w:rsidRDefault="00A7091D" w:rsidP="00A7091D">
      <w:pPr>
        <w:rPr>
          <w:rFonts w:cs="Arial"/>
          <w:i/>
          <w:iCs/>
          <w:sz w:val="20"/>
          <w:szCs w:val="20"/>
        </w:rPr>
      </w:pPr>
      <w:r w:rsidRPr="00690B7A">
        <w:rPr>
          <w:rFonts w:cs="Arial"/>
          <w:sz w:val="20"/>
          <w:szCs w:val="20"/>
        </w:rPr>
        <w:t>Pogodbeni stranki uvodoma ugotavljata, da je:</w:t>
      </w:r>
    </w:p>
    <w:p w14:paraId="7DE9287E" w14:textId="31A1E055" w:rsidR="00A7091D" w:rsidRPr="00690B7A" w:rsidRDefault="00A7091D" w:rsidP="00A7091D">
      <w:pPr>
        <w:pStyle w:val="Odstavekseznama"/>
        <w:numPr>
          <w:ilvl w:val="0"/>
          <w:numId w:val="1"/>
        </w:numPr>
        <w:ind w:left="709"/>
        <w:jc w:val="both"/>
        <w:rPr>
          <w:rFonts w:ascii="Arial" w:hAnsi="Arial" w:cs="Arial"/>
          <w:i w:val="0"/>
          <w:iCs/>
          <w:sz w:val="20"/>
        </w:rPr>
      </w:pPr>
      <w:r w:rsidRPr="00690B7A">
        <w:rPr>
          <w:rFonts w:ascii="Arial" w:hAnsi="Arial" w:cs="Arial"/>
          <w:i w:val="0"/>
          <w:sz w:val="20"/>
        </w:rPr>
        <w:t xml:space="preserve">bil izvajalec izbran na podlagi izvedenega postopka oddaje po odprtem postopku v skladu s 40.  členom </w:t>
      </w:r>
      <w:r w:rsidR="005201D9" w:rsidRPr="00690B7A">
        <w:rPr>
          <w:rFonts w:ascii="Arial" w:hAnsi="Arial" w:cs="Arial"/>
          <w:i w:val="0"/>
          <w:iCs/>
          <w:color w:val="000000"/>
          <w:sz w:val="20"/>
        </w:rPr>
        <w:t xml:space="preserve">Zakonom o javnem naročanju (Uradni list RS, št. 91/15, 14/18, 121/21, 10/22, 74/22 – </w:t>
      </w:r>
      <w:proofErr w:type="spellStart"/>
      <w:r w:rsidR="005201D9" w:rsidRPr="00690B7A">
        <w:rPr>
          <w:rFonts w:ascii="Arial" w:hAnsi="Arial" w:cs="Arial"/>
          <w:i w:val="0"/>
          <w:iCs/>
          <w:color w:val="000000"/>
          <w:sz w:val="20"/>
        </w:rPr>
        <w:t>odl</w:t>
      </w:r>
      <w:proofErr w:type="spellEnd"/>
      <w:r w:rsidR="005201D9" w:rsidRPr="00690B7A">
        <w:rPr>
          <w:rFonts w:ascii="Arial" w:hAnsi="Arial" w:cs="Arial"/>
          <w:i w:val="0"/>
          <w:iCs/>
          <w:color w:val="000000"/>
          <w:sz w:val="20"/>
        </w:rPr>
        <w:t>. US, 100/22 – ZNUZSZS, 28/23 in 88/23 – ZOPNN-F; v nadaljevanju: ZJN-3)</w:t>
      </w:r>
      <w:r w:rsidRPr="00690B7A">
        <w:rPr>
          <w:rFonts w:ascii="Arial" w:hAnsi="Arial" w:cs="Arial"/>
          <w:i w:val="0"/>
          <w:sz w:val="20"/>
        </w:rPr>
        <w:t>;</w:t>
      </w:r>
    </w:p>
    <w:p w14:paraId="05C61FEC" w14:textId="10E3BCD0" w:rsidR="0027496E" w:rsidRPr="00690B7A" w:rsidRDefault="00A7091D" w:rsidP="00EE6E44">
      <w:pPr>
        <w:numPr>
          <w:ilvl w:val="0"/>
          <w:numId w:val="1"/>
        </w:numPr>
        <w:suppressAutoHyphens/>
        <w:jc w:val="both"/>
        <w:rPr>
          <w:rFonts w:cs="Arial"/>
          <w:sz w:val="20"/>
          <w:szCs w:val="20"/>
        </w:rPr>
      </w:pPr>
      <w:r w:rsidRPr="00690B7A">
        <w:rPr>
          <w:rFonts w:cs="Arial"/>
          <w:sz w:val="20"/>
          <w:szCs w:val="20"/>
        </w:rPr>
        <w:t>bilo obvestilo o javnem naročilu objavljeno na  Portalu javnih naročil pri Uradnem listu Republike Slovenije pod številko objave JN…………………/202</w:t>
      </w:r>
      <w:r w:rsidR="00065D3C" w:rsidRPr="00690B7A">
        <w:rPr>
          <w:rFonts w:cs="Arial"/>
          <w:sz w:val="20"/>
          <w:szCs w:val="20"/>
        </w:rPr>
        <w:t>4</w:t>
      </w:r>
      <w:r w:rsidRPr="00690B7A">
        <w:rPr>
          <w:rFonts w:cs="Arial"/>
          <w:sz w:val="20"/>
          <w:szCs w:val="20"/>
        </w:rPr>
        <w:t xml:space="preserve">-……….. z dne ……………….. </w:t>
      </w:r>
      <w:r w:rsidR="0027496E" w:rsidRPr="00690B7A">
        <w:rPr>
          <w:rFonts w:cs="Arial"/>
          <w:sz w:val="20"/>
          <w:szCs w:val="20"/>
        </w:rPr>
        <w:t>in v Dopolnilu k uradnemu listu Evropske unije pod zaporedno št. objave ……………….. z dne…………………… ter v sistemu e-JN pod št. JN-</w:t>
      </w:r>
      <w:r w:rsidR="00EE6E44" w:rsidRPr="00EE6E44">
        <w:t xml:space="preserve"> </w:t>
      </w:r>
      <w:r w:rsidR="00EE6E44" w:rsidRPr="00EE6E44">
        <w:rPr>
          <w:rFonts w:cs="Arial"/>
          <w:sz w:val="20"/>
          <w:szCs w:val="20"/>
        </w:rPr>
        <w:t>JN-41176</w:t>
      </w:r>
      <w:r w:rsidR="00690B7A">
        <w:rPr>
          <w:rFonts w:cs="Arial"/>
          <w:sz w:val="20"/>
          <w:szCs w:val="20"/>
        </w:rPr>
        <w:t>;</w:t>
      </w:r>
    </w:p>
    <w:p w14:paraId="0521EBE3" w14:textId="77777777" w:rsidR="00A7091D" w:rsidRPr="00690B7A" w:rsidRDefault="00A7091D" w:rsidP="00A7091D">
      <w:pPr>
        <w:numPr>
          <w:ilvl w:val="0"/>
          <w:numId w:val="1"/>
        </w:numPr>
        <w:ind w:left="709"/>
        <w:jc w:val="both"/>
        <w:rPr>
          <w:rFonts w:cs="Arial"/>
          <w:i/>
          <w:iCs/>
          <w:sz w:val="20"/>
          <w:szCs w:val="20"/>
        </w:rPr>
      </w:pPr>
      <w:r w:rsidRPr="00690B7A">
        <w:rPr>
          <w:rFonts w:cs="Arial"/>
          <w:sz w:val="20"/>
          <w:szCs w:val="20"/>
        </w:rPr>
        <w:t>bil izvajalec izbran kot najugodnejši ponudnik z Odločitvijo o oddaji javnega naročila po odprtem postopku z dne ……………….., št. ………….., ki je na Portalu javnih naročil pri Uradnem listu Republike Slovenije objavljena z dnem ……………………..;</w:t>
      </w:r>
    </w:p>
    <w:p w14:paraId="01631FF0" w14:textId="77777777" w:rsidR="00A7091D" w:rsidRPr="00690B7A" w:rsidRDefault="00A7091D" w:rsidP="00A7091D">
      <w:pPr>
        <w:numPr>
          <w:ilvl w:val="0"/>
          <w:numId w:val="1"/>
        </w:numPr>
        <w:ind w:left="709"/>
        <w:jc w:val="both"/>
        <w:rPr>
          <w:rFonts w:cs="Arial"/>
          <w:i/>
          <w:iCs/>
          <w:sz w:val="20"/>
          <w:szCs w:val="20"/>
        </w:rPr>
      </w:pPr>
      <w:r w:rsidRPr="00690B7A">
        <w:rPr>
          <w:rFonts w:cs="Arial"/>
          <w:sz w:val="20"/>
          <w:szCs w:val="20"/>
        </w:rPr>
        <w:t>odločitev o oddaji javnega naročila po odprtem postopku oddaje, navedena v prejšnji alineji tega člena, postala pravnomočna dne …………………………;</w:t>
      </w:r>
    </w:p>
    <w:p w14:paraId="52CCDDB4" w14:textId="77777777" w:rsidR="00A7091D" w:rsidRPr="00690B7A" w:rsidRDefault="00A7091D" w:rsidP="00A7091D">
      <w:pPr>
        <w:numPr>
          <w:ilvl w:val="0"/>
          <w:numId w:val="1"/>
        </w:numPr>
        <w:jc w:val="both"/>
        <w:rPr>
          <w:rFonts w:cs="Arial"/>
          <w:sz w:val="20"/>
          <w:szCs w:val="20"/>
        </w:rPr>
      </w:pPr>
      <w:r w:rsidRPr="00690B7A">
        <w:rPr>
          <w:rFonts w:cs="Arial"/>
          <w:sz w:val="20"/>
          <w:szCs w:val="20"/>
        </w:rPr>
        <w:t xml:space="preserve">skladno z Uredbo o zelenem javnem naročanju je naročnik v razpisni dokumentaciji določil temeljne </w:t>
      </w:r>
      <w:proofErr w:type="spellStart"/>
      <w:r w:rsidRPr="00690B7A">
        <w:rPr>
          <w:rFonts w:cs="Arial"/>
          <w:sz w:val="20"/>
          <w:szCs w:val="20"/>
        </w:rPr>
        <w:t>okoljske</w:t>
      </w:r>
      <w:proofErr w:type="spellEnd"/>
      <w:r w:rsidRPr="00690B7A">
        <w:rPr>
          <w:rFonts w:cs="Arial"/>
          <w:sz w:val="20"/>
          <w:szCs w:val="20"/>
        </w:rPr>
        <w:t xml:space="preserve"> zahteve, ki jih je bilo mogoče upoštevati glede na predmet javnega naročila,</w:t>
      </w:r>
      <w:r w:rsidRPr="00690B7A">
        <w:rPr>
          <w:rFonts w:cs="Arial"/>
          <w:color w:val="000000"/>
          <w:sz w:val="20"/>
          <w:szCs w:val="20"/>
        </w:rPr>
        <w:t xml:space="preserve">, </w:t>
      </w:r>
    </w:p>
    <w:p w14:paraId="18621FFB" w14:textId="77777777" w:rsidR="00A7091D" w:rsidRPr="00690B7A" w:rsidRDefault="00A7091D" w:rsidP="00A7091D">
      <w:pPr>
        <w:suppressAutoHyphens/>
        <w:rPr>
          <w:rFonts w:cs="Arial"/>
          <w:sz w:val="20"/>
          <w:szCs w:val="20"/>
        </w:rPr>
      </w:pPr>
    </w:p>
    <w:p w14:paraId="661901B7" w14:textId="77777777" w:rsidR="00A57DCB" w:rsidRPr="00690B7A" w:rsidRDefault="00A57DCB" w:rsidP="00A7091D">
      <w:pPr>
        <w:suppressAutoHyphens/>
        <w:rPr>
          <w:rFonts w:cs="Arial"/>
          <w:sz w:val="20"/>
          <w:szCs w:val="20"/>
        </w:rPr>
      </w:pPr>
    </w:p>
    <w:p w14:paraId="07719A1B" w14:textId="77777777" w:rsidR="00A7091D" w:rsidRPr="00690B7A" w:rsidRDefault="00A7091D" w:rsidP="00A7091D">
      <w:pPr>
        <w:rPr>
          <w:rFonts w:cs="Arial"/>
          <w:b/>
          <w:sz w:val="20"/>
          <w:szCs w:val="20"/>
        </w:rPr>
      </w:pPr>
      <w:r w:rsidRPr="00690B7A">
        <w:rPr>
          <w:rFonts w:cs="Arial"/>
          <w:b/>
          <w:sz w:val="20"/>
          <w:szCs w:val="20"/>
        </w:rPr>
        <w:t>II. PREDMET POGODBE</w:t>
      </w:r>
    </w:p>
    <w:p w14:paraId="2C31C0F2" w14:textId="77777777" w:rsidR="00A7091D" w:rsidRPr="00690B7A" w:rsidRDefault="00A7091D" w:rsidP="00A7091D">
      <w:pPr>
        <w:jc w:val="center"/>
        <w:rPr>
          <w:rFonts w:cs="Arial"/>
          <w:sz w:val="20"/>
          <w:szCs w:val="20"/>
        </w:rPr>
      </w:pPr>
      <w:r w:rsidRPr="00690B7A">
        <w:rPr>
          <w:rFonts w:cs="Arial"/>
          <w:sz w:val="20"/>
          <w:szCs w:val="20"/>
        </w:rPr>
        <w:t>2. člen</w:t>
      </w:r>
    </w:p>
    <w:p w14:paraId="0BC3D42A" w14:textId="77777777" w:rsidR="00A7091D" w:rsidRPr="00690B7A" w:rsidRDefault="00A7091D" w:rsidP="00A7091D">
      <w:pPr>
        <w:rPr>
          <w:rFonts w:cs="Arial"/>
          <w:sz w:val="20"/>
          <w:szCs w:val="20"/>
        </w:rPr>
      </w:pPr>
    </w:p>
    <w:p w14:paraId="4EFF26A5" w14:textId="02A26A11" w:rsidR="00A57DCB" w:rsidRPr="00690B7A" w:rsidRDefault="00A7091D" w:rsidP="00A57DCB">
      <w:pPr>
        <w:jc w:val="both"/>
        <w:rPr>
          <w:rFonts w:cs="Arial"/>
          <w:sz w:val="20"/>
          <w:szCs w:val="20"/>
        </w:rPr>
      </w:pPr>
      <w:r w:rsidRPr="00690B7A">
        <w:rPr>
          <w:rFonts w:cs="Arial"/>
          <w:sz w:val="20"/>
          <w:szCs w:val="20"/>
        </w:rPr>
        <w:t>Pr</w:t>
      </w:r>
      <w:r w:rsidR="00A57DCB" w:rsidRPr="00690B7A">
        <w:rPr>
          <w:rFonts w:cs="Arial"/>
          <w:sz w:val="20"/>
          <w:szCs w:val="20"/>
        </w:rPr>
        <w:t>edmet pogodbe je prodaja-dobava</w:t>
      </w:r>
      <w:r w:rsidR="00690B7A">
        <w:rPr>
          <w:rFonts w:cs="Arial"/>
          <w:sz w:val="20"/>
          <w:szCs w:val="20"/>
        </w:rPr>
        <w:t xml:space="preserve"> </w:t>
      </w:r>
      <w:r w:rsidR="00A57DCB" w:rsidRPr="00690B7A">
        <w:rPr>
          <w:rFonts w:cs="Arial"/>
          <w:sz w:val="20"/>
          <w:szCs w:val="20"/>
        </w:rPr>
        <w:t>goriva za naročnika, in sicer:</w:t>
      </w:r>
    </w:p>
    <w:p w14:paraId="4DDD469C" w14:textId="77777777" w:rsidR="00A57DCB" w:rsidRPr="00690B7A" w:rsidRDefault="00A57DCB" w:rsidP="00A57DCB">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57DCB" w:rsidRPr="00690B7A" w14:paraId="688A7355" w14:textId="77777777" w:rsidTr="00B41D87">
        <w:tc>
          <w:tcPr>
            <w:tcW w:w="4606" w:type="dxa"/>
            <w:shd w:val="clear" w:color="auto" w:fill="auto"/>
          </w:tcPr>
          <w:p w14:paraId="3CEAA13E" w14:textId="77777777" w:rsidR="00A57DCB" w:rsidRPr="00690B7A" w:rsidRDefault="00A57DCB" w:rsidP="00B41D87">
            <w:pPr>
              <w:autoSpaceDE w:val="0"/>
              <w:autoSpaceDN w:val="0"/>
              <w:adjustRightInd w:val="0"/>
              <w:jc w:val="center"/>
              <w:rPr>
                <w:rFonts w:cs="Arial"/>
                <w:b/>
                <w:sz w:val="20"/>
                <w:szCs w:val="20"/>
              </w:rPr>
            </w:pPr>
            <w:r w:rsidRPr="00690B7A">
              <w:rPr>
                <w:rFonts w:cs="Arial"/>
                <w:b/>
                <w:sz w:val="20"/>
                <w:szCs w:val="20"/>
              </w:rPr>
              <w:t>Sklop 1</w:t>
            </w:r>
          </w:p>
        </w:tc>
        <w:tc>
          <w:tcPr>
            <w:tcW w:w="4606" w:type="dxa"/>
            <w:shd w:val="clear" w:color="auto" w:fill="auto"/>
          </w:tcPr>
          <w:p w14:paraId="1038A7CF" w14:textId="0BCF25B9" w:rsidR="00A57DCB" w:rsidRPr="00690B7A" w:rsidRDefault="00A57DCB" w:rsidP="00B41D87">
            <w:pPr>
              <w:autoSpaceDE w:val="0"/>
              <w:autoSpaceDN w:val="0"/>
              <w:adjustRightInd w:val="0"/>
              <w:jc w:val="center"/>
              <w:rPr>
                <w:rFonts w:cs="Arial"/>
                <w:b/>
                <w:sz w:val="20"/>
                <w:szCs w:val="20"/>
              </w:rPr>
            </w:pPr>
            <w:r w:rsidRPr="00690B7A">
              <w:rPr>
                <w:rFonts w:cs="Arial"/>
                <w:b/>
                <w:sz w:val="20"/>
                <w:szCs w:val="20"/>
              </w:rPr>
              <w:t>Dizel</w:t>
            </w:r>
            <w:r w:rsidR="00EE6E44">
              <w:rPr>
                <w:rFonts w:cs="Arial"/>
                <w:b/>
                <w:sz w:val="20"/>
                <w:szCs w:val="20"/>
              </w:rPr>
              <w:t>sko</w:t>
            </w:r>
            <w:r w:rsidRPr="00690B7A">
              <w:rPr>
                <w:rFonts w:cs="Arial"/>
                <w:b/>
                <w:sz w:val="20"/>
                <w:szCs w:val="20"/>
              </w:rPr>
              <w:t xml:space="preserve"> gorivo</w:t>
            </w:r>
          </w:p>
        </w:tc>
      </w:tr>
      <w:tr w:rsidR="00A57DCB" w:rsidRPr="00690B7A" w14:paraId="73A4D05B" w14:textId="77777777" w:rsidTr="00B41D87">
        <w:tc>
          <w:tcPr>
            <w:tcW w:w="4606" w:type="dxa"/>
            <w:shd w:val="clear" w:color="auto" w:fill="auto"/>
          </w:tcPr>
          <w:p w14:paraId="22777A7E" w14:textId="77777777" w:rsidR="00A57DCB" w:rsidRPr="00690B7A" w:rsidRDefault="00A57DCB" w:rsidP="00B41D87">
            <w:pPr>
              <w:autoSpaceDE w:val="0"/>
              <w:autoSpaceDN w:val="0"/>
              <w:adjustRightInd w:val="0"/>
              <w:jc w:val="center"/>
              <w:rPr>
                <w:rFonts w:cs="Arial"/>
                <w:b/>
                <w:sz w:val="20"/>
                <w:szCs w:val="20"/>
              </w:rPr>
            </w:pPr>
            <w:r w:rsidRPr="00690B7A">
              <w:rPr>
                <w:rFonts w:cs="Arial"/>
                <w:b/>
                <w:sz w:val="20"/>
                <w:szCs w:val="20"/>
              </w:rPr>
              <w:t>Sklop 2</w:t>
            </w:r>
          </w:p>
        </w:tc>
        <w:tc>
          <w:tcPr>
            <w:tcW w:w="4606" w:type="dxa"/>
            <w:shd w:val="clear" w:color="auto" w:fill="auto"/>
          </w:tcPr>
          <w:p w14:paraId="5CA2FBDA" w14:textId="77777777" w:rsidR="00A57DCB" w:rsidRPr="00690B7A" w:rsidRDefault="00A57DCB" w:rsidP="00B41D87">
            <w:pPr>
              <w:autoSpaceDE w:val="0"/>
              <w:autoSpaceDN w:val="0"/>
              <w:adjustRightInd w:val="0"/>
              <w:jc w:val="center"/>
              <w:rPr>
                <w:rFonts w:cs="Arial"/>
                <w:b/>
                <w:sz w:val="20"/>
                <w:szCs w:val="20"/>
              </w:rPr>
            </w:pPr>
            <w:r w:rsidRPr="00690B7A">
              <w:rPr>
                <w:rFonts w:cs="Arial"/>
                <w:b/>
                <w:sz w:val="20"/>
                <w:szCs w:val="20"/>
              </w:rPr>
              <w:t>Neosvinčeni 95 oktanski bencin</w:t>
            </w:r>
          </w:p>
        </w:tc>
      </w:tr>
      <w:tr w:rsidR="00A57DCB" w:rsidRPr="00690B7A" w14:paraId="7325346B" w14:textId="77777777" w:rsidTr="00B41D87">
        <w:tc>
          <w:tcPr>
            <w:tcW w:w="4606" w:type="dxa"/>
            <w:shd w:val="clear" w:color="auto" w:fill="auto"/>
          </w:tcPr>
          <w:p w14:paraId="14DA1E0F" w14:textId="77777777" w:rsidR="00A57DCB" w:rsidRPr="00690B7A" w:rsidRDefault="00A57DCB" w:rsidP="00B41D87">
            <w:pPr>
              <w:autoSpaceDE w:val="0"/>
              <w:autoSpaceDN w:val="0"/>
              <w:adjustRightInd w:val="0"/>
              <w:jc w:val="center"/>
              <w:rPr>
                <w:rFonts w:cs="Arial"/>
                <w:b/>
                <w:sz w:val="20"/>
                <w:szCs w:val="20"/>
              </w:rPr>
            </w:pPr>
            <w:r w:rsidRPr="00690B7A">
              <w:rPr>
                <w:rFonts w:cs="Arial"/>
                <w:b/>
                <w:sz w:val="20"/>
                <w:szCs w:val="20"/>
              </w:rPr>
              <w:t>Sklop 3</w:t>
            </w:r>
          </w:p>
        </w:tc>
        <w:tc>
          <w:tcPr>
            <w:tcW w:w="4606" w:type="dxa"/>
            <w:shd w:val="clear" w:color="auto" w:fill="auto"/>
          </w:tcPr>
          <w:p w14:paraId="0EBFE79D" w14:textId="77777777" w:rsidR="00A57DCB" w:rsidRPr="00690B7A" w:rsidRDefault="00A57DCB" w:rsidP="00B41D87">
            <w:pPr>
              <w:autoSpaceDE w:val="0"/>
              <w:autoSpaceDN w:val="0"/>
              <w:adjustRightInd w:val="0"/>
              <w:jc w:val="center"/>
              <w:rPr>
                <w:rFonts w:cs="Arial"/>
                <w:b/>
                <w:sz w:val="20"/>
                <w:szCs w:val="20"/>
              </w:rPr>
            </w:pPr>
            <w:r w:rsidRPr="00690B7A">
              <w:rPr>
                <w:rFonts w:cs="Arial"/>
                <w:b/>
                <w:sz w:val="20"/>
                <w:szCs w:val="20"/>
              </w:rPr>
              <w:t>ELKO Kurilno olje</w:t>
            </w:r>
          </w:p>
        </w:tc>
      </w:tr>
    </w:tbl>
    <w:p w14:paraId="421F3468" w14:textId="75AE7113" w:rsidR="00A7091D" w:rsidRPr="00690B7A" w:rsidRDefault="00A7091D" w:rsidP="00065D3C">
      <w:pPr>
        <w:jc w:val="both"/>
        <w:rPr>
          <w:rFonts w:cs="Arial"/>
          <w:sz w:val="20"/>
          <w:szCs w:val="20"/>
        </w:rPr>
      </w:pPr>
    </w:p>
    <w:p w14:paraId="422A3E7E" w14:textId="335E24C3" w:rsidR="00A7091D" w:rsidRPr="00690B7A" w:rsidRDefault="00A7091D" w:rsidP="00A7091D">
      <w:pPr>
        <w:rPr>
          <w:rFonts w:cs="Arial"/>
          <w:b/>
          <w:sz w:val="20"/>
          <w:szCs w:val="20"/>
        </w:rPr>
      </w:pPr>
      <w:r w:rsidRPr="00690B7A">
        <w:rPr>
          <w:rFonts w:cs="Arial"/>
          <w:b/>
          <w:sz w:val="20"/>
          <w:szCs w:val="20"/>
        </w:rPr>
        <w:lastRenderedPageBreak/>
        <w:t xml:space="preserve">III. TEHNOLOŠKI PARAMETRI </w:t>
      </w:r>
      <w:r w:rsidR="00A57DCB" w:rsidRPr="00690B7A">
        <w:rPr>
          <w:rFonts w:cs="Arial"/>
          <w:b/>
          <w:sz w:val="20"/>
          <w:szCs w:val="20"/>
        </w:rPr>
        <w:t>GORIVA</w:t>
      </w:r>
      <w:r w:rsidRPr="00690B7A">
        <w:rPr>
          <w:rFonts w:cs="Arial"/>
          <w:b/>
          <w:sz w:val="20"/>
          <w:szCs w:val="20"/>
        </w:rPr>
        <w:t xml:space="preserve"> </w:t>
      </w:r>
      <w:r w:rsidR="00A57DCB" w:rsidRPr="00690B7A">
        <w:rPr>
          <w:rFonts w:cs="Arial"/>
          <w:b/>
          <w:sz w:val="20"/>
          <w:szCs w:val="20"/>
        </w:rPr>
        <w:t>in KOLIČINA</w:t>
      </w:r>
    </w:p>
    <w:p w14:paraId="2DD89CBE" w14:textId="77777777" w:rsidR="00A57DCB" w:rsidRPr="00690B7A" w:rsidRDefault="00A57DCB" w:rsidP="00A7091D">
      <w:pPr>
        <w:rPr>
          <w:rFonts w:cs="Arial"/>
          <w:b/>
          <w:sz w:val="20"/>
          <w:szCs w:val="20"/>
        </w:rPr>
      </w:pPr>
    </w:p>
    <w:p w14:paraId="69AC30E7" w14:textId="77777777" w:rsidR="00A7091D" w:rsidRPr="00690B7A" w:rsidRDefault="00A7091D" w:rsidP="00A7091D">
      <w:pPr>
        <w:jc w:val="center"/>
        <w:rPr>
          <w:rFonts w:cs="Arial"/>
          <w:sz w:val="20"/>
          <w:szCs w:val="20"/>
        </w:rPr>
      </w:pPr>
      <w:r w:rsidRPr="00690B7A">
        <w:rPr>
          <w:rFonts w:cs="Arial"/>
          <w:sz w:val="20"/>
          <w:szCs w:val="20"/>
        </w:rPr>
        <w:t>3. člen</w:t>
      </w:r>
    </w:p>
    <w:p w14:paraId="3BF1CBC1" w14:textId="398E5C59" w:rsidR="00A57DCB" w:rsidRPr="00690B7A" w:rsidRDefault="00A57DCB" w:rsidP="00A57DCB">
      <w:pPr>
        <w:keepNext/>
        <w:keepLines/>
        <w:spacing w:before="100" w:beforeAutospacing="1" w:after="100" w:afterAutospacing="1"/>
        <w:jc w:val="both"/>
        <w:outlineLvl w:val="0"/>
        <w:rPr>
          <w:rFonts w:cs="Arial"/>
          <w:sz w:val="20"/>
          <w:szCs w:val="20"/>
          <w:lang w:eastAsia="en-US"/>
        </w:rPr>
      </w:pPr>
      <w:r w:rsidRPr="00690B7A">
        <w:rPr>
          <w:rFonts w:cs="Arial"/>
          <w:sz w:val="20"/>
          <w:szCs w:val="20"/>
          <w:lang w:eastAsia="en-US"/>
        </w:rPr>
        <w:t>Predmet pogodbe je nakup goriva, in sicer:</w:t>
      </w:r>
    </w:p>
    <w:p w14:paraId="462272F8" w14:textId="47325B7D" w:rsidR="00A57DCB" w:rsidRPr="00690B7A" w:rsidRDefault="00EE6E44" w:rsidP="00A57DCB">
      <w:pPr>
        <w:jc w:val="both"/>
        <w:rPr>
          <w:b/>
          <w:bCs/>
          <w:sz w:val="20"/>
          <w:szCs w:val="20"/>
          <w:u w:val="single"/>
        </w:rPr>
      </w:pPr>
      <w:r>
        <w:rPr>
          <w:b/>
          <w:bCs/>
          <w:sz w:val="20"/>
          <w:szCs w:val="20"/>
          <w:u w:val="single"/>
        </w:rPr>
        <w:t>SKLOP 1- di</w:t>
      </w:r>
      <w:r w:rsidR="00A57DCB" w:rsidRPr="00690B7A">
        <w:rPr>
          <w:b/>
          <w:bCs/>
          <w:sz w:val="20"/>
          <w:szCs w:val="20"/>
          <w:u w:val="single"/>
        </w:rPr>
        <w:t>zelsko gorivo</w:t>
      </w:r>
    </w:p>
    <w:p w14:paraId="32A1755A" w14:textId="77777777" w:rsidR="00A57DCB" w:rsidRPr="00690B7A" w:rsidRDefault="00A57DCB" w:rsidP="00A57DCB">
      <w:pPr>
        <w:jc w:val="both"/>
        <w:rPr>
          <w:sz w:val="20"/>
          <w:szCs w:val="20"/>
        </w:rPr>
      </w:pPr>
    </w:p>
    <w:p w14:paraId="771FCEB1" w14:textId="77777777" w:rsidR="00A57DCB" w:rsidRPr="00690B7A" w:rsidRDefault="00A57DCB" w:rsidP="00A57DCB">
      <w:pPr>
        <w:pStyle w:val="BodyText21"/>
        <w:rPr>
          <w:rFonts w:ascii="Arial" w:hAnsi="Arial" w:cs="Arial"/>
          <w:sz w:val="20"/>
          <w:lang w:eastAsia="sl-SI"/>
        </w:rPr>
      </w:pPr>
      <w:r w:rsidRPr="00690B7A">
        <w:rPr>
          <w:rFonts w:ascii="Arial" w:hAnsi="Arial" w:cs="Arial"/>
          <w:sz w:val="20"/>
          <w:lang w:eastAsia="sl-SI"/>
        </w:rPr>
        <w:t>Okvirne pogodbene količine: </w:t>
      </w:r>
    </w:p>
    <w:p w14:paraId="1A4943B4" w14:textId="16A820E1" w:rsidR="00A57DCB" w:rsidRPr="00690B7A" w:rsidRDefault="00EE6E44" w:rsidP="00A57DCB">
      <w:pPr>
        <w:pStyle w:val="BodyText21"/>
        <w:numPr>
          <w:ilvl w:val="0"/>
          <w:numId w:val="47"/>
        </w:numPr>
        <w:rPr>
          <w:rFonts w:ascii="Arial" w:hAnsi="Arial" w:cs="Arial"/>
          <w:sz w:val="20"/>
          <w:lang w:eastAsia="sl-SI"/>
        </w:rPr>
      </w:pPr>
      <w:r>
        <w:rPr>
          <w:rFonts w:ascii="Arial" w:hAnsi="Arial" w:cs="Arial"/>
          <w:sz w:val="20"/>
          <w:lang w:eastAsia="sl-SI"/>
        </w:rPr>
        <w:t>Di</w:t>
      </w:r>
      <w:r w:rsidR="00A57DCB" w:rsidRPr="00690B7A">
        <w:rPr>
          <w:rFonts w:ascii="Arial" w:hAnsi="Arial" w:cs="Arial"/>
          <w:sz w:val="20"/>
          <w:lang w:eastAsia="sl-SI"/>
        </w:rPr>
        <w:t>zelsko</w:t>
      </w:r>
      <w:r>
        <w:rPr>
          <w:rFonts w:ascii="Arial" w:hAnsi="Arial" w:cs="Arial"/>
          <w:sz w:val="20"/>
          <w:lang w:eastAsia="sl-SI"/>
        </w:rPr>
        <w:t xml:space="preserve"> gorivo   -</w:t>
      </w:r>
      <w:r w:rsidR="00A57DCB" w:rsidRPr="00690B7A">
        <w:rPr>
          <w:rFonts w:ascii="Arial" w:hAnsi="Arial" w:cs="Arial"/>
          <w:sz w:val="20"/>
          <w:lang w:eastAsia="sl-SI"/>
        </w:rPr>
        <w:t xml:space="preserve"> 120.000 litrov/leto</w:t>
      </w:r>
    </w:p>
    <w:p w14:paraId="07B71D59" w14:textId="77777777" w:rsidR="00A57DCB" w:rsidRPr="00690B7A" w:rsidRDefault="00A57DCB" w:rsidP="00A57DCB">
      <w:pPr>
        <w:pStyle w:val="BodyText21"/>
        <w:ind w:left="360"/>
        <w:rPr>
          <w:rFonts w:ascii="Arial" w:hAnsi="Arial" w:cs="Arial"/>
          <w:sz w:val="20"/>
          <w:lang w:eastAsia="sl-SI"/>
        </w:rPr>
      </w:pPr>
      <w:r w:rsidRPr="00690B7A">
        <w:rPr>
          <w:rFonts w:ascii="Arial" w:hAnsi="Arial" w:cs="Arial"/>
          <w:sz w:val="20"/>
          <w:lang w:eastAsia="sl-SI"/>
        </w:rPr>
        <w:t xml:space="preserve">                                  - 240.000 litrov za dve leti </w:t>
      </w:r>
    </w:p>
    <w:p w14:paraId="16ED815A" w14:textId="77777777" w:rsidR="00A57DCB" w:rsidRPr="00690B7A" w:rsidRDefault="00A57DCB" w:rsidP="00A57DCB">
      <w:pPr>
        <w:pStyle w:val="BodyText21"/>
        <w:rPr>
          <w:rFonts w:ascii="Arial" w:hAnsi="Arial" w:cs="Arial"/>
          <w:sz w:val="20"/>
          <w:lang w:eastAsia="sl-SI"/>
        </w:rPr>
      </w:pPr>
    </w:p>
    <w:p w14:paraId="30881F01" w14:textId="57771141" w:rsidR="00A57DCB" w:rsidRPr="00690B7A" w:rsidRDefault="00A57DCB" w:rsidP="00A57DCB">
      <w:pPr>
        <w:jc w:val="both"/>
        <w:rPr>
          <w:sz w:val="20"/>
          <w:szCs w:val="20"/>
        </w:rPr>
      </w:pPr>
      <w:r w:rsidRPr="00690B7A">
        <w:rPr>
          <w:sz w:val="20"/>
          <w:szCs w:val="20"/>
        </w:rPr>
        <w:t xml:space="preserve">Oddaljenost bencinskega servisa </w:t>
      </w:r>
      <w:r w:rsidR="00EE6E44">
        <w:rPr>
          <w:sz w:val="20"/>
          <w:szCs w:val="20"/>
        </w:rPr>
        <w:t>od sedeža naročnika največ 4 km</w:t>
      </w:r>
      <w:r w:rsidRPr="00690B7A">
        <w:rPr>
          <w:sz w:val="20"/>
          <w:szCs w:val="20"/>
        </w:rPr>
        <w:t>!</w:t>
      </w:r>
    </w:p>
    <w:p w14:paraId="711A43E0" w14:textId="77777777" w:rsidR="00A57DCB" w:rsidRPr="00690B7A" w:rsidRDefault="00A57DCB" w:rsidP="00A57DCB">
      <w:pPr>
        <w:pStyle w:val="BodyText21"/>
        <w:rPr>
          <w:rFonts w:ascii="Arial" w:hAnsi="Arial" w:cs="Arial"/>
          <w:sz w:val="20"/>
          <w:lang w:eastAsia="sl-SI"/>
        </w:rPr>
      </w:pPr>
    </w:p>
    <w:p w14:paraId="17AAD267" w14:textId="77777777" w:rsidR="00A57DCB" w:rsidRPr="00690B7A" w:rsidRDefault="00A57DCB" w:rsidP="00A57DCB">
      <w:pPr>
        <w:pStyle w:val="BodyText21"/>
        <w:rPr>
          <w:rFonts w:ascii="Arial" w:hAnsi="Arial" w:cs="Arial"/>
          <w:sz w:val="20"/>
          <w:lang w:eastAsia="sl-SI"/>
        </w:rPr>
      </w:pPr>
    </w:p>
    <w:p w14:paraId="0F566DCC" w14:textId="77777777" w:rsidR="00A57DCB" w:rsidRPr="00690B7A" w:rsidRDefault="00A57DCB" w:rsidP="00A57DCB">
      <w:pPr>
        <w:jc w:val="both"/>
        <w:rPr>
          <w:b/>
          <w:bCs/>
          <w:sz w:val="20"/>
          <w:szCs w:val="20"/>
          <w:u w:val="single"/>
        </w:rPr>
      </w:pPr>
      <w:r w:rsidRPr="00690B7A">
        <w:rPr>
          <w:b/>
          <w:bCs/>
          <w:sz w:val="20"/>
          <w:szCs w:val="20"/>
          <w:u w:val="single"/>
        </w:rPr>
        <w:t>SKLOP 2- neosvinčen 95 oktanski bencin</w:t>
      </w:r>
    </w:p>
    <w:p w14:paraId="01BEDD51" w14:textId="77777777" w:rsidR="00A57DCB" w:rsidRPr="00690B7A" w:rsidRDefault="00A57DCB" w:rsidP="00A57DCB">
      <w:pPr>
        <w:pStyle w:val="BodyText21"/>
        <w:rPr>
          <w:rFonts w:ascii="Arial" w:hAnsi="Arial" w:cs="Arial"/>
          <w:sz w:val="20"/>
          <w:lang w:eastAsia="sl-SI"/>
        </w:rPr>
      </w:pPr>
    </w:p>
    <w:p w14:paraId="123D145E" w14:textId="77777777" w:rsidR="00A57DCB" w:rsidRPr="00690B7A" w:rsidRDefault="00A57DCB" w:rsidP="00A57DCB">
      <w:pPr>
        <w:pStyle w:val="BodyText21"/>
        <w:rPr>
          <w:rFonts w:ascii="Arial" w:hAnsi="Arial" w:cs="Arial"/>
          <w:sz w:val="20"/>
          <w:lang w:eastAsia="sl-SI"/>
        </w:rPr>
      </w:pPr>
      <w:r w:rsidRPr="00690B7A">
        <w:rPr>
          <w:rFonts w:ascii="Arial" w:hAnsi="Arial" w:cs="Arial"/>
          <w:sz w:val="20"/>
          <w:lang w:eastAsia="sl-SI"/>
        </w:rPr>
        <w:t>Okvirne pogodbene količine: </w:t>
      </w:r>
    </w:p>
    <w:p w14:paraId="4C430682" w14:textId="2F28C081" w:rsidR="00A57DCB" w:rsidRPr="00690B7A" w:rsidRDefault="00A57DCB" w:rsidP="00A57DCB">
      <w:pPr>
        <w:pStyle w:val="BodyText21"/>
        <w:numPr>
          <w:ilvl w:val="0"/>
          <w:numId w:val="47"/>
        </w:numPr>
        <w:rPr>
          <w:rFonts w:ascii="Arial" w:hAnsi="Arial" w:cs="Arial"/>
          <w:sz w:val="20"/>
          <w:lang w:eastAsia="sl-SI"/>
        </w:rPr>
      </w:pPr>
      <w:r w:rsidRPr="00690B7A">
        <w:rPr>
          <w:rFonts w:ascii="Arial" w:hAnsi="Arial" w:cs="Arial"/>
          <w:sz w:val="20"/>
          <w:lang w:eastAsia="sl-SI"/>
        </w:rPr>
        <w:t xml:space="preserve">Neosvinčeni 95 oktanski </w:t>
      </w:r>
      <w:r w:rsidR="00EE6E44">
        <w:rPr>
          <w:rFonts w:ascii="Arial" w:hAnsi="Arial" w:cs="Arial"/>
          <w:sz w:val="20"/>
          <w:lang w:eastAsia="sl-SI"/>
        </w:rPr>
        <w:t>bencin -</w:t>
      </w:r>
      <w:r w:rsidRPr="00690B7A">
        <w:rPr>
          <w:rFonts w:ascii="Arial" w:hAnsi="Arial" w:cs="Arial"/>
          <w:sz w:val="20"/>
          <w:lang w:eastAsia="sl-SI"/>
        </w:rPr>
        <w:t xml:space="preserve"> 4.000 litrov/leto</w:t>
      </w:r>
    </w:p>
    <w:p w14:paraId="425D8816" w14:textId="77777777" w:rsidR="00A57DCB" w:rsidRPr="00690B7A" w:rsidRDefault="00A57DCB" w:rsidP="00A57DCB">
      <w:pPr>
        <w:pStyle w:val="BodyText21"/>
        <w:rPr>
          <w:rFonts w:ascii="Arial" w:hAnsi="Arial" w:cs="Arial"/>
          <w:sz w:val="20"/>
          <w:lang w:eastAsia="sl-SI"/>
        </w:rPr>
      </w:pPr>
      <w:r w:rsidRPr="00690B7A">
        <w:rPr>
          <w:rFonts w:ascii="Arial" w:hAnsi="Arial" w:cs="Arial"/>
          <w:sz w:val="20"/>
          <w:lang w:eastAsia="sl-SI"/>
        </w:rPr>
        <w:t xml:space="preserve">                                                                - 8.000 litrov za dve leti</w:t>
      </w:r>
    </w:p>
    <w:p w14:paraId="193A8C2F" w14:textId="77777777" w:rsidR="00A57DCB" w:rsidRPr="00690B7A" w:rsidRDefault="00A57DCB" w:rsidP="00A57DCB">
      <w:pPr>
        <w:pStyle w:val="BodyText21"/>
        <w:rPr>
          <w:rFonts w:ascii="Arial" w:hAnsi="Arial" w:cs="Arial"/>
          <w:sz w:val="20"/>
          <w:lang w:eastAsia="sl-SI"/>
        </w:rPr>
      </w:pPr>
    </w:p>
    <w:p w14:paraId="7620B8E5" w14:textId="125B8A12" w:rsidR="00A57DCB" w:rsidRPr="00690B7A" w:rsidRDefault="00A57DCB" w:rsidP="00A57DCB">
      <w:pPr>
        <w:jc w:val="both"/>
        <w:rPr>
          <w:sz w:val="20"/>
          <w:szCs w:val="20"/>
        </w:rPr>
      </w:pPr>
      <w:r w:rsidRPr="00690B7A">
        <w:rPr>
          <w:sz w:val="20"/>
          <w:szCs w:val="20"/>
        </w:rPr>
        <w:t xml:space="preserve">Oddaljenost bencinskega servisa </w:t>
      </w:r>
      <w:r w:rsidR="00EE6E44">
        <w:rPr>
          <w:sz w:val="20"/>
          <w:szCs w:val="20"/>
        </w:rPr>
        <w:t>od sedeža naročnika največ 4 km</w:t>
      </w:r>
      <w:r w:rsidRPr="00690B7A">
        <w:rPr>
          <w:sz w:val="20"/>
          <w:szCs w:val="20"/>
        </w:rPr>
        <w:t>!</w:t>
      </w:r>
    </w:p>
    <w:p w14:paraId="60621084" w14:textId="77777777" w:rsidR="00A57DCB" w:rsidRPr="00690B7A" w:rsidRDefault="00A57DCB" w:rsidP="00A57DCB">
      <w:pPr>
        <w:pStyle w:val="Telobesedila"/>
        <w:rPr>
          <w:b/>
          <w:bCs/>
          <w:sz w:val="20"/>
          <w:szCs w:val="20"/>
          <w:lang w:val="sl-SI"/>
        </w:rPr>
      </w:pPr>
    </w:p>
    <w:p w14:paraId="2D208460" w14:textId="77777777" w:rsidR="00A57DCB" w:rsidRPr="00690B7A" w:rsidRDefault="00A57DCB" w:rsidP="00A57DCB">
      <w:pPr>
        <w:pStyle w:val="Telobesedila"/>
        <w:rPr>
          <w:b/>
          <w:bCs/>
          <w:sz w:val="20"/>
          <w:szCs w:val="20"/>
          <w:lang w:val="sl-SI"/>
        </w:rPr>
      </w:pPr>
      <w:r w:rsidRPr="00690B7A">
        <w:rPr>
          <w:b/>
          <w:bCs/>
          <w:sz w:val="20"/>
          <w:szCs w:val="20"/>
          <w:lang w:val="sl-SI"/>
        </w:rPr>
        <w:t>SKLOP 3 - Dobava ELKO kurilnega olja za leto 2025 in 2026</w:t>
      </w:r>
    </w:p>
    <w:p w14:paraId="53832A58" w14:textId="77777777" w:rsidR="00A57DCB" w:rsidRPr="00690B7A" w:rsidRDefault="00A57DCB" w:rsidP="00A57DCB">
      <w:pPr>
        <w:jc w:val="both"/>
        <w:rPr>
          <w:rFonts w:cs="Arial"/>
          <w:sz w:val="20"/>
          <w:szCs w:val="20"/>
        </w:rPr>
      </w:pPr>
    </w:p>
    <w:p w14:paraId="69FC5925" w14:textId="77777777" w:rsidR="00A57DCB" w:rsidRPr="00690B7A" w:rsidRDefault="00A57DCB" w:rsidP="00A57DCB">
      <w:pPr>
        <w:pStyle w:val="BodyText21"/>
        <w:rPr>
          <w:rFonts w:ascii="Arial" w:hAnsi="Arial" w:cs="Arial"/>
          <w:sz w:val="20"/>
          <w:lang w:eastAsia="sl-SI"/>
        </w:rPr>
      </w:pPr>
      <w:r w:rsidRPr="00690B7A">
        <w:rPr>
          <w:rFonts w:ascii="Arial" w:hAnsi="Arial" w:cs="Arial"/>
          <w:sz w:val="20"/>
          <w:lang w:eastAsia="sl-SI"/>
        </w:rPr>
        <w:t>Okvirne pogodbene količine: </w:t>
      </w:r>
    </w:p>
    <w:p w14:paraId="10F4BEDB" w14:textId="2AD6733D" w:rsidR="00A57DCB" w:rsidRPr="00690B7A" w:rsidRDefault="00EE6E44" w:rsidP="00A57DCB">
      <w:pPr>
        <w:pStyle w:val="BodyText21"/>
        <w:numPr>
          <w:ilvl w:val="0"/>
          <w:numId w:val="47"/>
        </w:numPr>
        <w:rPr>
          <w:rFonts w:ascii="Arial" w:hAnsi="Arial" w:cs="Arial"/>
          <w:sz w:val="20"/>
          <w:lang w:eastAsia="sl-SI"/>
        </w:rPr>
      </w:pPr>
      <w:r>
        <w:rPr>
          <w:rFonts w:ascii="Arial" w:hAnsi="Arial" w:cs="Arial"/>
          <w:sz w:val="20"/>
          <w:lang w:eastAsia="sl-SI"/>
        </w:rPr>
        <w:t>ELKO kurilno olje -</w:t>
      </w:r>
      <w:r w:rsidR="00A57DCB" w:rsidRPr="00690B7A">
        <w:rPr>
          <w:rFonts w:ascii="Arial" w:hAnsi="Arial" w:cs="Arial"/>
          <w:sz w:val="20"/>
          <w:lang w:eastAsia="sl-SI"/>
        </w:rPr>
        <w:t xml:space="preserve"> 12.000 litrov/leto</w:t>
      </w:r>
    </w:p>
    <w:p w14:paraId="184A85F1" w14:textId="000FA6E2" w:rsidR="00A57DCB" w:rsidRPr="00690B7A" w:rsidRDefault="00A57DCB" w:rsidP="00A57DCB">
      <w:pPr>
        <w:pStyle w:val="BodyText21"/>
        <w:ind w:left="360"/>
        <w:rPr>
          <w:rFonts w:ascii="Arial" w:hAnsi="Arial" w:cs="Arial"/>
          <w:sz w:val="20"/>
          <w:lang w:eastAsia="sl-SI"/>
        </w:rPr>
      </w:pPr>
      <w:r w:rsidRPr="00690B7A">
        <w:rPr>
          <w:rFonts w:ascii="Arial" w:hAnsi="Arial" w:cs="Arial"/>
          <w:sz w:val="20"/>
          <w:lang w:eastAsia="sl-SI"/>
        </w:rPr>
        <w:t xml:space="preserve">                                  </w:t>
      </w:r>
      <w:r w:rsidR="00EE6E44">
        <w:rPr>
          <w:rFonts w:ascii="Arial" w:hAnsi="Arial" w:cs="Arial"/>
          <w:sz w:val="20"/>
          <w:lang w:eastAsia="sl-SI"/>
        </w:rPr>
        <w:t xml:space="preserve">  </w:t>
      </w:r>
      <w:bookmarkStart w:id="10" w:name="_GoBack"/>
      <w:bookmarkEnd w:id="10"/>
      <w:r w:rsidRPr="00690B7A">
        <w:rPr>
          <w:rFonts w:ascii="Arial" w:hAnsi="Arial" w:cs="Arial"/>
          <w:sz w:val="20"/>
          <w:lang w:eastAsia="sl-SI"/>
        </w:rPr>
        <w:t xml:space="preserve">- 24.000 litrov za dve leti </w:t>
      </w:r>
    </w:p>
    <w:p w14:paraId="7E0132BB" w14:textId="77777777" w:rsidR="00A57DCB" w:rsidRPr="00690B7A" w:rsidRDefault="00A57DCB" w:rsidP="00A57DCB">
      <w:pPr>
        <w:jc w:val="both"/>
        <w:rPr>
          <w:rFonts w:cs="Arial"/>
          <w:sz w:val="20"/>
          <w:szCs w:val="20"/>
        </w:rPr>
      </w:pPr>
      <w:r w:rsidRPr="00690B7A">
        <w:rPr>
          <w:rFonts w:cs="Arial"/>
          <w:sz w:val="20"/>
          <w:szCs w:val="20"/>
        </w:rPr>
        <w:t>1.  10.000 litrov/leto ELKO kurilnega olja na lokaciji »kotlarna Zagorje«, Cesta 20. julija,  Zagorje ob Savi,</w:t>
      </w:r>
    </w:p>
    <w:p w14:paraId="0F043B61" w14:textId="77777777" w:rsidR="00A57DCB" w:rsidRPr="00690B7A" w:rsidRDefault="00A57DCB" w:rsidP="00A57DCB">
      <w:pPr>
        <w:jc w:val="both"/>
        <w:rPr>
          <w:rFonts w:cs="Arial"/>
          <w:sz w:val="20"/>
          <w:szCs w:val="20"/>
        </w:rPr>
      </w:pPr>
      <w:r w:rsidRPr="00690B7A">
        <w:rPr>
          <w:rFonts w:cs="Arial"/>
          <w:sz w:val="20"/>
          <w:szCs w:val="20"/>
        </w:rPr>
        <w:t>2.  2.000 litrov/leto ELKO kurilnega olja na lokaciji »kurilnica poslovnih prostorov«, Cesta zmage 57, Zagorje ob Savi.</w:t>
      </w:r>
    </w:p>
    <w:p w14:paraId="3066AD10" w14:textId="77777777" w:rsidR="00A57DCB" w:rsidRPr="00690B7A" w:rsidRDefault="00A57DCB" w:rsidP="00A57DCB">
      <w:pPr>
        <w:jc w:val="both"/>
        <w:rPr>
          <w:rFonts w:cs="Arial"/>
          <w:sz w:val="20"/>
          <w:szCs w:val="20"/>
        </w:rPr>
      </w:pPr>
      <w:r w:rsidRPr="00690B7A">
        <w:rPr>
          <w:rFonts w:cs="Arial"/>
          <w:sz w:val="20"/>
          <w:szCs w:val="20"/>
        </w:rPr>
        <w:t xml:space="preserve">Količine iz prejšnjih točk so okvirne in so lahko v celotnem obdobju veljavnosti pogodbe večje oz. manjše.  </w:t>
      </w:r>
    </w:p>
    <w:p w14:paraId="6E0A1AD2" w14:textId="77777777" w:rsidR="00A57DCB" w:rsidRPr="00690B7A" w:rsidRDefault="00A57DCB" w:rsidP="00A57DCB">
      <w:pPr>
        <w:jc w:val="both"/>
        <w:rPr>
          <w:rFonts w:cs="Arial"/>
          <w:sz w:val="20"/>
          <w:szCs w:val="20"/>
        </w:rPr>
      </w:pPr>
      <w:r w:rsidRPr="00690B7A">
        <w:rPr>
          <w:rFonts w:cs="Arial"/>
          <w:sz w:val="20"/>
          <w:szCs w:val="20"/>
        </w:rPr>
        <w:t xml:space="preserve">Prodajalec bo v obdobju veljavnosti pogodbe od okvirno določenih količin iz prejšnjih točk, kupcu dobavil le tiste količine, katere bo kupec prodajalcu naročil glede na dejanske potrebe. </w:t>
      </w:r>
    </w:p>
    <w:p w14:paraId="14B3EC98" w14:textId="77777777" w:rsidR="00A57DCB" w:rsidRPr="00690B7A" w:rsidRDefault="00A57DCB" w:rsidP="00A57DCB">
      <w:pPr>
        <w:jc w:val="both"/>
        <w:rPr>
          <w:rFonts w:cs="Arial"/>
          <w:sz w:val="20"/>
          <w:szCs w:val="20"/>
        </w:rPr>
      </w:pPr>
    </w:p>
    <w:p w14:paraId="558831E6" w14:textId="77777777" w:rsidR="00A57DCB" w:rsidRPr="00690B7A" w:rsidRDefault="00A57DCB" w:rsidP="00A57DCB">
      <w:pPr>
        <w:jc w:val="both"/>
        <w:rPr>
          <w:rFonts w:cs="Arial"/>
          <w:b/>
          <w:bCs/>
          <w:sz w:val="20"/>
          <w:szCs w:val="20"/>
        </w:rPr>
      </w:pPr>
      <w:r w:rsidRPr="00690B7A">
        <w:rPr>
          <w:rFonts w:cs="Arial"/>
          <w:b/>
          <w:bCs/>
          <w:sz w:val="20"/>
          <w:szCs w:val="20"/>
        </w:rPr>
        <w:t>Cena:</w:t>
      </w:r>
    </w:p>
    <w:p w14:paraId="64EF249C" w14:textId="77777777" w:rsidR="00A57DCB" w:rsidRPr="00690B7A" w:rsidRDefault="00A57DCB" w:rsidP="00A57DCB">
      <w:pPr>
        <w:jc w:val="both"/>
        <w:rPr>
          <w:rFonts w:cs="Arial"/>
          <w:sz w:val="20"/>
          <w:szCs w:val="20"/>
        </w:rPr>
      </w:pPr>
    </w:p>
    <w:p w14:paraId="455C6FA1" w14:textId="77777777" w:rsidR="00A57DCB" w:rsidRPr="00690B7A" w:rsidRDefault="00A57DCB" w:rsidP="00A57DCB">
      <w:pPr>
        <w:jc w:val="both"/>
        <w:rPr>
          <w:rFonts w:cs="Arial"/>
          <w:sz w:val="20"/>
          <w:szCs w:val="20"/>
        </w:rPr>
      </w:pPr>
      <w:r w:rsidRPr="00690B7A">
        <w:rPr>
          <w:rFonts w:cs="Arial"/>
          <w:sz w:val="20"/>
          <w:szCs w:val="20"/>
        </w:rPr>
        <w:t xml:space="preserve">- pod </w:t>
      </w:r>
      <w:proofErr w:type="spellStart"/>
      <w:r w:rsidRPr="00690B7A">
        <w:rPr>
          <w:rFonts w:cs="Arial"/>
          <w:sz w:val="20"/>
          <w:szCs w:val="20"/>
        </w:rPr>
        <w:t>zap.št</w:t>
      </w:r>
      <w:proofErr w:type="spellEnd"/>
      <w:r w:rsidRPr="00690B7A">
        <w:rPr>
          <w:rFonts w:cs="Arial"/>
          <w:sz w:val="20"/>
          <w:szCs w:val="20"/>
        </w:rPr>
        <w:t xml:space="preserve">. 1.  </w:t>
      </w:r>
      <w:r w:rsidRPr="00690B7A">
        <w:rPr>
          <w:rFonts w:cs="Arial"/>
          <w:sz w:val="20"/>
          <w:szCs w:val="20"/>
        </w:rPr>
        <w:tab/>
        <w:t xml:space="preserve">velja  </w:t>
      </w:r>
      <w:proofErr w:type="spellStart"/>
      <w:r w:rsidRPr="00690B7A">
        <w:rPr>
          <w:rFonts w:cs="Arial"/>
          <w:sz w:val="20"/>
          <w:szCs w:val="20"/>
        </w:rPr>
        <w:t>fco</w:t>
      </w:r>
      <w:proofErr w:type="spellEnd"/>
      <w:r w:rsidRPr="00690B7A">
        <w:rPr>
          <w:rFonts w:cs="Arial"/>
          <w:sz w:val="20"/>
          <w:szCs w:val="20"/>
        </w:rPr>
        <w:t xml:space="preserve"> cisterna na lokaciji »kotlarna Zagorje, Cesta 20. julija,  </w:t>
      </w:r>
    </w:p>
    <w:p w14:paraId="0633501A" w14:textId="77777777" w:rsidR="00A57DCB" w:rsidRPr="00690B7A" w:rsidRDefault="00A57DCB" w:rsidP="00A57DCB">
      <w:pPr>
        <w:jc w:val="both"/>
        <w:rPr>
          <w:rFonts w:cs="Arial"/>
          <w:sz w:val="20"/>
          <w:szCs w:val="20"/>
        </w:rPr>
      </w:pPr>
      <w:r w:rsidRPr="00690B7A">
        <w:rPr>
          <w:rFonts w:cs="Arial"/>
          <w:sz w:val="20"/>
          <w:szCs w:val="20"/>
        </w:rPr>
        <w:t xml:space="preserve">                                Zagorje ob Savi,</w:t>
      </w:r>
    </w:p>
    <w:p w14:paraId="7994BC66" w14:textId="77777777" w:rsidR="00A57DCB" w:rsidRPr="00690B7A" w:rsidRDefault="00A57DCB" w:rsidP="00A57DCB">
      <w:pPr>
        <w:ind w:left="2124" w:hanging="2124"/>
        <w:jc w:val="both"/>
        <w:rPr>
          <w:rFonts w:cs="Arial"/>
          <w:sz w:val="20"/>
          <w:szCs w:val="20"/>
        </w:rPr>
      </w:pPr>
    </w:p>
    <w:p w14:paraId="5A0C95C8" w14:textId="77777777" w:rsidR="00A57DCB" w:rsidRPr="00690B7A" w:rsidRDefault="00A57DCB" w:rsidP="00A57DCB">
      <w:pPr>
        <w:jc w:val="both"/>
        <w:rPr>
          <w:rFonts w:cs="Arial"/>
          <w:sz w:val="20"/>
          <w:szCs w:val="20"/>
        </w:rPr>
      </w:pPr>
      <w:r w:rsidRPr="00690B7A">
        <w:rPr>
          <w:rFonts w:cs="Arial"/>
          <w:sz w:val="20"/>
          <w:szCs w:val="20"/>
        </w:rPr>
        <w:t xml:space="preserve">- pod zap.št.2.         velja  </w:t>
      </w:r>
      <w:proofErr w:type="spellStart"/>
      <w:r w:rsidRPr="00690B7A">
        <w:rPr>
          <w:rFonts w:cs="Arial"/>
          <w:sz w:val="20"/>
          <w:szCs w:val="20"/>
        </w:rPr>
        <w:t>fco</w:t>
      </w:r>
      <w:proofErr w:type="spellEnd"/>
      <w:r w:rsidRPr="00690B7A">
        <w:rPr>
          <w:rFonts w:cs="Arial"/>
          <w:sz w:val="20"/>
          <w:szCs w:val="20"/>
        </w:rPr>
        <w:t xml:space="preserve"> cisterna »kurilnica poslovnih prostorov«, Cesta </w:t>
      </w:r>
    </w:p>
    <w:p w14:paraId="2FDAF5E5" w14:textId="77777777" w:rsidR="00A57DCB" w:rsidRPr="00690B7A" w:rsidRDefault="00A57DCB" w:rsidP="00A57DCB">
      <w:pPr>
        <w:jc w:val="both"/>
        <w:rPr>
          <w:rFonts w:cs="Arial"/>
          <w:sz w:val="20"/>
          <w:szCs w:val="20"/>
        </w:rPr>
      </w:pPr>
      <w:r w:rsidRPr="00690B7A">
        <w:rPr>
          <w:rFonts w:cs="Arial"/>
          <w:sz w:val="20"/>
          <w:szCs w:val="20"/>
        </w:rPr>
        <w:t xml:space="preserve">                                zmage 57, Zagorje ob Savi.</w:t>
      </w:r>
    </w:p>
    <w:p w14:paraId="7E181CAB" w14:textId="77777777" w:rsidR="00A57DCB" w:rsidRPr="00690B7A" w:rsidRDefault="00A57DCB" w:rsidP="00A57DCB">
      <w:pPr>
        <w:jc w:val="both"/>
        <w:rPr>
          <w:rFonts w:cs="Arial"/>
          <w:sz w:val="20"/>
          <w:szCs w:val="20"/>
        </w:rPr>
      </w:pPr>
    </w:p>
    <w:p w14:paraId="7E10BB16" w14:textId="77777777" w:rsidR="00A57DCB" w:rsidRPr="00690B7A" w:rsidRDefault="00A57DCB" w:rsidP="00A57DCB">
      <w:pPr>
        <w:jc w:val="both"/>
        <w:rPr>
          <w:rFonts w:cs="Arial"/>
          <w:sz w:val="20"/>
          <w:szCs w:val="20"/>
        </w:rPr>
      </w:pPr>
      <w:r w:rsidRPr="00690B7A">
        <w:rPr>
          <w:rFonts w:cs="Arial"/>
          <w:sz w:val="20"/>
          <w:szCs w:val="20"/>
        </w:rPr>
        <w:t>Osnovna cena ELKO kurilnega olja je določena po ceniku prodajalca.</w:t>
      </w:r>
    </w:p>
    <w:p w14:paraId="20EFA427" w14:textId="77777777" w:rsidR="00A7091D" w:rsidRPr="00690B7A" w:rsidRDefault="00A7091D" w:rsidP="00065D3C">
      <w:pPr>
        <w:pStyle w:val="BodyText21"/>
        <w:rPr>
          <w:rFonts w:ascii="Arial" w:hAnsi="Arial" w:cs="Arial"/>
          <w:sz w:val="20"/>
          <w:lang w:eastAsia="sl-SI"/>
        </w:rPr>
      </w:pPr>
    </w:p>
    <w:p w14:paraId="247934C7" w14:textId="3DB50BB5" w:rsidR="00A7091D" w:rsidRPr="00690B7A" w:rsidRDefault="00A57DCB" w:rsidP="00A7091D">
      <w:pPr>
        <w:pStyle w:val="BodyText21"/>
        <w:rPr>
          <w:rFonts w:ascii="Arial" w:hAnsi="Arial" w:cs="Arial"/>
          <w:b/>
          <w:sz w:val="20"/>
          <w:lang w:eastAsia="sl-SI"/>
        </w:rPr>
      </w:pPr>
      <w:r w:rsidRPr="00690B7A">
        <w:rPr>
          <w:rFonts w:ascii="Arial" w:hAnsi="Arial" w:cs="Arial"/>
          <w:b/>
          <w:sz w:val="20"/>
          <w:lang w:eastAsia="sl-SI"/>
        </w:rPr>
        <w:t>I</w:t>
      </w:r>
      <w:r w:rsidR="00A7091D" w:rsidRPr="00690B7A">
        <w:rPr>
          <w:rFonts w:ascii="Arial" w:hAnsi="Arial" w:cs="Arial"/>
          <w:b/>
          <w:sz w:val="20"/>
          <w:lang w:eastAsia="sl-SI"/>
        </w:rPr>
        <w:t>V. DOBAVA IN NAČIN DOBAVE</w:t>
      </w:r>
    </w:p>
    <w:p w14:paraId="58EA6A24" w14:textId="77777777" w:rsidR="00A7091D" w:rsidRPr="00690B7A" w:rsidRDefault="00A7091D" w:rsidP="00A7091D">
      <w:pPr>
        <w:pStyle w:val="BodyText21"/>
        <w:rPr>
          <w:rFonts w:ascii="Arial" w:hAnsi="Arial" w:cs="Arial"/>
          <w:sz w:val="20"/>
          <w:lang w:eastAsia="sl-SI"/>
        </w:rPr>
      </w:pPr>
    </w:p>
    <w:p w14:paraId="33F6DB98" w14:textId="64DBDF04" w:rsidR="00A7091D" w:rsidRPr="00690B7A" w:rsidRDefault="00A57DCB" w:rsidP="00A7091D">
      <w:pPr>
        <w:pStyle w:val="BodyText21"/>
        <w:jc w:val="center"/>
        <w:rPr>
          <w:rFonts w:ascii="Arial" w:hAnsi="Arial" w:cs="Arial"/>
          <w:sz w:val="20"/>
          <w:lang w:eastAsia="sl-SI"/>
        </w:rPr>
      </w:pPr>
      <w:r w:rsidRPr="00690B7A">
        <w:rPr>
          <w:rFonts w:ascii="Arial" w:hAnsi="Arial" w:cs="Arial"/>
          <w:sz w:val="20"/>
          <w:lang w:eastAsia="sl-SI"/>
        </w:rPr>
        <w:t>4</w:t>
      </w:r>
      <w:r w:rsidR="00A7091D" w:rsidRPr="00690B7A">
        <w:rPr>
          <w:rFonts w:ascii="Arial" w:hAnsi="Arial" w:cs="Arial"/>
          <w:sz w:val="20"/>
          <w:lang w:eastAsia="sl-SI"/>
        </w:rPr>
        <w:t>. člen</w:t>
      </w:r>
    </w:p>
    <w:p w14:paraId="20531B01" w14:textId="77777777" w:rsidR="00A7091D" w:rsidRPr="00690B7A" w:rsidRDefault="00A7091D" w:rsidP="00A7091D">
      <w:pPr>
        <w:pStyle w:val="BodyText21"/>
        <w:rPr>
          <w:rFonts w:ascii="Arial" w:hAnsi="Arial" w:cs="Arial"/>
          <w:sz w:val="20"/>
          <w:lang w:eastAsia="sl-SI"/>
        </w:rPr>
      </w:pPr>
    </w:p>
    <w:p w14:paraId="6F73AAD8" w14:textId="77777777" w:rsidR="00A57DCB" w:rsidRPr="00690B7A" w:rsidRDefault="00A57DCB" w:rsidP="00A57DCB">
      <w:pPr>
        <w:jc w:val="both"/>
        <w:rPr>
          <w:rFonts w:cs="Arial"/>
          <w:sz w:val="20"/>
          <w:szCs w:val="20"/>
        </w:rPr>
      </w:pPr>
      <w:r w:rsidRPr="00690B7A">
        <w:rPr>
          <w:rFonts w:cs="Arial"/>
          <w:sz w:val="20"/>
          <w:szCs w:val="20"/>
        </w:rPr>
        <w:t>Prodajalec se obvezuje, da bo kupcu blago dobavil sukcesivno v količinah in rokih, določenih s strani kupca.</w:t>
      </w:r>
    </w:p>
    <w:p w14:paraId="436E0120" w14:textId="77777777" w:rsidR="00A57DCB" w:rsidRPr="00690B7A" w:rsidRDefault="00A57DCB" w:rsidP="00A57DCB">
      <w:pPr>
        <w:jc w:val="both"/>
        <w:rPr>
          <w:rFonts w:cs="Arial"/>
          <w:sz w:val="20"/>
          <w:szCs w:val="20"/>
        </w:rPr>
      </w:pPr>
      <w:r w:rsidRPr="00690B7A">
        <w:rPr>
          <w:rFonts w:cs="Arial"/>
          <w:sz w:val="20"/>
          <w:szCs w:val="20"/>
        </w:rPr>
        <w:t xml:space="preserve">Skrajni rok dobave je: </w:t>
      </w:r>
    </w:p>
    <w:p w14:paraId="6E2E0EC0" w14:textId="77777777" w:rsidR="00A57DCB" w:rsidRPr="00690B7A" w:rsidRDefault="00A57DCB" w:rsidP="00A57DCB">
      <w:pPr>
        <w:jc w:val="both"/>
        <w:rPr>
          <w:rFonts w:cs="Arial"/>
          <w:sz w:val="20"/>
          <w:szCs w:val="20"/>
        </w:rPr>
      </w:pPr>
      <w:r w:rsidRPr="00690B7A">
        <w:rPr>
          <w:rFonts w:cs="Arial"/>
          <w:sz w:val="20"/>
          <w:szCs w:val="20"/>
        </w:rPr>
        <w:t>- za kotlarno Zagorje (Cesta 20. julija, Zagorje ob Savi) – največ 24 ur od naročila,</w:t>
      </w:r>
    </w:p>
    <w:p w14:paraId="77F8CBB1" w14:textId="77777777" w:rsidR="00A57DCB" w:rsidRPr="00690B7A" w:rsidRDefault="00A57DCB" w:rsidP="00A57DCB">
      <w:pPr>
        <w:jc w:val="both"/>
        <w:rPr>
          <w:rFonts w:cs="Arial"/>
          <w:sz w:val="20"/>
          <w:szCs w:val="20"/>
        </w:rPr>
      </w:pPr>
      <w:r w:rsidRPr="00690B7A">
        <w:rPr>
          <w:rFonts w:cs="Arial"/>
          <w:sz w:val="20"/>
          <w:szCs w:val="20"/>
        </w:rPr>
        <w:t xml:space="preserve">- za kurilnico poslovnih prostorov (Cesta zmage 57, Zagorje ob Savi – največ tri (3)   </w:t>
      </w:r>
    </w:p>
    <w:p w14:paraId="1EAB2D87" w14:textId="77777777" w:rsidR="00A57DCB" w:rsidRPr="00690B7A" w:rsidRDefault="00A57DCB" w:rsidP="00A57DCB">
      <w:pPr>
        <w:jc w:val="both"/>
        <w:rPr>
          <w:rFonts w:cs="Arial"/>
          <w:sz w:val="20"/>
          <w:szCs w:val="20"/>
        </w:rPr>
      </w:pPr>
      <w:r w:rsidRPr="00690B7A">
        <w:rPr>
          <w:rFonts w:cs="Arial"/>
          <w:sz w:val="20"/>
          <w:szCs w:val="20"/>
        </w:rPr>
        <w:t xml:space="preserve">  dni od naročila. </w:t>
      </w:r>
    </w:p>
    <w:p w14:paraId="27682D42" w14:textId="77777777" w:rsidR="00A7091D" w:rsidRPr="00690B7A" w:rsidRDefault="00A7091D" w:rsidP="00A7091D">
      <w:pPr>
        <w:rPr>
          <w:rFonts w:cs="Arial"/>
          <w:sz w:val="20"/>
          <w:szCs w:val="20"/>
        </w:rPr>
      </w:pPr>
    </w:p>
    <w:p w14:paraId="629D062E" w14:textId="356B78DA" w:rsidR="00A7091D" w:rsidRPr="00690B7A" w:rsidRDefault="00A57DCB" w:rsidP="00A7091D">
      <w:pPr>
        <w:rPr>
          <w:rFonts w:cs="Arial"/>
          <w:b/>
          <w:sz w:val="20"/>
          <w:szCs w:val="20"/>
        </w:rPr>
      </w:pPr>
      <w:r w:rsidRPr="00690B7A">
        <w:rPr>
          <w:rFonts w:cs="Arial"/>
          <w:b/>
          <w:sz w:val="20"/>
          <w:szCs w:val="20"/>
        </w:rPr>
        <w:t>V</w:t>
      </w:r>
      <w:r w:rsidR="00A7091D" w:rsidRPr="00690B7A">
        <w:rPr>
          <w:rFonts w:cs="Arial"/>
          <w:b/>
          <w:sz w:val="20"/>
          <w:szCs w:val="20"/>
        </w:rPr>
        <w:t xml:space="preserve">. POGODBENA CENA, OBRAČUNSKA CENA IN OKVIRNA POGODBENA VREDNOST </w:t>
      </w:r>
    </w:p>
    <w:p w14:paraId="3D02FE4F" w14:textId="77777777" w:rsidR="00A7091D" w:rsidRPr="00690B7A" w:rsidRDefault="00A7091D" w:rsidP="00A7091D">
      <w:pPr>
        <w:rPr>
          <w:rFonts w:cs="Arial"/>
          <w:sz w:val="20"/>
          <w:szCs w:val="20"/>
        </w:rPr>
      </w:pPr>
    </w:p>
    <w:p w14:paraId="36E2F03F" w14:textId="55FE0E23" w:rsidR="00A7091D" w:rsidRPr="00690B7A" w:rsidRDefault="00A57DCB" w:rsidP="00A7091D">
      <w:pPr>
        <w:jc w:val="center"/>
        <w:rPr>
          <w:rFonts w:cs="Arial"/>
          <w:sz w:val="20"/>
          <w:szCs w:val="20"/>
        </w:rPr>
      </w:pPr>
      <w:r w:rsidRPr="00690B7A">
        <w:rPr>
          <w:rFonts w:cs="Arial"/>
          <w:sz w:val="20"/>
          <w:szCs w:val="20"/>
        </w:rPr>
        <w:lastRenderedPageBreak/>
        <w:t>5</w:t>
      </w:r>
      <w:r w:rsidR="00A7091D" w:rsidRPr="00690B7A">
        <w:rPr>
          <w:rFonts w:cs="Arial"/>
          <w:sz w:val="20"/>
          <w:szCs w:val="20"/>
        </w:rPr>
        <w:t>. člen</w:t>
      </w:r>
    </w:p>
    <w:p w14:paraId="3B2768AB" w14:textId="77777777" w:rsidR="00A7091D" w:rsidRPr="00690B7A" w:rsidRDefault="00A7091D" w:rsidP="00A7091D">
      <w:pPr>
        <w:rPr>
          <w:rFonts w:cs="Arial"/>
          <w:sz w:val="20"/>
          <w:szCs w:val="20"/>
        </w:rPr>
      </w:pPr>
    </w:p>
    <w:p w14:paraId="7F24F524" w14:textId="77777777" w:rsidR="00A57DCB" w:rsidRPr="00690B7A" w:rsidRDefault="00A57DCB" w:rsidP="00A57DCB">
      <w:pPr>
        <w:jc w:val="both"/>
        <w:rPr>
          <w:rFonts w:cs="Arial"/>
          <w:b/>
          <w:sz w:val="20"/>
          <w:szCs w:val="20"/>
          <w:u w:val="single"/>
        </w:rPr>
      </w:pPr>
    </w:p>
    <w:p w14:paraId="47DD5A38" w14:textId="6502F5F6" w:rsidR="00A57DCB" w:rsidRPr="00690B7A" w:rsidRDefault="00A57DCB" w:rsidP="00A57DCB">
      <w:pPr>
        <w:jc w:val="both"/>
        <w:rPr>
          <w:rFonts w:cs="Arial"/>
          <w:sz w:val="20"/>
          <w:szCs w:val="20"/>
          <w:u w:val="single"/>
        </w:rPr>
      </w:pPr>
      <w:r w:rsidRPr="00690B7A">
        <w:rPr>
          <w:rFonts w:cs="Arial"/>
          <w:sz w:val="20"/>
          <w:szCs w:val="20"/>
        </w:rPr>
        <w:t xml:space="preserve">Cena se določi na enoto (liter) goriva v evrih. </w:t>
      </w:r>
      <w:r w:rsidRPr="00690B7A">
        <w:rPr>
          <w:rFonts w:cs="Arial"/>
          <w:bCs/>
          <w:sz w:val="20"/>
          <w:szCs w:val="20"/>
        </w:rPr>
        <w:t>Cena goriva velja po ceniku dobavitelja na dan izpolnitve naročila, spreminja se z vsakokrat veljavno Uredbo o oblikovanju cen naftnih derivatov ter Uredbo o določitvi cen določenih naftnih derivatov, ki določajo najvišjo dovoljeno ceno, oziroma na podlagi veljavnih vladnih Uredb</w:t>
      </w:r>
      <w:r w:rsidRPr="00690B7A">
        <w:rPr>
          <w:rFonts w:cs="Arial"/>
          <w:b/>
          <w:sz w:val="20"/>
          <w:szCs w:val="20"/>
        </w:rPr>
        <w:t xml:space="preserve">, </w:t>
      </w:r>
      <w:r w:rsidRPr="00690B7A">
        <w:rPr>
          <w:rFonts w:cs="Arial"/>
          <w:sz w:val="20"/>
          <w:szCs w:val="20"/>
          <w:u w:val="single"/>
        </w:rPr>
        <w:t>brez DDV, veljavnem na dan objave javnega naročila na Portalu javnih naročil, in sicer:</w:t>
      </w:r>
    </w:p>
    <w:p w14:paraId="008C6A3A" w14:textId="77777777" w:rsidR="00A57DCB" w:rsidRPr="00690B7A" w:rsidRDefault="00A57DCB" w:rsidP="00A57DCB">
      <w:pPr>
        <w:jc w:val="both"/>
        <w:rPr>
          <w:rFonts w:cs="Arial"/>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4426"/>
      </w:tblGrid>
      <w:tr w:rsidR="00A57DCB" w:rsidRPr="00690B7A" w14:paraId="4512C4E2" w14:textId="77777777" w:rsidTr="00B41D87">
        <w:trPr>
          <w:trHeight w:val="481"/>
        </w:trPr>
        <w:tc>
          <w:tcPr>
            <w:tcW w:w="675" w:type="dxa"/>
            <w:shd w:val="clear" w:color="auto" w:fill="auto"/>
          </w:tcPr>
          <w:p w14:paraId="4DC1B4B6" w14:textId="77777777" w:rsidR="00A57DCB" w:rsidRPr="00690B7A" w:rsidRDefault="00A57DCB" w:rsidP="00B41D87">
            <w:pPr>
              <w:jc w:val="center"/>
              <w:rPr>
                <w:rFonts w:cs="Arial"/>
                <w:sz w:val="20"/>
                <w:szCs w:val="20"/>
              </w:rPr>
            </w:pPr>
          </w:p>
        </w:tc>
        <w:tc>
          <w:tcPr>
            <w:tcW w:w="4111" w:type="dxa"/>
            <w:shd w:val="clear" w:color="auto" w:fill="auto"/>
          </w:tcPr>
          <w:p w14:paraId="1B3E9561" w14:textId="77777777" w:rsidR="00A57DCB" w:rsidRPr="00690B7A" w:rsidRDefault="00A57DCB" w:rsidP="00B41D87">
            <w:pPr>
              <w:jc w:val="center"/>
              <w:rPr>
                <w:rFonts w:cs="Arial"/>
                <w:b/>
                <w:sz w:val="20"/>
                <w:szCs w:val="20"/>
                <w:u w:val="single"/>
              </w:rPr>
            </w:pPr>
            <w:r w:rsidRPr="00690B7A">
              <w:rPr>
                <w:rFonts w:cs="Arial"/>
                <w:b/>
                <w:sz w:val="20"/>
                <w:szCs w:val="20"/>
                <w:u w:val="single"/>
              </w:rPr>
              <w:t>SKLOP 1</w:t>
            </w:r>
          </w:p>
        </w:tc>
        <w:tc>
          <w:tcPr>
            <w:tcW w:w="4426" w:type="dxa"/>
            <w:shd w:val="clear" w:color="auto" w:fill="auto"/>
          </w:tcPr>
          <w:p w14:paraId="4AF57192" w14:textId="77777777" w:rsidR="00A57DCB" w:rsidRPr="00690B7A" w:rsidRDefault="00A57DCB" w:rsidP="00B41D87">
            <w:pPr>
              <w:jc w:val="center"/>
              <w:rPr>
                <w:rFonts w:cs="Arial"/>
                <w:sz w:val="20"/>
                <w:szCs w:val="20"/>
              </w:rPr>
            </w:pPr>
            <w:r w:rsidRPr="00690B7A">
              <w:rPr>
                <w:rFonts w:cs="Arial"/>
                <w:sz w:val="20"/>
                <w:szCs w:val="20"/>
              </w:rPr>
              <w:t>Ocenjena poraba za 2 leti</w:t>
            </w:r>
          </w:p>
        </w:tc>
      </w:tr>
      <w:tr w:rsidR="00A57DCB" w:rsidRPr="00690B7A" w14:paraId="0E963D81" w14:textId="77777777" w:rsidTr="00B41D87">
        <w:tc>
          <w:tcPr>
            <w:tcW w:w="675" w:type="dxa"/>
            <w:shd w:val="clear" w:color="auto" w:fill="auto"/>
          </w:tcPr>
          <w:p w14:paraId="7C17D994" w14:textId="77777777" w:rsidR="00A57DCB" w:rsidRPr="00690B7A" w:rsidRDefault="00A57DCB" w:rsidP="00B41D87">
            <w:pPr>
              <w:jc w:val="center"/>
              <w:rPr>
                <w:rFonts w:cs="Arial"/>
                <w:b/>
                <w:sz w:val="20"/>
                <w:szCs w:val="20"/>
              </w:rPr>
            </w:pPr>
            <w:r w:rsidRPr="00690B7A">
              <w:rPr>
                <w:rFonts w:cs="Arial"/>
                <w:b/>
                <w:sz w:val="20"/>
                <w:szCs w:val="20"/>
              </w:rPr>
              <w:t>1</w:t>
            </w:r>
          </w:p>
        </w:tc>
        <w:tc>
          <w:tcPr>
            <w:tcW w:w="4111" w:type="dxa"/>
            <w:shd w:val="clear" w:color="auto" w:fill="auto"/>
          </w:tcPr>
          <w:p w14:paraId="3A030DE8" w14:textId="77777777" w:rsidR="00A57DCB" w:rsidRPr="00690B7A" w:rsidRDefault="00A57DCB" w:rsidP="00B41D87">
            <w:pPr>
              <w:rPr>
                <w:rFonts w:cs="Arial"/>
                <w:b/>
                <w:sz w:val="20"/>
                <w:szCs w:val="20"/>
              </w:rPr>
            </w:pPr>
            <w:r w:rsidRPr="00690B7A">
              <w:rPr>
                <w:rFonts w:cs="Arial"/>
                <w:b/>
                <w:sz w:val="20"/>
                <w:szCs w:val="20"/>
              </w:rPr>
              <w:t>Dizelsko gorivo</w:t>
            </w:r>
          </w:p>
        </w:tc>
        <w:tc>
          <w:tcPr>
            <w:tcW w:w="4426" w:type="dxa"/>
            <w:shd w:val="clear" w:color="auto" w:fill="auto"/>
          </w:tcPr>
          <w:p w14:paraId="223962F6" w14:textId="77777777" w:rsidR="00A57DCB" w:rsidRPr="00690B7A" w:rsidRDefault="00A57DCB" w:rsidP="00B41D87">
            <w:pPr>
              <w:jc w:val="center"/>
              <w:rPr>
                <w:rFonts w:cs="Arial"/>
                <w:b/>
                <w:sz w:val="20"/>
                <w:szCs w:val="20"/>
              </w:rPr>
            </w:pPr>
            <w:r w:rsidRPr="00690B7A">
              <w:rPr>
                <w:rFonts w:cs="Arial"/>
                <w:b/>
                <w:sz w:val="20"/>
                <w:szCs w:val="20"/>
              </w:rPr>
              <w:t>240.000  litrov</w:t>
            </w:r>
          </w:p>
        </w:tc>
      </w:tr>
      <w:tr w:rsidR="00A57DCB" w:rsidRPr="00690B7A" w14:paraId="6D9BABEB" w14:textId="77777777" w:rsidTr="00B41D87">
        <w:tc>
          <w:tcPr>
            <w:tcW w:w="675" w:type="dxa"/>
            <w:shd w:val="clear" w:color="auto" w:fill="auto"/>
          </w:tcPr>
          <w:p w14:paraId="34C231F1" w14:textId="77777777" w:rsidR="00A57DCB" w:rsidRPr="00690B7A" w:rsidRDefault="00A57DCB" w:rsidP="00B41D87">
            <w:pPr>
              <w:jc w:val="center"/>
              <w:rPr>
                <w:rFonts w:cs="Arial"/>
                <w:b/>
                <w:sz w:val="20"/>
                <w:szCs w:val="20"/>
              </w:rPr>
            </w:pPr>
            <w:r w:rsidRPr="00690B7A">
              <w:rPr>
                <w:rFonts w:cs="Arial"/>
                <w:b/>
                <w:sz w:val="20"/>
                <w:szCs w:val="20"/>
              </w:rPr>
              <w:t>2</w:t>
            </w:r>
          </w:p>
        </w:tc>
        <w:tc>
          <w:tcPr>
            <w:tcW w:w="4111" w:type="dxa"/>
            <w:shd w:val="clear" w:color="auto" w:fill="auto"/>
          </w:tcPr>
          <w:p w14:paraId="1902A73F" w14:textId="77777777" w:rsidR="00A57DCB" w:rsidRPr="00690B7A" w:rsidRDefault="00A57DCB" w:rsidP="00B41D87">
            <w:pPr>
              <w:rPr>
                <w:rFonts w:cs="Arial"/>
                <w:b/>
                <w:sz w:val="20"/>
                <w:szCs w:val="20"/>
              </w:rPr>
            </w:pPr>
            <w:r w:rsidRPr="00690B7A">
              <w:rPr>
                <w:rFonts w:cs="Arial"/>
                <w:b/>
                <w:sz w:val="20"/>
                <w:szCs w:val="20"/>
              </w:rPr>
              <w:t>Ponujen popust v % / liter</w:t>
            </w:r>
          </w:p>
        </w:tc>
        <w:tc>
          <w:tcPr>
            <w:tcW w:w="4426" w:type="dxa"/>
            <w:shd w:val="clear" w:color="auto" w:fill="auto"/>
          </w:tcPr>
          <w:p w14:paraId="15D6D450" w14:textId="77777777" w:rsidR="00A57DCB" w:rsidRPr="00690B7A" w:rsidRDefault="00A57DCB" w:rsidP="00B41D87">
            <w:pPr>
              <w:rPr>
                <w:rFonts w:cs="Arial"/>
                <w:sz w:val="20"/>
                <w:szCs w:val="20"/>
              </w:rPr>
            </w:pPr>
          </w:p>
        </w:tc>
      </w:tr>
      <w:tr w:rsidR="00A57DCB" w:rsidRPr="00690B7A" w14:paraId="6C3FB2B9" w14:textId="77777777" w:rsidTr="00B41D87">
        <w:tc>
          <w:tcPr>
            <w:tcW w:w="675" w:type="dxa"/>
            <w:shd w:val="clear" w:color="auto" w:fill="auto"/>
          </w:tcPr>
          <w:p w14:paraId="081F52AE" w14:textId="77777777" w:rsidR="00A57DCB" w:rsidRPr="00690B7A" w:rsidRDefault="00A57DCB" w:rsidP="00B41D87">
            <w:pPr>
              <w:jc w:val="center"/>
              <w:rPr>
                <w:rFonts w:cs="Arial"/>
                <w:b/>
                <w:sz w:val="20"/>
                <w:szCs w:val="20"/>
              </w:rPr>
            </w:pPr>
            <w:r w:rsidRPr="00690B7A">
              <w:rPr>
                <w:rFonts w:cs="Arial"/>
                <w:b/>
                <w:sz w:val="20"/>
                <w:szCs w:val="20"/>
              </w:rPr>
              <w:t>3</w:t>
            </w:r>
          </w:p>
        </w:tc>
        <w:tc>
          <w:tcPr>
            <w:tcW w:w="4111" w:type="dxa"/>
            <w:shd w:val="clear" w:color="auto" w:fill="auto"/>
          </w:tcPr>
          <w:p w14:paraId="34B39DE0" w14:textId="77777777" w:rsidR="00A57DCB" w:rsidRPr="00690B7A" w:rsidRDefault="00A57DCB" w:rsidP="00B41D87">
            <w:pPr>
              <w:rPr>
                <w:rFonts w:cs="Arial"/>
                <w:b/>
                <w:sz w:val="20"/>
                <w:szCs w:val="20"/>
              </w:rPr>
            </w:pPr>
            <w:r w:rsidRPr="00690B7A">
              <w:rPr>
                <w:rFonts w:cs="Arial"/>
                <w:b/>
                <w:sz w:val="20"/>
                <w:szCs w:val="20"/>
              </w:rPr>
              <w:t>Cena na enoto / liter  v EUR brez DDV z vsemi</w:t>
            </w:r>
          </w:p>
          <w:p w14:paraId="69BC6AD9" w14:textId="77777777" w:rsidR="00A57DCB" w:rsidRPr="00690B7A" w:rsidRDefault="00A57DCB" w:rsidP="00B41D87">
            <w:pPr>
              <w:rPr>
                <w:rFonts w:cs="Arial"/>
                <w:b/>
                <w:sz w:val="20"/>
                <w:szCs w:val="20"/>
              </w:rPr>
            </w:pPr>
            <w:r w:rsidRPr="00690B7A">
              <w:rPr>
                <w:rFonts w:cs="Arial"/>
                <w:b/>
                <w:sz w:val="20"/>
                <w:szCs w:val="20"/>
              </w:rPr>
              <w:t xml:space="preserve">dajatvami in popustom </w:t>
            </w:r>
            <w:r w:rsidRPr="00690B7A">
              <w:rPr>
                <w:rFonts w:cs="Arial"/>
                <w:bCs/>
                <w:sz w:val="20"/>
                <w:szCs w:val="20"/>
              </w:rPr>
              <w:t>(na 2 decimalni mesti)</w:t>
            </w:r>
          </w:p>
        </w:tc>
        <w:tc>
          <w:tcPr>
            <w:tcW w:w="4426" w:type="dxa"/>
            <w:shd w:val="clear" w:color="auto" w:fill="auto"/>
          </w:tcPr>
          <w:p w14:paraId="7C5BE3D1" w14:textId="77777777" w:rsidR="00A57DCB" w:rsidRPr="00690B7A" w:rsidRDefault="00A57DCB" w:rsidP="00B41D87">
            <w:pPr>
              <w:rPr>
                <w:rFonts w:cs="Arial"/>
                <w:sz w:val="20"/>
                <w:szCs w:val="20"/>
              </w:rPr>
            </w:pPr>
          </w:p>
        </w:tc>
      </w:tr>
      <w:tr w:rsidR="00A57DCB" w:rsidRPr="00690B7A" w14:paraId="275EA834" w14:textId="77777777" w:rsidTr="00B41D87">
        <w:tc>
          <w:tcPr>
            <w:tcW w:w="675" w:type="dxa"/>
            <w:shd w:val="clear" w:color="auto" w:fill="auto"/>
          </w:tcPr>
          <w:p w14:paraId="62B84F54" w14:textId="77777777" w:rsidR="00A57DCB" w:rsidRPr="00690B7A" w:rsidRDefault="00A57DCB" w:rsidP="00B41D87">
            <w:pPr>
              <w:jc w:val="center"/>
              <w:rPr>
                <w:rFonts w:cs="Arial"/>
                <w:b/>
                <w:sz w:val="20"/>
                <w:szCs w:val="20"/>
              </w:rPr>
            </w:pPr>
            <w:r w:rsidRPr="00690B7A">
              <w:rPr>
                <w:rFonts w:cs="Arial"/>
                <w:b/>
                <w:sz w:val="20"/>
                <w:szCs w:val="20"/>
              </w:rPr>
              <w:t>4</w:t>
            </w:r>
          </w:p>
        </w:tc>
        <w:tc>
          <w:tcPr>
            <w:tcW w:w="4111" w:type="dxa"/>
            <w:shd w:val="clear" w:color="auto" w:fill="auto"/>
          </w:tcPr>
          <w:p w14:paraId="53C8278D" w14:textId="77777777" w:rsidR="00A57DCB" w:rsidRPr="00690B7A" w:rsidRDefault="00A57DCB" w:rsidP="00B41D87">
            <w:pPr>
              <w:rPr>
                <w:rFonts w:cs="Arial"/>
                <w:b/>
                <w:sz w:val="20"/>
                <w:szCs w:val="20"/>
              </w:rPr>
            </w:pPr>
            <w:r w:rsidRPr="00690B7A">
              <w:rPr>
                <w:rFonts w:cs="Arial"/>
                <w:b/>
                <w:sz w:val="20"/>
                <w:szCs w:val="20"/>
              </w:rPr>
              <w:t>DDV (eur)……….%</w:t>
            </w:r>
          </w:p>
        </w:tc>
        <w:tc>
          <w:tcPr>
            <w:tcW w:w="4426" w:type="dxa"/>
            <w:shd w:val="clear" w:color="auto" w:fill="auto"/>
          </w:tcPr>
          <w:p w14:paraId="40A2247D" w14:textId="77777777" w:rsidR="00A57DCB" w:rsidRPr="00690B7A" w:rsidRDefault="00A57DCB" w:rsidP="00B41D87">
            <w:pPr>
              <w:rPr>
                <w:rFonts w:cs="Arial"/>
                <w:sz w:val="20"/>
                <w:szCs w:val="20"/>
              </w:rPr>
            </w:pPr>
          </w:p>
        </w:tc>
      </w:tr>
      <w:tr w:rsidR="00A57DCB" w:rsidRPr="00690B7A" w14:paraId="45EC54A7" w14:textId="77777777" w:rsidTr="00B41D87">
        <w:tc>
          <w:tcPr>
            <w:tcW w:w="675" w:type="dxa"/>
            <w:shd w:val="clear" w:color="auto" w:fill="auto"/>
          </w:tcPr>
          <w:p w14:paraId="75678FBB" w14:textId="77777777" w:rsidR="00A57DCB" w:rsidRPr="00690B7A" w:rsidRDefault="00A57DCB" w:rsidP="00B41D87">
            <w:pPr>
              <w:jc w:val="center"/>
              <w:rPr>
                <w:rFonts w:cs="Arial"/>
                <w:b/>
                <w:sz w:val="20"/>
                <w:szCs w:val="20"/>
              </w:rPr>
            </w:pPr>
            <w:r w:rsidRPr="00690B7A">
              <w:rPr>
                <w:rFonts w:cs="Arial"/>
                <w:b/>
                <w:sz w:val="20"/>
                <w:szCs w:val="20"/>
              </w:rPr>
              <w:t>5</w:t>
            </w:r>
          </w:p>
        </w:tc>
        <w:tc>
          <w:tcPr>
            <w:tcW w:w="4111" w:type="dxa"/>
            <w:shd w:val="clear" w:color="auto" w:fill="auto"/>
          </w:tcPr>
          <w:p w14:paraId="2101E5A8" w14:textId="77777777" w:rsidR="00A57DCB" w:rsidRPr="00690B7A" w:rsidRDefault="00A57DCB" w:rsidP="00B41D87">
            <w:pPr>
              <w:rPr>
                <w:rFonts w:cs="Arial"/>
                <w:b/>
                <w:sz w:val="20"/>
                <w:szCs w:val="20"/>
              </w:rPr>
            </w:pPr>
            <w:r w:rsidRPr="00690B7A">
              <w:rPr>
                <w:rFonts w:cs="Arial"/>
                <w:b/>
                <w:sz w:val="20"/>
                <w:szCs w:val="20"/>
              </w:rPr>
              <w:t xml:space="preserve">Skupni znesek v EUR z DDV z vsemi dajatvami in popustom </w:t>
            </w:r>
          </w:p>
        </w:tc>
        <w:tc>
          <w:tcPr>
            <w:tcW w:w="4426" w:type="dxa"/>
            <w:shd w:val="clear" w:color="auto" w:fill="auto"/>
          </w:tcPr>
          <w:p w14:paraId="60D42716" w14:textId="77777777" w:rsidR="00A57DCB" w:rsidRPr="00690B7A" w:rsidRDefault="00A57DCB" w:rsidP="00B41D87">
            <w:pPr>
              <w:rPr>
                <w:rFonts w:cs="Arial"/>
                <w:sz w:val="20"/>
                <w:szCs w:val="20"/>
              </w:rPr>
            </w:pPr>
          </w:p>
        </w:tc>
      </w:tr>
    </w:tbl>
    <w:p w14:paraId="16786675" w14:textId="77777777" w:rsidR="00A57DCB" w:rsidRPr="00690B7A" w:rsidRDefault="00A57DCB" w:rsidP="00A57DCB">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4426"/>
      </w:tblGrid>
      <w:tr w:rsidR="00A57DCB" w:rsidRPr="00690B7A" w14:paraId="16A48A6D" w14:textId="77777777" w:rsidTr="00B41D87">
        <w:trPr>
          <w:trHeight w:val="481"/>
        </w:trPr>
        <w:tc>
          <w:tcPr>
            <w:tcW w:w="675" w:type="dxa"/>
            <w:shd w:val="clear" w:color="auto" w:fill="auto"/>
          </w:tcPr>
          <w:p w14:paraId="23FF5D8A" w14:textId="77777777" w:rsidR="00A57DCB" w:rsidRPr="00690B7A" w:rsidRDefault="00A57DCB" w:rsidP="00B41D87">
            <w:pPr>
              <w:jc w:val="center"/>
              <w:rPr>
                <w:rFonts w:cs="Arial"/>
                <w:sz w:val="20"/>
                <w:szCs w:val="20"/>
              </w:rPr>
            </w:pPr>
          </w:p>
        </w:tc>
        <w:tc>
          <w:tcPr>
            <w:tcW w:w="4111" w:type="dxa"/>
            <w:shd w:val="clear" w:color="auto" w:fill="auto"/>
          </w:tcPr>
          <w:p w14:paraId="16B4321B" w14:textId="77777777" w:rsidR="00A57DCB" w:rsidRPr="00690B7A" w:rsidRDefault="00A57DCB" w:rsidP="00B41D87">
            <w:pPr>
              <w:jc w:val="center"/>
              <w:rPr>
                <w:rFonts w:cs="Arial"/>
                <w:b/>
                <w:sz w:val="20"/>
                <w:szCs w:val="20"/>
                <w:u w:val="single"/>
              </w:rPr>
            </w:pPr>
            <w:r w:rsidRPr="00690B7A">
              <w:rPr>
                <w:rFonts w:cs="Arial"/>
                <w:b/>
                <w:sz w:val="20"/>
                <w:szCs w:val="20"/>
                <w:u w:val="single"/>
              </w:rPr>
              <w:t>SKLOP 2</w:t>
            </w:r>
          </w:p>
        </w:tc>
        <w:tc>
          <w:tcPr>
            <w:tcW w:w="4426" w:type="dxa"/>
            <w:shd w:val="clear" w:color="auto" w:fill="auto"/>
          </w:tcPr>
          <w:p w14:paraId="19F2E76A" w14:textId="77777777" w:rsidR="00A57DCB" w:rsidRPr="00690B7A" w:rsidRDefault="00A57DCB" w:rsidP="00B41D87">
            <w:pPr>
              <w:jc w:val="center"/>
              <w:rPr>
                <w:rFonts w:cs="Arial"/>
                <w:sz w:val="20"/>
                <w:szCs w:val="20"/>
              </w:rPr>
            </w:pPr>
            <w:r w:rsidRPr="00690B7A">
              <w:rPr>
                <w:rFonts w:cs="Arial"/>
                <w:sz w:val="20"/>
                <w:szCs w:val="20"/>
              </w:rPr>
              <w:t>Ocenjena poraba za 2 leti</w:t>
            </w:r>
          </w:p>
        </w:tc>
      </w:tr>
      <w:tr w:rsidR="00A57DCB" w:rsidRPr="00690B7A" w14:paraId="4D310113" w14:textId="77777777" w:rsidTr="00B41D87">
        <w:tc>
          <w:tcPr>
            <w:tcW w:w="675" w:type="dxa"/>
            <w:shd w:val="clear" w:color="auto" w:fill="auto"/>
          </w:tcPr>
          <w:p w14:paraId="415F44ED" w14:textId="77777777" w:rsidR="00A57DCB" w:rsidRPr="00690B7A" w:rsidRDefault="00A57DCB" w:rsidP="00B41D87">
            <w:pPr>
              <w:jc w:val="center"/>
              <w:rPr>
                <w:rFonts w:cs="Arial"/>
                <w:b/>
                <w:sz w:val="20"/>
                <w:szCs w:val="20"/>
              </w:rPr>
            </w:pPr>
            <w:r w:rsidRPr="00690B7A">
              <w:rPr>
                <w:rFonts w:cs="Arial"/>
                <w:b/>
                <w:sz w:val="20"/>
                <w:szCs w:val="20"/>
              </w:rPr>
              <w:t>1</w:t>
            </w:r>
          </w:p>
        </w:tc>
        <w:tc>
          <w:tcPr>
            <w:tcW w:w="4111" w:type="dxa"/>
            <w:shd w:val="clear" w:color="auto" w:fill="auto"/>
          </w:tcPr>
          <w:p w14:paraId="7EE3FCF4" w14:textId="77777777" w:rsidR="00A57DCB" w:rsidRPr="00690B7A" w:rsidRDefault="00A57DCB" w:rsidP="00B41D87">
            <w:pPr>
              <w:rPr>
                <w:rFonts w:cs="Arial"/>
                <w:b/>
                <w:sz w:val="20"/>
                <w:szCs w:val="20"/>
              </w:rPr>
            </w:pPr>
            <w:r w:rsidRPr="00690B7A">
              <w:rPr>
                <w:rFonts w:cs="Arial"/>
                <w:b/>
                <w:sz w:val="20"/>
                <w:szCs w:val="20"/>
              </w:rPr>
              <w:t>Neosvinčeni 95 oktanski bencin</w:t>
            </w:r>
          </w:p>
        </w:tc>
        <w:tc>
          <w:tcPr>
            <w:tcW w:w="4426" w:type="dxa"/>
            <w:shd w:val="clear" w:color="auto" w:fill="auto"/>
          </w:tcPr>
          <w:p w14:paraId="0B6C1A13" w14:textId="77777777" w:rsidR="00A57DCB" w:rsidRPr="00690B7A" w:rsidRDefault="00A57DCB" w:rsidP="00B41D87">
            <w:pPr>
              <w:jc w:val="center"/>
              <w:rPr>
                <w:rFonts w:cs="Arial"/>
                <w:b/>
                <w:sz w:val="20"/>
                <w:szCs w:val="20"/>
              </w:rPr>
            </w:pPr>
            <w:r w:rsidRPr="00690B7A">
              <w:rPr>
                <w:rFonts w:cs="Arial"/>
                <w:b/>
                <w:sz w:val="20"/>
                <w:szCs w:val="20"/>
              </w:rPr>
              <w:t>8.000 litrov</w:t>
            </w:r>
          </w:p>
        </w:tc>
      </w:tr>
      <w:tr w:rsidR="00A57DCB" w:rsidRPr="00690B7A" w14:paraId="5EEE2C0B" w14:textId="77777777" w:rsidTr="00B41D87">
        <w:tc>
          <w:tcPr>
            <w:tcW w:w="675" w:type="dxa"/>
            <w:shd w:val="clear" w:color="auto" w:fill="auto"/>
          </w:tcPr>
          <w:p w14:paraId="6C031C41" w14:textId="77777777" w:rsidR="00A57DCB" w:rsidRPr="00690B7A" w:rsidRDefault="00A57DCB" w:rsidP="00B41D87">
            <w:pPr>
              <w:jc w:val="center"/>
              <w:rPr>
                <w:rFonts w:cs="Arial"/>
                <w:b/>
                <w:sz w:val="20"/>
                <w:szCs w:val="20"/>
              </w:rPr>
            </w:pPr>
            <w:r w:rsidRPr="00690B7A">
              <w:rPr>
                <w:rFonts w:cs="Arial"/>
                <w:b/>
                <w:sz w:val="20"/>
                <w:szCs w:val="20"/>
              </w:rPr>
              <w:t>2</w:t>
            </w:r>
          </w:p>
        </w:tc>
        <w:tc>
          <w:tcPr>
            <w:tcW w:w="4111" w:type="dxa"/>
            <w:shd w:val="clear" w:color="auto" w:fill="auto"/>
          </w:tcPr>
          <w:p w14:paraId="4E5FC819" w14:textId="77777777" w:rsidR="00A57DCB" w:rsidRPr="00690B7A" w:rsidRDefault="00A57DCB" w:rsidP="00B41D87">
            <w:pPr>
              <w:rPr>
                <w:rFonts w:cs="Arial"/>
                <w:b/>
                <w:sz w:val="20"/>
                <w:szCs w:val="20"/>
              </w:rPr>
            </w:pPr>
            <w:r w:rsidRPr="00690B7A">
              <w:rPr>
                <w:rFonts w:cs="Arial"/>
                <w:b/>
                <w:sz w:val="20"/>
                <w:szCs w:val="20"/>
              </w:rPr>
              <w:t>Ponujen popust v % / liter</w:t>
            </w:r>
          </w:p>
        </w:tc>
        <w:tc>
          <w:tcPr>
            <w:tcW w:w="4426" w:type="dxa"/>
            <w:shd w:val="clear" w:color="auto" w:fill="auto"/>
          </w:tcPr>
          <w:p w14:paraId="4B8C42DE" w14:textId="77777777" w:rsidR="00A57DCB" w:rsidRPr="00690B7A" w:rsidRDefault="00A57DCB" w:rsidP="00B41D87">
            <w:pPr>
              <w:rPr>
                <w:rFonts w:cs="Arial"/>
                <w:sz w:val="20"/>
                <w:szCs w:val="20"/>
              </w:rPr>
            </w:pPr>
          </w:p>
        </w:tc>
      </w:tr>
      <w:tr w:rsidR="00A57DCB" w:rsidRPr="00690B7A" w14:paraId="28897717" w14:textId="77777777" w:rsidTr="00B41D87">
        <w:tc>
          <w:tcPr>
            <w:tcW w:w="675" w:type="dxa"/>
            <w:shd w:val="clear" w:color="auto" w:fill="auto"/>
          </w:tcPr>
          <w:p w14:paraId="721C8353" w14:textId="77777777" w:rsidR="00A57DCB" w:rsidRPr="00690B7A" w:rsidRDefault="00A57DCB" w:rsidP="00B41D87">
            <w:pPr>
              <w:jc w:val="center"/>
              <w:rPr>
                <w:rFonts w:cs="Arial"/>
                <w:b/>
                <w:sz w:val="20"/>
                <w:szCs w:val="20"/>
              </w:rPr>
            </w:pPr>
            <w:r w:rsidRPr="00690B7A">
              <w:rPr>
                <w:rFonts w:cs="Arial"/>
                <w:b/>
                <w:sz w:val="20"/>
                <w:szCs w:val="20"/>
              </w:rPr>
              <w:t>3</w:t>
            </w:r>
          </w:p>
        </w:tc>
        <w:tc>
          <w:tcPr>
            <w:tcW w:w="4111" w:type="dxa"/>
            <w:shd w:val="clear" w:color="auto" w:fill="auto"/>
          </w:tcPr>
          <w:p w14:paraId="4AE7057B" w14:textId="77777777" w:rsidR="00A57DCB" w:rsidRPr="00690B7A" w:rsidRDefault="00A57DCB" w:rsidP="00B41D87">
            <w:pPr>
              <w:rPr>
                <w:rFonts w:cs="Arial"/>
                <w:b/>
                <w:sz w:val="20"/>
                <w:szCs w:val="20"/>
              </w:rPr>
            </w:pPr>
            <w:r w:rsidRPr="00690B7A">
              <w:rPr>
                <w:rFonts w:cs="Arial"/>
                <w:b/>
                <w:sz w:val="20"/>
                <w:szCs w:val="20"/>
              </w:rPr>
              <w:t>Cena na enoto / liter  v EUR brez DDV z vsemi</w:t>
            </w:r>
          </w:p>
          <w:p w14:paraId="1BCA231E" w14:textId="77777777" w:rsidR="00A57DCB" w:rsidRPr="00690B7A" w:rsidRDefault="00A57DCB" w:rsidP="00B41D87">
            <w:pPr>
              <w:rPr>
                <w:rFonts w:cs="Arial"/>
                <w:b/>
                <w:sz w:val="20"/>
                <w:szCs w:val="20"/>
              </w:rPr>
            </w:pPr>
            <w:r w:rsidRPr="00690B7A">
              <w:rPr>
                <w:rFonts w:cs="Arial"/>
                <w:b/>
                <w:sz w:val="20"/>
                <w:szCs w:val="20"/>
              </w:rPr>
              <w:t xml:space="preserve">dajatvami in popustom </w:t>
            </w:r>
            <w:r w:rsidRPr="00690B7A">
              <w:rPr>
                <w:rFonts w:cs="Arial"/>
                <w:bCs/>
                <w:sz w:val="20"/>
                <w:szCs w:val="20"/>
              </w:rPr>
              <w:t>(na 2 decimalni mesti)</w:t>
            </w:r>
          </w:p>
        </w:tc>
        <w:tc>
          <w:tcPr>
            <w:tcW w:w="4426" w:type="dxa"/>
            <w:shd w:val="clear" w:color="auto" w:fill="auto"/>
          </w:tcPr>
          <w:p w14:paraId="34B1EACD" w14:textId="77777777" w:rsidR="00A57DCB" w:rsidRPr="00690B7A" w:rsidRDefault="00A57DCB" w:rsidP="00B41D87">
            <w:pPr>
              <w:rPr>
                <w:rFonts w:cs="Arial"/>
                <w:sz w:val="20"/>
                <w:szCs w:val="20"/>
              </w:rPr>
            </w:pPr>
          </w:p>
        </w:tc>
      </w:tr>
      <w:tr w:rsidR="00A57DCB" w:rsidRPr="00690B7A" w14:paraId="2C4A7A41" w14:textId="77777777" w:rsidTr="00B41D87">
        <w:tc>
          <w:tcPr>
            <w:tcW w:w="675" w:type="dxa"/>
            <w:shd w:val="clear" w:color="auto" w:fill="auto"/>
          </w:tcPr>
          <w:p w14:paraId="3CAA852C" w14:textId="77777777" w:rsidR="00A57DCB" w:rsidRPr="00690B7A" w:rsidRDefault="00A57DCB" w:rsidP="00B41D87">
            <w:pPr>
              <w:jc w:val="center"/>
              <w:rPr>
                <w:rFonts w:cs="Arial"/>
                <w:b/>
                <w:sz w:val="20"/>
                <w:szCs w:val="20"/>
              </w:rPr>
            </w:pPr>
            <w:r w:rsidRPr="00690B7A">
              <w:rPr>
                <w:rFonts w:cs="Arial"/>
                <w:b/>
                <w:sz w:val="20"/>
                <w:szCs w:val="20"/>
              </w:rPr>
              <w:t>4</w:t>
            </w:r>
          </w:p>
        </w:tc>
        <w:tc>
          <w:tcPr>
            <w:tcW w:w="4111" w:type="dxa"/>
            <w:shd w:val="clear" w:color="auto" w:fill="auto"/>
          </w:tcPr>
          <w:p w14:paraId="74C3BE53" w14:textId="77777777" w:rsidR="00A57DCB" w:rsidRPr="00690B7A" w:rsidRDefault="00A57DCB" w:rsidP="00B41D87">
            <w:pPr>
              <w:rPr>
                <w:rFonts w:cs="Arial"/>
                <w:b/>
                <w:sz w:val="20"/>
                <w:szCs w:val="20"/>
              </w:rPr>
            </w:pPr>
            <w:r w:rsidRPr="00690B7A">
              <w:rPr>
                <w:rFonts w:cs="Arial"/>
                <w:b/>
                <w:sz w:val="20"/>
                <w:szCs w:val="20"/>
              </w:rPr>
              <w:t>DDV (eur)……….%</w:t>
            </w:r>
          </w:p>
        </w:tc>
        <w:tc>
          <w:tcPr>
            <w:tcW w:w="4426" w:type="dxa"/>
            <w:shd w:val="clear" w:color="auto" w:fill="auto"/>
          </w:tcPr>
          <w:p w14:paraId="14697216" w14:textId="77777777" w:rsidR="00A57DCB" w:rsidRPr="00690B7A" w:rsidRDefault="00A57DCB" w:rsidP="00B41D87">
            <w:pPr>
              <w:rPr>
                <w:rFonts w:cs="Arial"/>
                <w:sz w:val="20"/>
                <w:szCs w:val="20"/>
              </w:rPr>
            </w:pPr>
          </w:p>
        </w:tc>
      </w:tr>
      <w:tr w:rsidR="00A57DCB" w:rsidRPr="00690B7A" w14:paraId="31402453" w14:textId="77777777" w:rsidTr="00B41D87">
        <w:tc>
          <w:tcPr>
            <w:tcW w:w="675" w:type="dxa"/>
            <w:shd w:val="clear" w:color="auto" w:fill="auto"/>
          </w:tcPr>
          <w:p w14:paraId="4040D54C" w14:textId="77777777" w:rsidR="00A57DCB" w:rsidRPr="00690B7A" w:rsidRDefault="00A57DCB" w:rsidP="00B41D87">
            <w:pPr>
              <w:jc w:val="center"/>
              <w:rPr>
                <w:rFonts w:cs="Arial"/>
                <w:b/>
                <w:sz w:val="20"/>
                <w:szCs w:val="20"/>
              </w:rPr>
            </w:pPr>
            <w:r w:rsidRPr="00690B7A">
              <w:rPr>
                <w:rFonts w:cs="Arial"/>
                <w:b/>
                <w:sz w:val="20"/>
                <w:szCs w:val="20"/>
              </w:rPr>
              <w:t>5</w:t>
            </w:r>
          </w:p>
        </w:tc>
        <w:tc>
          <w:tcPr>
            <w:tcW w:w="4111" w:type="dxa"/>
            <w:shd w:val="clear" w:color="auto" w:fill="auto"/>
          </w:tcPr>
          <w:p w14:paraId="12439B9B" w14:textId="77777777" w:rsidR="00A57DCB" w:rsidRPr="00690B7A" w:rsidRDefault="00A57DCB" w:rsidP="00B41D87">
            <w:pPr>
              <w:rPr>
                <w:rFonts w:cs="Arial"/>
                <w:b/>
                <w:sz w:val="20"/>
                <w:szCs w:val="20"/>
              </w:rPr>
            </w:pPr>
            <w:r w:rsidRPr="00690B7A">
              <w:rPr>
                <w:rFonts w:cs="Arial"/>
                <w:b/>
                <w:sz w:val="20"/>
                <w:szCs w:val="20"/>
              </w:rPr>
              <w:t xml:space="preserve">Skupni znesek v EUR z DDV z vsemi dajatvami in popustom </w:t>
            </w:r>
          </w:p>
        </w:tc>
        <w:tc>
          <w:tcPr>
            <w:tcW w:w="4426" w:type="dxa"/>
            <w:shd w:val="clear" w:color="auto" w:fill="auto"/>
          </w:tcPr>
          <w:p w14:paraId="46B5385D" w14:textId="77777777" w:rsidR="00A57DCB" w:rsidRPr="00690B7A" w:rsidRDefault="00A57DCB" w:rsidP="00B41D87">
            <w:pPr>
              <w:rPr>
                <w:rFonts w:cs="Arial"/>
                <w:sz w:val="20"/>
                <w:szCs w:val="20"/>
              </w:rPr>
            </w:pPr>
          </w:p>
        </w:tc>
      </w:tr>
    </w:tbl>
    <w:p w14:paraId="04BE4425" w14:textId="77777777" w:rsidR="00A57DCB" w:rsidRPr="00690B7A" w:rsidRDefault="00A57DCB" w:rsidP="00A57DCB">
      <w:pPr>
        <w:autoSpaceDE w:val="0"/>
        <w:autoSpaceDN w:val="0"/>
        <w:adjustRightInd w:val="0"/>
        <w:rPr>
          <w:rFonts w:cs="Arial"/>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4426"/>
      </w:tblGrid>
      <w:tr w:rsidR="00A57DCB" w:rsidRPr="00690B7A" w14:paraId="378DFEC3" w14:textId="77777777" w:rsidTr="00B41D87">
        <w:trPr>
          <w:trHeight w:val="481"/>
        </w:trPr>
        <w:tc>
          <w:tcPr>
            <w:tcW w:w="675" w:type="dxa"/>
            <w:shd w:val="clear" w:color="auto" w:fill="auto"/>
          </w:tcPr>
          <w:p w14:paraId="1248F791" w14:textId="77777777" w:rsidR="00A57DCB" w:rsidRPr="00690B7A" w:rsidRDefault="00A57DCB" w:rsidP="00B41D87">
            <w:pPr>
              <w:jc w:val="center"/>
              <w:rPr>
                <w:rFonts w:cs="Arial"/>
                <w:sz w:val="20"/>
                <w:szCs w:val="20"/>
              </w:rPr>
            </w:pPr>
          </w:p>
        </w:tc>
        <w:tc>
          <w:tcPr>
            <w:tcW w:w="4111" w:type="dxa"/>
            <w:shd w:val="clear" w:color="auto" w:fill="auto"/>
          </w:tcPr>
          <w:p w14:paraId="144E2B07" w14:textId="77777777" w:rsidR="00A57DCB" w:rsidRPr="00690B7A" w:rsidRDefault="00A57DCB" w:rsidP="00B41D87">
            <w:pPr>
              <w:jc w:val="center"/>
              <w:rPr>
                <w:rFonts w:cs="Arial"/>
                <w:b/>
                <w:sz w:val="20"/>
                <w:szCs w:val="20"/>
                <w:u w:val="single"/>
              </w:rPr>
            </w:pPr>
            <w:r w:rsidRPr="00690B7A">
              <w:rPr>
                <w:rFonts w:cs="Arial"/>
                <w:b/>
                <w:sz w:val="20"/>
                <w:szCs w:val="20"/>
                <w:u w:val="single"/>
              </w:rPr>
              <w:t>SKLOP 3</w:t>
            </w:r>
          </w:p>
        </w:tc>
        <w:tc>
          <w:tcPr>
            <w:tcW w:w="4426" w:type="dxa"/>
            <w:shd w:val="clear" w:color="auto" w:fill="auto"/>
          </w:tcPr>
          <w:p w14:paraId="15D56B9C" w14:textId="77777777" w:rsidR="00A57DCB" w:rsidRPr="00690B7A" w:rsidRDefault="00A57DCB" w:rsidP="00B41D87">
            <w:pPr>
              <w:jc w:val="center"/>
              <w:rPr>
                <w:rFonts w:cs="Arial"/>
                <w:sz w:val="20"/>
                <w:szCs w:val="20"/>
              </w:rPr>
            </w:pPr>
            <w:r w:rsidRPr="00690B7A">
              <w:rPr>
                <w:rFonts w:cs="Arial"/>
                <w:sz w:val="20"/>
                <w:szCs w:val="20"/>
              </w:rPr>
              <w:t>Ocenjena poraba za 2 leti</w:t>
            </w:r>
          </w:p>
        </w:tc>
      </w:tr>
      <w:tr w:rsidR="00A57DCB" w:rsidRPr="00690B7A" w14:paraId="232E80EB" w14:textId="77777777" w:rsidTr="00B41D87">
        <w:tc>
          <w:tcPr>
            <w:tcW w:w="675" w:type="dxa"/>
            <w:shd w:val="clear" w:color="auto" w:fill="auto"/>
          </w:tcPr>
          <w:p w14:paraId="5D73566E" w14:textId="77777777" w:rsidR="00A57DCB" w:rsidRPr="00690B7A" w:rsidRDefault="00A57DCB" w:rsidP="00B41D87">
            <w:pPr>
              <w:jc w:val="center"/>
              <w:rPr>
                <w:rFonts w:cs="Arial"/>
                <w:b/>
                <w:sz w:val="20"/>
                <w:szCs w:val="20"/>
              </w:rPr>
            </w:pPr>
            <w:r w:rsidRPr="00690B7A">
              <w:rPr>
                <w:rFonts w:cs="Arial"/>
                <w:b/>
                <w:sz w:val="20"/>
                <w:szCs w:val="20"/>
              </w:rPr>
              <w:t>1</w:t>
            </w:r>
          </w:p>
        </w:tc>
        <w:tc>
          <w:tcPr>
            <w:tcW w:w="4111" w:type="dxa"/>
            <w:shd w:val="clear" w:color="auto" w:fill="auto"/>
          </w:tcPr>
          <w:p w14:paraId="2CC7A0C4" w14:textId="77777777" w:rsidR="00A57DCB" w:rsidRPr="00690B7A" w:rsidRDefault="00A57DCB" w:rsidP="00B41D87">
            <w:pPr>
              <w:rPr>
                <w:rFonts w:cs="Arial"/>
                <w:b/>
                <w:sz w:val="20"/>
                <w:szCs w:val="20"/>
              </w:rPr>
            </w:pPr>
            <w:r w:rsidRPr="00690B7A">
              <w:rPr>
                <w:rFonts w:cs="Arial"/>
                <w:b/>
                <w:sz w:val="20"/>
                <w:szCs w:val="20"/>
              </w:rPr>
              <w:t>ELKO kurilno olje</w:t>
            </w:r>
          </w:p>
        </w:tc>
        <w:tc>
          <w:tcPr>
            <w:tcW w:w="4426" w:type="dxa"/>
            <w:shd w:val="clear" w:color="auto" w:fill="auto"/>
          </w:tcPr>
          <w:p w14:paraId="016F3AC6" w14:textId="77777777" w:rsidR="00A57DCB" w:rsidRPr="00690B7A" w:rsidRDefault="00A57DCB" w:rsidP="00B41D87">
            <w:pPr>
              <w:jc w:val="center"/>
              <w:rPr>
                <w:rFonts w:cs="Arial"/>
                <w:b/>
                <w:sz w:val="20"/>
                <w:szCs w:val="20"/>
              </w:rPr>
            </w:pPr>
            <w:r w:rsidRPr="00690B7A">
              <w:rPr>
                <w:rFonts w:cs="Arial"/>
                <w:b/>
                <w:sz w:val="20"/>
                <w:szCs w:val="20"/>
              </w:rPr>
              <w:t>24.000 litrov</w:t>
            </w:r>
          </w:p>
        </w:tc>
      </w:tr>
      <w:tr w:rsidR="00A57DCB" w:rsidRPr="00690B7A" w14:paraId="2524F045" w14:textId="77777777" w:rsidTr="00B41D87">
        <w:tc>
          <w:tcPr>
            <w:tcW w:w="675" w:type="dxa"/>
            <w:shd w:val="clear" w:color="auto" w:fill="auto"/>
          </w:tcPr>
          <w:p w14:paraId="4A1479AF" w14:textId="77777777" w:rsidR="00A57DCB" w:rsidRPr="00690B7A" w:rsidRDefault="00A57DCB" w:rsidP="00B41D87">
            <w:pPr>
              <w:jc w:val="center"/>
              <w:rPr>
                <w:rFonts w:cs="Arial"/>
                <w:b/>
                <w:sz w:val="20"/>
                <w:szCs w:val="20"/>
              </w:rPr>
            </w:pPr>
            <w:r w:rsidRPr="00690B7A">
              <w:rPr>
                <w:rFonts w:cs="Arial"/>
                <w:b/>
                <w:sz w:val="20"/>
                <w:szCs w:val="20"/>
              </w:rPr>
              <w:t>2</w:t>
            </w:r>
          </w:p>
        </w:tc>
        <w:tc>
          <w:tcPr>
            <w:tcW w:w="4111" w:type="dxa"/>
            <w:shd w:val="clear" w:color="auto" w:fill="auto"/>
          </w:tcPr>
          <w:p w14:paraId="0E8D0A67" w14:textId="77777777" w:rsidR="00A57DCB" w:rsidRPr="00690B7A" w:rsidRDefault="00A57DCB" w:rsidP="00B41D87">
            <w:pPr>
              <w:rPr>
                <w:rFonts w:cs="Arial"/>
                <w:b/>
                <w:sz w:val="20"/>
                <w:szCs w:val="20"/>
              </w:rPr>
            </w:pPr>
            <w:r w:rsidRPr="00690B7A">
              <w:rPr>
                <w:rFonts w:cs="Arial"/>
                <w:b/>
                <w:sz w:val="20"/>
                <w:szCs w:val="20"/>
              </w:rPr>
              <w:t>Ponujen popust v % / liter</w:t>
            </w:r>
          </w:p>
        </w:tc>
        <w:tc>
          <w:tcPr>
            <w:tcW w:w="4426" w:type="dxa"/>
            <w:shd w:val="clear" w:color="auto" w:fill="auto"/>
          </w:tcPr>
          <w:p w14:paraId="53D4C8B7" w14:textId="77777777" w:rsidR="00A57DCB" w:rsidRPr="00690B7A" w:rsidRDefault="00A57DCB" w:rsidP="00B41D87">
            <w:pPr>
              <w:rPr>
                <w:rFonts w:cs="Arial"/>
                <w:sz w:val="20"/>
                <w:szCs w:val="20"/>
              </w:rPr>
            </w:pPr>
          </w:p>
        </w:tc>
      </w:tr>
      <w:tr w:rsidR="00A57DCB" w:rsidRPr="00690B7A" w14:paraId="07AF9A7D" w14:textId="77777777" w:rsidTr="00B41D87">
        <w:tc>
          <w:tcPr>
            <w:tcW w:w="675" w:type="dxa"/>
            <w:shd w:val="clear" w:color="auto" w:fill="auto"/>
          </w:tcPr>
          <w:p w14:paraId="15224E1A" w14:textId="77777777" w:rsidR="00A57DCB" w:rsidRPr="00690B7A" w:rsidRDefault="00A57DCB" w:rsidP="00B41D87">
            <w:pPr>
              <w:jc w:val="center"/>
              <w:rPr>
                <w:rFonts w:cs="Arial"/>
                <w:b/>
                <w:sz w:val="20"/>
                <w:szCs w:val="20"/>
              </w:rPr>
            </w:pPr>
            <w:r w:rsidRPr="00690B7A">
              <w:rPr>
                <w:rFonts w:cs="Arial"/>
                <w:b/>
                <w:sz w:val="20"/>
                <w:szCs w:val="20"/>
              </w:rPr>
              <w:t>3</w:t>
            </w:r>
          </w:p>
        </w:tc>
        <w:tc>
          <w:tcPr>
            <w:tcW w:w="4111" w:type="dxa"/>
            <w:shd w:val="clear" w:color="auto" w:fill="auto"/>
          </w:tcPr>
          <w:p w14:paraId="601AF66A" w14:textId="77777777" w:rsidR="00A57DCB" w:rsidRPr="00690B7A" w:rsidRDefault="00A57DCB" w:rsidP="00B41D87">
            <w:pPr>
              <w:rPr>
                <w:rFonts w:cs="Arial"/>
                <w:b/>
                <w:sz w:val="20"/>
                <w:szCs w:val="20"/>
              </w:rPr>
            </w:pPr>
            <w:r w:rsidRPr="00690B7A">
              <w:rPr>
                <w:rFonts w:cs="Arial"/>
                <w:b/>
                <w:sz w:val="20"/>
                <w:szCs w:val="20"/>
              </w:rPr>
              <w:t>Cena na enoto / liter v EUR brez DDV z vsemi</w:t>
            </w:r>
          </w:p>
          <w:p w14:paraId="056C187A" w14:textId="77777777" w:rsidR="00A57DCB" w:rsidRPr="00690B7A" w:rsidRDefault="00A57DCB" w:rsidP="00B41D87">
            <w:pPr>
              <w:rPr>
                <w:rFonts w:cs="Arial"/>
                <w:b/>
                <w:sz w:val="20"/>
                <w:szCs w:val="20"/>
              </w:rPr>
            </w:pPr>
            <w:r w:rsidRPr="00690B7A">
              <w:rPr>
                <w:rFonts w:cs="Arial"/>
                <w:b/>
                <w:sz w:val="20"/>
                <w:szCs w:val="20"/>
              </w:rPr>
              <w:t xml:space="preserve">dajatvami in popustom </w:t>
            </w:r>
            <w:r w:rsidRPr="00690B7A">
              <w:rPr>
                <w:rFonts w:cs="Arial"/>
                <w:bCs/>
                <w:sz w:val="20"/>
                <w:szCs w:val="20"/>
              </w:rPr>
              <w:t>(na 2 decimalni mesti)</w:t>
            </w:r>
          </w:p>
        </w:tc>
        <w:tc>
          <w:tcPr>
            <w:tcW w:w="4426" w:type="dxa"/>
            <w:shd w:val="clear" w:color="auto" w:fill="auto"/>
          </w:tcPr>
          <w:p w14:paraId="1EF3BD3D" w14:textId="77777777" w:rsidR="00A57DCB" w:rsidRPr="00690B7A" w:rsidRDefault="00A57DCB" w:rsidP="00B41D87">
            <w:pPr>
              <w:rPr>
                <w:rFonts w:cs="Arial"/>
                <w:sz w:val="20"/>
                <w:szCs w:val="20"/>
              </w:rPr>
            </w:pPr>
          </w:p>
        </w:tc>
      </w:tr>
      <w:tr w:rsidR="00A57DCB" w:rsidRPr="00690B7A" w14:paraId="2005E6D2" w14:textId="77777777" w:rsidTr="00B41D87">
        <w:tc>
          <w:tcPr>
            <w:tcW w:w="675" w:type="dxa"/>
            <w:shd w:val="clear" w:color="auto" w:fill="auto"/>
          </w:tcPr>
          <w:p w14:paraId="76C67244" w14:textId="77777777" w:rsidR="00A57DCB" w:rsidRPr="00690B7A" w:rsidRDefault="00A57DCB" w:rsidP="00B41D87">
            <w:pPr>
              <w:jc w:val="center"/>
              <w:rPr>
                <w:rFonts w:cs="Arial"/>
                <w:b/>
                <w:sz w:val="20"/>
                <w:szCs w:val="20"/>
              </w:rPr>
            </w:pPr>
            <w:r w:rsidRPr="00690B7A">
              <w:rPr>
                <w:rFonts w:cs="Arial"/>
                <w:b/>
                <w:sz w:val="20"/>
                <w:szCs w:val="20"/>
              </w:rPr>
              <w:t>4</w:t>
            </w:r>
          </w:p>
        </w:tc>
        <w:tc>
          <w:tcPr>
            <w:tcW w:w="4111" w:type="dxa"/>
            <w:shd w:val="clear" w:color="auto" w:fill="auto"/>
          </w:tcPr>
          <w:p w14:paraId="361A9822" w14:textId="77777777" w:rsidR="00A57DCB" w:rsidRPr="00690B7A" w:rsidRDefault="00A57DCB" w:rsidP="00B41D87">
            <w:pPr>
              <w:rPr>
                <w:rFonts w:cs="Arial"/>
                <w:b/>
                <w:sz w:val="20"/>
                <w:szCs w:val="20"/>
              </w:rPr>
            </w:pPr>
            <w:r w:rsidRPr="00690B7A">
              <w:rPr>
                <w:rFonts w:cs="Arial"/>
                <w:b/>
                <w:sz w:val="20"/>
                <w:szCs w:val="20"/>
              </w:rPr>
              <w:t>DDV (eur)……….%</w:t>
            </w:r>
          </w:p>
        </w:tc>
        <w:tc>
          <w:tcPr>
            <w:tcW w:w="4426" w:type="dxa"/>
            <w:shd w:val="clear" w:color="auto" w:fill="auto"/>
          </w:tcPr>
          <w:p w14:paraId="354B2CE4" w14:textId="77777777" w:rsidR="00A57DCB" w:rsidRPr="00690B7A" w:rsidRDefault="00A57DCB" w:rsidP="00B41D87">
            <w:pPr>
              <w:rPr>
                <w:rFonts w:cs="Arial"/>
                <w:sz w:val="20"/>
                <w:szCs w:val="20"/>
              </w:rPr>
            </w:pPr>
          </w:p>
        </w:tc>
      </w:tr>
      <w:tr w:rsidR="00A57DCB" w:rsidRPr="00690B7A" w14:paraId="339D6900" w14:textId="77777777" w:rsidTr="00B41D87">
        <w:tc>
          <w:tcPr>
            <w:tcW w:w="675" w:type="dxa"/>
            <w:shd w:val="clear" w:color="auto" w:fill="auto"/>
          </w:tcPr>
          <w:p w14:paraId="1D74BE6A" w14:textId="77777777" w:rsidR="00A57DCB" w:rsidRPr="00690B7A" w:rsidRDefault="00A57DCB" w:rsidP="00B41D87">
            <w:pPr>
              <w:jc w:val="center"/>
              <w:rPr>
                <w:rFonts w:cs="Arial"/>
                <w:b/>
                <w:sz w:val="20"/>
                <w:szCs w:val="20"/>
              </w:rPr>
            </w:pPr>
            <w:r w:rsidRPr="00690B7A">
              <w:rPr>
                <w:rFonts w:cs="Arial"/>
                <w:b/>
                <w:sz w:val="20"/>
                <w:szCs w:val="20"/>
              </w:rPr>
              <w:t>5</w:t>
            </w:r>
          </w:p>
        </w:tc>
        <w:tc>
          <w:tcPr>
            <w:tcW w:w="4111" w:type="dxa"/>
            <w:shd w:val="clear" w:color="auto" w:fill="auto"/>
          </w:tcPr>
          <w:p w14:paraId="22B99DDC" w14:textId="77777777" w:rsidR="00A57DCB" w:rsidRPr="00690B7A" w:rsidRDefault="00A57DCB" w:rsidP="00B41D87">
            <w:pPr>
              <w:rPr>
                <w:rFonts w:cs="Arial"/>
                <w:b/>
                <w:sz w:val="20"/>
                <w:szCs w:val="20"/>
              </w:rPr>
            </w:pPr>
            <w:r w:rsidRPr="00690B7A">
              <w:rPr>
                <w:rFonts w:cs="Arial"/>
                <w:b/>
                <w:sz w:val="20"/>
                <w:szCs w:val="20"/>
              </w:rPr>
              <w:t xml:space="preserve">Skupni znesek v EUR z DDV z vsemi dajatvami in popustom </w:t>
            </w:r>
          </w:p>
        </w:tc>
        <w:tc>
          <w:tcPr>
            <w:tcW w:w="4426" w:type="dxa"/>
            <w:shd w:val="clear" w:color="auto" w:fill="auto"/>
          </w:tcPr>
          <w:p w14:paraId="45E9C0FC" w14:textId="77777777" w:rsidR="00A57DCB" w:rsidRPr="00690B7A" w:rsidRDefault="00A57DCB" w:rsidP="00B41D87">
            <w:pPr>
              <w:rPr>
                <w:rFonts w:cs="Arial"/>
                <w:sz w:val="20"/>
                <w:szCs w:val="20"/>
              </w:rPr>
            </w:pPr>
          </w:p>
        </w:tc>
      </w:tr>
    </w:tbl>
    <w:p w14:paraId="008A38E4" w14:textId="77777777" w:rsidR="00A57DCB" w:rsidRPr="00690B7A" w:rsidRDefault="00A57DCB" w:rsidP="00A57DCB">
      <w:pPr>
        <w:jc w:val="both"/>
        <w:rPr>
          <w:rFonts w:cs="Arial"/>
          <w:sz w:val="20"/>
          <w:szCs w:val="20"/>
        </w:rPr>
      </w:pPr>
    </w:p>
    <w:p w14:paraId="7EF788FF" w14:textId="2FCEA190" w:rsidR="00A57DCB" w:rsidRPr="00690B7A" w:rsidRDefault="00A57DCB" w:rsidP="00A57DCB">
      <w:pPr>
        <w:jc w:val="both"/>
        <w:rPr>
          <w:rFonts w:cs="Arial"/>
          <w:sz w:val="20"/>
          <w:szCs w:val="20"/>
        </w:rPr>
      </w:pPr>
      <w:r w:rsidRPr="00690B7A">
        <w:rPr>
          <w:rFonts w:cs="Arial"/>
          <w:sz w:val="20"/>
          <w:szCs w:val="20"/>
        </w:rPr>
        <w:t xml:space="preserve">Vsi popusti bodo ostali fiksni za obdobje veljavnosti pogodbe. </w:t>
      </w:r>
    </w:p>
    <w:p w14:paraId="794FAC19" w14:textId="77777777" w:rsidR="00A57DCB" w:rsidRPr="00690B7A" w:rsidRDefault="00A57DCB" w:rsidP="00A57DCB">
      <w:pPr>
        <w:jc w:val="both"/>
        <w:rPr>
          <w:rFonts w:cs="Arial"/>
          <w:sz w:val="20"/>
          <w:szCs w:val="20"/>
        </w:rPr>
      </w:pPr>
    </w:p>
    <w:p w14:paraId="63AAF839" w14:textId="77777777" w:rsidR="00A7091D" w:rsidRPr="00690B7A" w:rsidRDefault="00A7091D" w:rsidP="00A7091D">
      <w:pPr>
        <w:rPr>
          <w:rFonts w:cs="Arial"/>
          <w:sz w:val="20"/>
          <w:szCs w:val="20"/>
        </w:rPr>
      </w:pPr>
    </w:p>
    <w:p w14:paraId="31018158" w14:textId="49CF728F" w:rsidR="00A7091D" w:rsidRPr="00690B7A" w:rsidRDefault="00034F39" w:rsidP="00A7091D">
      <w:pPr>
        <w:rPr>
          <w:rFonts w:cs="Arial"/>
          <w:b/>
          <w:sz w:val="20"/>
          <w:szCs w:val="20"/>
        </w:rPr>
      </w:pPr>
      <w:r w:rsidRPr="00690B7A">
        <w:rPr>
          <w:rFonts w:cs="Arial"/>
          <w:b/>
          <w:sz w:val="20"/>
          <w:szCs w:val="20"/>
        </w:rPr>
        <w:t>VI</w:t>
      </w:r>
      <w:r w:rsidR="00A7091D" w:rsidRPr="00690B7A">
        <w:rPr>
          <w:rFonts w:cs="Arial"/>
          <w:b/>
          <w:sz w:val="20"/>
          <w:szCs w:val="20"/>
        </w:rPr>
        <w:t>. ROK IN NAČIN PLAČILA</w:t>
      </w:r>
    </w:p>
    <w:p w14:paraId="21CBD042" w14:textId="3935C165" w:rsidR="00A7091D" w:rsidRPr="00690B7A" w:rsidRDefault="00034F39" w:rsidP="00A7091D">
      <w:pPr>
        <w:jc w:val="center"/>
        <w:rPr>
          <w:rFonts w:cs="Arial"/>
          <w:sz w:val="20"/>
          <w:szCs w:val="20"/>
        </w:rPr>
      </w:pPr>
      <w:r w:rsidRPr="00690B7A">
        <w:rPr>
          <w:rFonts w:cs="Arial"/>
          <w:sz w:val="20"/>
          <w:szCs w:val="20"/>
        </w:rPr>
        <w:t>6</w:t>
      </w:r>
      <w:r w:rsidR="00A7091D" w:rsidRPr="00690B7A">
        <w:rPr>
          <w:rFonts w:cs="Arial"/>
          <w:sz w:val="20"/>
          <w:szCs w:val="20"/>
        </w:rPr>
        <w:t>. člen</w:t>
      </w:r>
    </w:p>
    <w:p w14:paraId="23012BCD" w14:textId="77777777" w:rsidR="00A7091D" w:rsidRPr="00690B7A" w:rsidRDefault="00A7091D" w:rsidP="00A7091D">
      <w:pPr>
        <w:rPr>
          <w:rFonts w:cs="Arial"/>
          <w:sz w:val="20"/>
          <w:szCs w:val="20"/>
        </w:rPr>
      </w:pPr>
    </w:p>
    <w:p w14:paraId="7EFA174F" w14:textId="012BC27F" w:rsidR="00A7091D" w:rsidRPr="00690B7A" w:rsidRDefault="00A7091D" w:rsidP="003E2203">
      <w:pPr>
        <w:jc w:val="both"/>
        <w:rPr>
          <w:rFonts w:cs="Arial"/>
          <w:sz w:val="20"/>
          <w:szCs w:val="20"/>
        </w:rPr>
      </w:pPr>
      <w:r w:rsidRPr="00C168F3">
        <w:rPr>
          <w:rFonts w:cs="Arial"/>
          <w:sz w:val="20"/>
          <w:szCs w:val="20"/>
        </w:rPr>
        <w:t xml:space="preserve">Kupec bo kupnino plačal prodajalcu v roku 30 dni od prejema </w:t>
      </w:r>
      <w:r w:rsidR="00065D3C" w:rsidRPr="00C168F3">
        <w:rPr>
          <w:rFonts w:cs="Arial"/>
          <w:sz w:val="20"/>
          <w:szCs w:val="20"/>
        </w:rPr>
        <w:t>e-</w:t>
      </w:r>
      <w:r w:rsidRPr="00C168F3">
        <w:rPr>
          <w:rFonts w:cs="Arial"/>
          <w:sz w:val="20"/>
          <w:szCs w:val="20"/>
        </w:rPr>
        <w:t>računa na podlagi specificiranega računa glede na količine proizvedene toplotne energije v tekočem mesecu. V primeru, da je zadnji dan roka za plačilo sobota, nedelja ali praznik se pogodbeni</w:t>
      </w:r>
      <w:r w:rsidRPr="00690B7A">
        <w:rPr>
          <w:rFonts w:cs="Arial"/>
          <w:sz w:val="20"/>
          <w:szCs w:val="20"/>
        </w:rPr>
        <w:t xml:space="preserve"> stranki dogovorita, da je plačilo pravočasno, če je plačano prvi naslednji delovni dan. </w:t>
      </w:r>
    </w:p>
    <w:p w14:paraId="5B5D289C" w14:textId="77777777" w:rsidR="00A7091D" w:rsidRPr="00690B7A" w:rsidRDefault="00A7091D" w:rsidP="003E2203">
      <w:pPr>
        <w:jc w:val="both"/>
        <w:rPr>
          <w:rFonts w:cs="Arial"/>
          <w:sz w:val="20"/>
          <w:szCs w:val="20"/>
        </w:rPr>
      </w:pPr>
    </w:p>
    <w:p w14:paraId="1FEBCCB4" w14:textId="77777777" w:rsidR="00A7091D" w:rsidRPr="00690B7A" w:rsidRDefault="00A7091D" w:rsidP="003E2203">
      <w:pPr>
        <w:jc w:val="both"/>
        <w:rPr>
          <w:rFonts w:cs="Arial"/>
          <w:sz w:val="20"/>
          <w:szCs w:val="20"/>
        </w:rPr>
      </w:pPr>
      <w:r w:rsidRPr="00690B7A">
        <w:rPr>
          <w:rFonts w:cs="Arial"/>
          <w:sz w:val="20"/>
          <w:szCs w:val="20"/>
        </w:rPr>
        <w:t xml:space="preserve">V primeru, da kupec zamuja s plačilom računa, ima prodajalec kupcu pravico zaračunati zakonske zamudne obresti. </w:t>
      </w:r>
    </w:p>
    <w:p w14:paraId="3418DBAD" w14:textId="77777777" w:rsidR="00A7091D" w:rsidRPr="00690B7A" w:rsidRDefault="00A7091D" w:rsidP="00A7091D">
      <w:pPr>
        <w:rPr>
          <w:rFonts w:cs="Arial"/>
          <w:sz w:val="20"/>
          <w:szCs w:val="20"/>
        </w:rPr>
      </w:pPr>
    </w:p>
    <w:p w14:paraId="38B03DDC" w14:textId="368A7AE3" w:rsidR="00A7091D" w:rsidRPr="00690B7A" w:rsidRDefault="00034F39" w:rsidP="00A7091D">
      <w:pPr>
        <w:rPr>
          <w:rFonts w:cs="Arial"/>
          <w:b/>
          <w:sz w:val="20"/>
          <w:szCs w:val="20"/>
        </w:rPr>
      </w:pPr>
      <w:r w:rsidRPr="00690B7A">
        <w:rPr>
          <w:rFonts w:cs="Arial"/>
          <w:b/>
          <w:sz w:val="20"/>
          <w:szCs w:val="20"/>
        </w:rPr>
        <w:lastRenderedPageBreak/>
        <w:t>VII</w:t>
      </w:r>
      <w:r w:rsidR="00A7091D" w:rsidRPr="00690B7A">
        <w:rPr>
          <w:rFonts w:cs="Arial"/>
          <w:b/>
          <w:sz w:val="20"/>
          <w:szCs w:val="20"/>
        </w:rPr>
        <w:t>. OBVEZNOSTI POGODBENIH STRANK</w:t>
      </w:r>
    </w:p>
    <w:p w14:paraId="5C41FBBC" w14:textId="77777777" w:rsidR="00A7091D" w:rsidRPr="00690B7A" w:rsidRDefault="00A7091D" w:rsidP="00A7091D">
      <w:pPr>
        <w:rPr>
          <w:rFonts w:cs="Arial"/>
          <w:sz w:val="20"/>
          <w:szCs w:val="20"/>
        </w:rPr>
      </w:pPr>
    </w:p>
    <w:p w14:paraId="6A633AD4" w14:textId="050CEFF1" w:rsidR="00A7091D" w:rsidRPr="00690B7A" w:rsidRDefault="00034F39" w:rsidP="00A7091D">
      <w:pPr>
        <w:jc w:val="center"/>
        <w:rPr>
          <w:rFonts w:cs="Arial"/>
          <w:sz w:val="20"/>
          <w:szCs w:val="20"/>
        </w:rPr>
      </w:pPr>
      <w:r w:rsidRPr="00690B7A">
        <w:rPr>
          <w:rFonts w:cs="Arial"/>
          <w:sz w:val="20"/>
          <w:szCs w:val="20"/>
        </w:rPr>
        <w:t>7</w:t>
      </w:r>
      <w:r w:rsidR="00A7091D" w:rsidRPr="00690B7A">
        <w:rPr>
          <w:rFonts w:cs="Arial"/>
          <w:sz w:val="20"/>
          <w:szCs w:val="20"/>
        </w:rPr>
        <w:t>. člen</w:t>
      </w:r>
    </w:p>
    <w:p w14:paraId="7BD4C78E" w14:textId="77777777" w:rsidR="00A7091D" w:rsidRPr="00690B7A" w:rsidRDefault="00A7091D" w:rsidP="00A7091D">
      <w:pPr>
        <w:rPr>
          <w:rFonts w:cs="Arial"/>
          <w:sz w:val="20"/>
          <w:szCs w:val="20"/>
        </w:rPr>
      </w:pPr>
    </w:p>
    <w:p w14:paraId="2CF88C0C" w14:textId="77777777" w:rsidR="00A7091D" w:rsidRPr="00690B7A" w:rsidRDefault="00A7091D" w:rsidP="003E2203">
      <w:pPr>
        <w:ind w:left="60"/>
        <w:jc w:val="both"/>
        <w:rPr>
          <w:rFonts w:cs="Arial"/>
          <w:sz w:val="20"/>
          <w:szCs w:val="20"/>
        </w:rPr>
      </w:pPr>
      <w:r w:rsidRPr="00690B7A">
        <w:rPr>
          <w:rFonts w:cs="Arial"/>
          <w:sz w:val="20"/>
          <w:szCs w:val="20"/>
        </w:rPr>
        <w:t xml:space="preserve">Prodajalec mora kupcu dobavljati blago, ki je predmet te pogodbe po postopku in na način, kot sta ga stranki dogovorili s to pogodbo ter v kvaliteti, kot je dogovorjeno s to pogodbo. </w:t>
      </w:r>
    </w:p>
    <w:p w14:paraId="56216CC5" w14:textId="77777777" w:rsidR="00A7091D" w:rsidRPr="00690B7A" w:rsidRDefault="00A7091D" w:rsidP="003E2203">
      <w:pPr>
        <w:ind w:left="60"/>
        <w:jc w:val="both"/>
        <w:rPr>
          <w:rFonts w:cs="Arial"/>
          <w:sz w:val="20"/>
          <w:szCs w:val="20"/>
        </w:rPr>
      </w:pPr>
    </w:p>
    <w:p w14:paraId="5B56952F" w14:textId="77777777" w:rsidR="00A7091D" w:rsidRPr="00690B7A" w:rsidRDefault="00A7091D" w:rsidP="003E2203">
      <w:pPr>
        <w:ind w:left="60"/>
        <w:jc w:val="both"/>
        <w:rPr>
          <w:rFonts w:cs="Arial"/>
          <w:sz w:val="20"/>
          <w:szCs w:val="20"/>
        </w:rPr>
      </w:pPr>
      <w:r w:rsidRPr="00690B7A">
        <w:rPr>
          <w:rFonts w:cs="Arial"/>
          <w:sz w:val="20"/>
          <w:szCs w:val="20"/>
        </w:rPr>
        <w:t xml:space="preserve">Prodajalec mora kupcu povrniti vso morebitno škodo, ugotovljeno na podlagi strokovnega mnenja dobavitelja tehnološke opreme kupca, ki bi  mu nastala zaradi uporabe neustreznega energenta ali katerega mešanica ni bila v skladu z razmerjem iz te pogodbe (popravilo naprav kurilnega sistema, uporaba nadomestnega energenta idr.) </w:t>
      </w:r>
    </w:p>
    <w:p w14:paraId="23A62130" w14:textId="77777777" w:rsidR="00A7091D" w:rsidRPr="00690B7A" w:rsidRDefault="00A7091D" w:rsidP="00A7091D">
      <w:pPr>
        <w:ind w:left="60"/>
        <w:rPr>
          <w:rFonts w:cs="Arial"/>
          <w:sz w:val="20"/>
          <w:szCs w:val="20"/>
        </w:rPr>
      </w:pPr>
    </w:p>
    <w:p w14:paraId="3754049B" w14:textId="10FCE01D" w:rsidR="00A7091D" w:rsidRPr="00690B7A" w:rsidRDefault="00034F39" w:rsidP="00A7091D">
      <w:pPr>
        <w:ind w:left="60"/>
        <w:jc w:val="center"/>
        <w:rPr>
          <w:rFonts w:cs="Arial"/>
          <w:sz w:val="20"/>
          <w:szCs w:val="20"/>
        </w:rPr>
      </w:pPr>
      <w:r w:rsidRPr="00690B7A">
        <w:rPr>
          <w:rFonts w:cs="Arial"/>
          <w:sz w:val="20"/>
          <w:szCs w:val="20"/>
        </w:rPr>
        <w:t>8</w:t>
      </w:r>
      <w:r w:rsidR="00A7091D" w:rsidRPr="00690B7A">
        <w:rPr>
          <w:rFonts w:cs="Arial"/>
          <w:sz w:val="20"/>
          <w:szCs w:val="20"/>
        </w:rPr>
        <w:t>. člen</w:t>
      </w:r>
    </w:p>
    <w:p w14:paraId="2D4183CE" w14:textId="77777777" w:rsidR="00A7091D" w:rsidRPr="00690B7A" w:rsidRDefault="00A7091D" w:rsidP="00A7091D">
      <w:pPr>
        <w:ind w:left="60"/>
        <w:rPr>
          <w:rFonts w:cs="Arial"/>
          <w:sz w:val="20"/>
          <w:szCs w:val="20"/>
        </w:rPr>
      </w:pPr>
    </w:p>
    <w:p w14:paraId="456A32FA" w14:textId="77777777" w:rsidR="00A7091D" w:rsidRPr="00C168F3" w:rsidRDefault="00A7091D" w:rsidP="003E2203">
      <w:pPr>
        <w:ind w:left="60"/>
        <w:jc w:val="both"/>
        <w:rPr>
          <w:rFonts w:cs="Arial"/>
          <w:sz w:val="20"/>
          <w:szCs w:val="20"/>
        </w:rPr>
      </w:pPr>
      <w:r w:rsidRPr="00690B7A">
        <w:rPr>
          <w:rFonts w:cs="Arial"/>
          <w:sz w:val="20"/>
          <w:szCs w:val="20"/>
        </w:rPr>
        <w:t xml:space="preserve">Kupec se zavezuje, da bo poleg obveznosti, ki so dogovorjene s to pogodbo, v dogovorjenem času in dogovorjenem roku, prevzemal količine sproti in skrbno izvajal vse dogovorjene postopke ter opravljal </w:t>
      </w:r>
      <w:r w:rsidRPr="00C168F3">
        <w:rPr>
          <w:rFonts w:cs="Arial"/>
          <w:sz w:val="20"/>
          <w:szCs w:val="20"/>
        </w:rPr>
        <w:t xml:space="preserve">meritve, kot to določene s to pogodbo. </w:t>
      </w:r>
    </w:p>
    <w:p w14:paraId="1632830E" w14:textId="77777777" w:rsidR="00A7091D" w:rsidRPr="00C168F3" w:rsidRDefault="00A7091D" w:rsidP="003E2203">
      <w:pPr>
        <w:ind w:left="60"/>
        <w:jc w:val="both"/>
        <w:rPr>
          <w:rFonts w:cs="Arial"/>
          <w:sz w:val="20"/>
          <w:szCs w:val="20"/>
        </w:rPr>
      </w:pPr>
    </w:p>
    <w:p w14:paraId="2ADA6895" w14:textId="77777777" w:rsidR="00A7091D" w:rsidRPr="00C168F3" w:rsidRDefault="00A7091D" w:rsidP="003E2203">
      <w:pPr>
        <w:ind w:left="60"/>
        <w:jc w:val="both"/>
        <w:rPr>
          <w:rFonts w:cs="Arial"/>
          <w:sz w:val="20"/>
          <w:szCs w:val="20"/>
        </w:rPr>
      </w:pPr>
      <w:r w:rsidRPr="00C168F3">
        <w:rPr>
          <w:rFonts w:cs="Arial"/>
          <w:sz w:val="20"/>
          <w:szCs w:val="20"/>
        </w:rPr>
        <w:t xml:space="preserve">Kupec je dolžan zagotoviti tudi vse ostale prevzemne aktivnosti v roku dveh (2) ur za </w:t>
      </w:r>
    </w:p>
    <w:p w14:paraId="17EAF453" w14:textId="77777777" w:rsidR="00A7091D" w:rsidRPr="00C168F3" w:rsidRDefault="00A7091D" w:rsidP="003E2203">
      <w:pPr>
        <w:ind w:left="60"/>
        <w:jc w:val="both"/>
        <w:rPr>
          <w:rFonts w:cs="Arial"/>
          <w:sz w:val="20"/>
          <w:szCs w:val="20"/>
        </w:rPr>
      </w:pPr>
      <w:r w:rsidRPr="00C168F3">
        <w:rPr>
          <w:rFonts w:cs="Arial"/>
          <w:sz w:val="20"/>
          <w:szCs w:val="20"/>
        </w:rPr>
        <w:t>vse vrste posameznih dobav energenta.</w:t>
      </w:r>
    </w:p>
    <w:p w14:paraId="2BABBF9D" w14:textId="77777777" w:rsidR="00A7091D" w:rsidRPr="00C168F3" w:rsidRDefault="00A7091D" w:rsidP="00A7091D">
      <w:pPr>
        <w:ind w:left="60"/>
        <w:rPr>
          <w:rFonts w:cs="Arial"/>
          <w:sz w:val="20"/>
          <w:szCs w:val="20"/>
        </w:rPr>
      </w:pPr>
    </w:p>
    <w:p w14:paraId="76E2AAFF" w14:textId="727C2D85" w:rsidR="00A7091D" w:rsidRPr="00C168F3" w:rsidRDefault="00034F39" w:rsidP="00A7091D">
      <w:pPr>
        <w:pStyle w:val="Noga"/>
        <w:rPr>
          <w:rFonts w:ascii="Arial" w:hAnsi="Arial" w:cs="Arial"/>
          <w:b/>
          <w:sz w:val="20"/>
          <w:lang w:val="sl-SI"/>
        </w:rPr>
      </w:pPr>
      <w:r w:rsidRPr="00C168F3">
        <w:rPr>
          <w:rFonts w:ascii="Arial" w:hAnsi="Arial" w:cs="Arial"/>
          <w:b/>
          <w:sz w:val="20"/>
          <w:lang w:val="sl-SI"/>
        </w:rPr>
        <w:t>VIII</w:t>
      </w:r>
      <w:r w:rsidR="00A7091D" w:rsidRPr="00C168F3">
        <w:rPr>
          <w:rFonts w:ascii="Arial" w:hAnsi="Arial" w:cs="Arial"/>
          <w:b/>
          <w:sz w:val="20"/>
          <w:lang w:val="sl-SI"/>
        </w:rPr>
        <w:t xml:space="preserve">. PODIZVAJALCI </w:t>
      </w:r>
    </w:p>
    <w:p w14:paraId="70C6E4FB" w14:textId="77777777" w:rsidR="00A7091D" w:rsidRPr="00C168F3" w:rsidRDefault="00A7091D" w:rsidP="00A7091D">
      <w:pPr>
        <w:pStyle w:val="Noga"/>
        <w:rPr>
          <w:rFonts w:ascii="Arial" w:hAnsi="Arial" w:cs="Arial"/>
          <w:b/>
          <w:sz w:val="20"/>
          <w:lang w:val="sl-SI"/>
        </w:rPr>
      </w:pPr>
    </w:p>
    <w:p w14:paraId="194B6434" w14:textId="1FA7C420" w:rsidR="00A7091D" w:rsidRPr="00C168F3" w:rsidRDefault="00A7091D" w:rsidP="00A7091D">
      <w:pPr>
        <w:ind w:left="360" w:right="-286"/>
        <w:rPr>
          <w:rFonts w:cs="Arial"/>
          <w:sz w:val="20"/>
          <w:szCs w:val="20"/>
        </w:rPr>
      </w:pPr>
      <w:r w:rsidRPr="00C168F3">
        <w:rPr>
          <w:rFonts w:cs="Arial"/>
          <w:sz w:val="20"/>
          <w:szCs w:val="20"/>
        </w:rPr>
        <w:t xml:space="preserve">                                                               </w:t>
      </w:r>
      <w:r w:rsidR="00034F39" w:rsidRPr="00C168F3">
        <w:rPr>
          <w:rFonts w:cs="Arial"/>
          <w:sz w:val="20"/>
          <w:szCs w:val="20"/>
        </w:rPr>
        <w:t>9</w:t>
      </w:r>
      <w:r w:rsidRPr="00C168F3">
        <w:rPr>
          <w:rFonts w:cs="Arial"/>
          <w:sz w:val="20"/>
          <w:szCs w:val="20"/>
        </w:rPr>
        <w:t>. člen</w:t>
      </w:r>
    </w:p>
    <w:p w14:paraId="7C4FCB78" w14:textId="77777777" w:rsidR="00A7091D" w:rsidRPr="00C168F3" w:rsidRDefault="00A7091D" w:rsidP="00A7091D">
      <w:pPr>
        <w:tabs>
          <w:tab w:val="left" w:pos="1495"/>
        </w:tabs>
        <w:ind w:right="-286" w:hanging="360"/>
        <w:jc w:val="both"/>
        <w:rPr>
          <w:rFonts w:cs="Arial"/>
          <w:sz w:val="20"/>
          <w:szCs w:val="20"/>
        </w:rPr>
      </w:pPr>
      <w:r w:rsidRPr="00C168F3">
        <w:rPr>
          <w:rFonts w:cs="Arial"/>
          <w:sz w:val="20"/>
          <w:szCs w:val="20"/>
        </w:rPr>
        <w:t xml:space="preserve">      </w:t>
      </w:r>
    </w:p>
    <w:p w14:paraId="1C3DBDB9" w14:textId="77777777" w:rsidR="00A7091D" w:rsidRPr="00C168F3" w:rsidRDefault="00A7091D" w:rsidP="00A7091D">
      <w:pPr>
        <w:keepNext/>
        <w:jc w:val="both"/>
        <w:outlineLvl w:val="4"/>
        <w:rPr>
          <w:rFonts w:cs="Arial"/>
          <w:bCs/>
          <w:iCs/>
          <w:sz w:val="20"/>
          <w:szCs w:val="20"/>
          <w:lang w:eastAsia="x-none"/>
        </w:rPr>
      </w:pPr>
      <w:r w:rsidRPr="00C168F3">
        <w:rPr>
          <w:rFonts w:cs="Arial"/>
          <w:bCs/>
          <w:iCs/>
          <w:sz w:val="20"/>
          <w:szCs w:val="20"/>
          <w:lang w:eastAsia="x-none"/>
        </w:rPr>
        <w:t>(Opomba: Določbe tega člena veljajo samo v primeru, če bo izvajalec nastopal s skupaj s podizvajalci.)</w:t>
      </w:r>
    </w:p>
    <w:p w14:paraId="07A410E4" w14:textId="77777777" w:rsidR="00A7091D" w:rsidRPr="00C168F3" w:rsidRDefault="00A7091D" w:rsidP="00A7091D">
      <w:pPr>
        <w:keepNext/>
        <w:jc w:val="both"/>
        <w:outlineLvl w:val="4"/>
        <w:rPr>
          <w:rFonts w:cs="Arial"/>
          <w:bCs/>
          <w:iCs/>
          <w:sz w:val="20"/>
          <w:szCs w:val="20"/>
          <w:lang w:eastAsia="x-none"/>
        </w:rPr>
      </w:pPr>
    </w:p>
    <w:p w14:paraId="3C28B486" w14:textId="77777777" w:rsidR="00A7091D" w:rsidRPr="00690B7A" w:rsidRDefault="00A7091D" w:rsidP="00A7091D">
      <w:pPr>
        <w:spacing w:line="276" w:lineRule="auto"/>
        <w:jc w:val="both"/>
        <w:rPr>
          <w:rFonts w:cs="Arial"/>
          <w:i/>
          <w:iCs/>
          <w:sz w:val="20"/>
          <w:szCs w:val="20"/>
        </w:rPr>
      </w:pPr>
      <w:r w:rsidRPr="00690B7A">
        <w:rPr>
          <w:rFonts w:cs="Arial"/>
          <w:sz w:val="20"/>
          <w:szCs w:val="20"/>
        </w:rPr>
        <w:t>Izvajalec bo pogodbena dela izvedel skupaj z naslednjim/i podizvajalcem/i:</w:t>
      </w:r>
    </w:p>
    <w:p w14:paraId="00A24D47" w14:textId="77777777" w:rsidR="00A7091D" w:rsidRPr="00690B7A" w:rsidRDefault="00A7091D" w:rsidP="00A7091D">
      <w:pPr>
        <w:spacing w:line="276" w:lineRule="auto"/>
        <w:jc w:val="both"/>
        <w:rPr>
          <w:rFonts w:cs="Arial"/>
          <w:sz w:val="20"/>
          <w:szCs w:val="20"/>
        </w:rPr>
      </w:pPr>
      <w:r w:rsidRPr="00690B7A">
        <w:rPr>
          <w:rFonts w:cs="Arial"/>
          <w:sz w:val="20"/>
          <w:szCs w:val="20"/>
        </w:rPr>
        <w:t xml:space="preserve">…………………………………………………………………………..... (naziv), </w:t>
      </w:r>
    </w:p>
    <w:p w14:paraId="6D7B530A" w14:textId="77777777" w:rsidR="00A7091D" w:rsidRPr="00690B7A" w:rsidRDefault="00A7091D" w:rsidP="00A7091D">
      <w:pPr>
        <w:spacing w:line="276" w:lineRule="auto"/>
        <w:jc w:val="both"/>
        <w:rPr>
          <w:rFonts w:cs="Arial"/>
          <w:sz w:val="20"/>
          <w:szCs w:val="20"/>
        </w:rPr>
      </w:pPr>
      <w:r w:rsidRPr="00690B7A">
        <w:rPr>
          <w:rFonts w:cs="Arial"/>
          <w:sz w:val="20"/>
          <w:szCs w:val="20"/>
        </w:rPr>
        <w:t xml:space="preserve">…………………………………………………………………………….. (polni naslov), </w:t>
      </w:r>
    </w:p>
    <w:p w14:paraId="2F2D93F5" w14:textId="77777777" w:rsidR="00A7091D" w:rsidRPr="00690B7A" w:rsidRDefault="00A7091D" w:rsidP="00A7091D">
      <w:pPr>
        <w:spacing w:line="276" w:lineRule="auto"/>
        <w:jc w:val="both"/>
        <w:rPr>
          <w:rFonts w:cs="Arial"/>
          <w:sz w:val="20"/>
          <w:szCs w:val="20"/>
        </w:rPr>
      </w:pPr>
      <w:r w:rsidRPr="00690B7A">
        <w:rPr>
          <w:rFonts w:cs="Arial"/>
          <w:sz w:val="20"/>
          <w:szCs w:val="20"/>
        </w:rPr>
        <w:t xml:space="preserve">matična številka: …………………………………., </w:t>
      </w:r>
    </w:p>
    <w:p w14:paraId="0291DD9F" w14:textId="77777777" w:rsidR="00A7091D" w:rsidRPr="00690B7A" w:rsidRDefault="00A7091D" w:rsidP="00A7091D">
      <w:pPr>
        <w:spacing w:line="276" w:lineRule="auto"/>
        <w:jc w:val="both"/>
        <w:rPr>
          <w:rFonts w:cs="Arial"/>
          <w:sz w:val="20"/>
          <w:szCs w:val="20"/>
        </w:rPr>
      </w:pPr>
      <w:r w:rsidRPr="00690B7A">
        <w:rPr>
          <w:rFonts w:cs="Arial"/>
          <w:sz w:val="20"/>
          <w:szCs w:val="20"/>
        </w:rPr>
        <w:t xml:space="preserve">davčna številka/identifikacijska številka za DDV ……………….., </w:t>
      </w:r>
    </w:p>
    <w:p w14:paraId="30EFD868" w14:textId="77777777" w:rsidR="00A7091D" w:rsidRPr="00690B7A" w:rsidRDefault="00A7091D" w:rsidP="00A7091D">
      <w:pPr>
        <w:spacing w:line="276" w:lineRule="auto"/>
        <w:jc w:val="both"/>
        <w:rPr>
          <w:rFonts w:cs="Arial"/>
          <w:sz w:val="20"/>
          <w:szCs w:val="20"/>
        </w:rPr>
      </w:pPr>
      <w:r w:rsidRPr="00690B7A">
        <w:rPr>
          <w:rFonts w:cs="Arial"/>
          <w:sz w:val="20"/>
          <w:szCs w:val="20"/>
        </w:rPr>
        <w:t>bo izvedel …………….……………………………….... (navesti predmet in vsako vrsto ter količino del, ki jih bo izvedel podizvajalec). Vrednost teh del znaša …………. EUR brez vključenega davka na dodatno vrednost oz. ………………… EUR z vključenim davkom na dodano vrednosti. Podizvajalec  bo dela izvedel …………………..…….. (navesti kraj izvedbe del) najkasneje do …………..…/ v roku ………..….. dni od …………</w:t>
      </w:r>
    </w:p>
    <w:p w14:paraId="7C4DD7BC" w14:textId="77777777" w:rsidR="00A7091D" w:rsidRPr="00690B7A" w:rsidRDefault="00A7091D" w:rsidP="00A7091D">
      <w:pPr>
        <w:spacing w:line="276" w:lineRule="auto"/>
        <w:jc w:val="both"/>
        <w:rPr>
          <w:rFonts w:cs="Arial"/>
          <w:i/>
          <w:iCs/>
          <w:sz w:val="20"/>
          <w:szCs w:val="20"/>
        </w:rPr>
      </w:pPr>
    </w:p>
    <w:p w14:paraId="515A42DA" w14:textId="77777777" w:rsidR="00A7091D" w:rsidRPr="00690B7A" w:rsidRDefault="00A7091D" w:rsidP="00A7091D">
      <w:pPr>
        <w:spacing w:after="200" w:line="276" w:lineRule="auto"/>
        <w:jc w:val="both"/>
        <w:rPr>
          <w:rFonts w:cs="Arial"/>
          <w:i/>
          <w:iCs/>
          <w:sz w:val="20"/>
          <w:szCs w:val="20"/>
        </w:rPr>
      </w:pPr>
      <w:r w:rsidRPr="00690B7A">
        <w:rPr>
          <w:rFonts w:cs="Arial"/>
          <w:i/>
          <w:sz w:val="20"/>
          <w:szCs w:val="20"/>
        </w:rPr>
        <w:t xml:space="preserve">(Opomba: Če je podizvajalcev več, se zgornje podatke navede za vsakega podizvajalca posebej in  preostalo besedilo tega člena ustrezno spremeni, glede na število podizvajalcev.)  </w:t>
      </w:r>
    </w:p>
    <w:p w14:paraId="0EC39345" w14:textId="24FC82F3" w:rsidR="00A7091D" w:rsidRPr="00690B7A" w:rsidRDefault="00A7091D" w:rsidP="00A7091D">
      <w:pPr>
        <w:keepLines/>
        <w:jc w:val="both"/>
        <w:rPr>
          <w:rFonts w:cs="Arial"/>
          <w:sz w:val="20"/>
          <w:szCs w:val="20"/>
        </w:rPr>
      </w:pPr>
      <w:r w:rsidRPr="00690B7A">
        <w:rPr>
          <w:rFonts w:cs="Arial"/>
          <w:sz w:val="20"/>
          <w:szCs w:val="20"/>
        </w:rPr>
        <w:t>Dobavitelj, ki izvaja javno naročilo z enim ali več podizvajalci, mora v celoti upoštevati obveznosti iz 94. člena ZJN-3 in zahteve iz naročnikove razpisne dokumentacije maj 202</w:t>
      </w:r>
      <w:r w:rsidR="00065D3C" w:rsidRPr="00690B7A">
        <w:rPr>
          <w:rFonts w:cs="Arial"/>
          <w:sz w:val="20"/>
          <w:szCs w:val="20"/>
        </w:rPr>
        <w:t>4</w:t>
      </w:r>
      <w:r w:rsidRPr="00690B7A">
        <w:rPr>
          <w:rFonts w:cs="Arial"/>
          <w:sz w:val="20"/>
          <w:szCs w:val="20"/>
        </w:rPr>
        <w:t>,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14:paraId="7FF56B05" w14:textId="77777777" w:rsidR="00A7091D" w:rsidRPr="00690B7A" w:rsidRDefault="00A7091D" w:rsidP="00A7091D">
      <w:pPr>
        <w:keepLines/>
        <w:tabs>
          <w:tab w:val="left" w:pos="5280"/>
        </w:tabs>
        <w:jc w:val="both"/>
        <w:rPr>
          <w:rFonts w:cs="Arial"/>
          <w:sz w:val="20"/>
          <w:szCs w:val="20"/>
        </w:rPr>
      </w:pPr>
      <w:r w:rsidRPr="00690B7A">
        <w:rPr>
          <w:rFonts w:cs="Arial"/>
          <w:sz w:val="20"/>
          <w:szCs w:val="20"/>
        </w:rPr>
        <w:tab/>
      </w:r>
    </w:p>
    <w:p w14:paraId="05179E6C" w14:textId="3CBD4F81" w:rsidR="00A7091D" w:rsidRPr="00690B7A" w:rsidRDefault="00A7091D" w:rsidP="00A7091D">
      <w:pPr>
        <w:keepLines/>
        <w:jc w:val="both"/>
        <w:rPr>
          <w:rFonts w:cs="Arial"/>
          <w:sz w:val="20"/>
          <w:szCs w:val="20"/>
        </w:rPr>
      </w:pPr>
      <w:r w:rsidRPr="00690B7A">
        <w:rPr>
          <w:rFonts w:cs="Arial"/>
          <w:sz w:val="20"/>
          <w:szCs w:val="20"/>
        </w:rPr>
        <w:t>Podizvajalec mora izpolnjevati vse pogoje in zahteve naročnika v zvezi s podizvajalci, ki so navedeni v razpisni dokumentaciji maj 202</w:t>
      </w:r>
      <w:r w:rsidR="00065D3C" w:rsidRPr="00690B7A">
        <w:rPr>
          <w:rFonts w:cs="Arial"/>
          <w:sz w:val="20"/>
          <w:szCs w:val="20"/>
        </w:rPr>
        <w:t>4</w:t>
      </w:r>
      <w:r w:rsidRPr="00690B7A">
        <w:rPr>
          <w:rFonts w:cs="Arial"/>
          <w:sz w:val="20"/>
          <w:szCs w:val="20"/>
        </w:rPr>
        <w:t xml:space="preserve"> ter izpolniti vse navedene priloge, ki se nanašajo na izpolnjevanje pogojev podizvajalcev.</w:t>
      </w:r>
    </w:p>
    <w:p w14:paraId="76255598" w14:textId="77777777" w:rsidR="00A7091D" w:rsidRPr="00690B7A" w:rsidRDefault="00A7091D" w:rsidP="00A7091D">
      <w:pPr>
        <w:keepLines/>
        <w:jc w:val="both"/>
        <w:rPr>
          <w:rFonts w:cs="Arial"/>
          <w:sz w:val="20"/>
          <w:szCs w:val="20"/>
        </w:rPr>
      </w:pPr>
    </w:p>
    <w:p w14:paraId="1151A98C" w14:textId="77777777" w:rsidR="00A7091D" w:rsidRPr="00690B7A" w:rsidRDefault="00A7091D" w:rsidP="00A7091D">
      <w:pPr>
        <w:keepLines/>
        <w:jc w:val="both"/>
        <w:rPr>
          <w:rFonts w:cs="Arial"/>
          <w:sz w:val="20"/>
          <w:szCs w:val="20"/>
        </w:rPr>
      </w:pPr>
      <w:r w:rsidRPr="00690B7A">
        <w:rPr>
          <w:rFonts w:cs="Arial"/>
          <w:sz w:val="20"/>
          <w:szCs w:val="20"/>
        </w:rPr>
        <w:t xml:space="preserve">Dobavitelj v razmerju do naročnika v celoti odgovarja za dobro izvedbo obveznosti iz pogodbe, ne glede na število podizvajalcev. </w:t>
      </w:r>
    </w:p>
    <w:p w14:paraId="04E2271F" w14:textId="77777777" w:rsidR="00A7091D" w:rsidRPr="00690B7A" w:rsidRDefault="00A7091D" w:rsidP="00A7091D">
      <w:pPr>
        <w:keepLines/>
        <w:jc w:val="both"/>
        <w:rPr>
          <w:rFonts w:cs="Arial"/>
          <w:sz w:val="20"/>
          <w:szCs w:val="20"/>
        </w:rPr>
      </w:pPr>
    </w:p>
    <w:p w14:paraId="730379C5" w14:textId="77777777" w:rsidR="00A7091D" w:rsidRPr="00690B7A" w:rsidRDefault="00A7091D" w:rsidP="00A7091D">
      <w:pPr>
        <w:keepLines/>
        <w:jc w:val="both"/>
        <w:rPr>
          <w:rFonts w:cs="Arial"/>
          <w:sz w:val="20"/>
          <w:szCs w:val="20"/>
        </w:rPr>
      </w:pPr>
      <w:r w:rsidRPr="00690B7A">
        <w:rPr>
          <w:rFonts w:cs="Arial"/>
          <w:sz w:val="20"/>
          <w:szCs w:val="20"/>
        </w:rPr>
        <w:lastRenderedPageBreak/>
        <w:t xml:space="preserve">Dobavitelj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dobavitelj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14:paraId="67636C88" w14:textId="77777777" w:rsidR="00A7091D" w:rsidRPr="00690B7A" w:rsidRDefault="00A7091D" w:rsidP="00A7091D">
      <w:pPr>
        <w:keepLines/>
        <w:jc w:val="both"/>
        <w:rPr>
          <w:rFonts w:cs="Arial"/>
          <w:sz w:val="20"/>
          <w:szCs w:val="20"/>
        </w:rPr>
      </w:pPr>
    </w:p>
    <w:p w14:paraId="6C4781E2" w14:textId="42304B56" w:rsidR="00A7091D" w:rsidRPr="00690B7A" w:rsidRDefault="00A7091D" w:rsidP="00A7091D">
      <w:pPr>
        <w:keepLines/>
        <w:jc w:val="both"/>
        <w:rPr>
          <w:rFonts w:cs="Arial"/>
          <w:sz w:val="20"/>
          <w:szCs w:val="20"/>
        </w:rPr>
      </w:pPr>
      <w:r w:rsidRPr="00690B7A">
        <w:rPr>
          <w:rFonts w:cs="Arial"/>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maj 2024. Naročnik bo o morebitni zavrnitvi novega podizvajalca obvestiti dobavitelja najpozneje v desetih (10) dneh od prejema predloga. </w:t>
      </w:r>
    </w:p>
    <w:p w14:paraId="0E4EAB33" w14:textId="77777777" w:rsidR="00A7091D" w:rsidRPr="00690B7A" w:rsidRDefault="00A7091D" w:rsidP="00A7091D">
      <w:pPr>
        <w:keepLines/>
        <w:jc w:val="both"/>
        <w:rPr>
          <w:rFonts w:cs="Arial"/>
          <w:sz w:val="20"/>
          <w:szCs w:val="20"/>
        </w:rPr>
      </w:pPr>
    </w:p>
    <w:p w14:paraId="7B0A6CCF" w14:textId="77777777" w:rsidR="00A7091D" w:rsidRPr="00690B7A" w:rsidRDefault="00A7091D" w:rsidP="00A7091D">
      <w:pPr>
        <w:keepLines/>
        <w:spacing w:after="120"/>
        <w:jc w:val="both"/>
        <w:rPr>
          <w:rFonts w:cs="Arial"/>
          <w:sz w:val="20"/>
          <w:szCs w:val="20"/>
        </w:rPr>
      </w:pPr>
      <w:r w:rsidRPr="00690B7A">
        <w:rPr>
          <w:rFonts w:cs="Arial"/>
          <w:sz w:val="20"/>
          <w:szCs w:val="20"/>
        </w:rPr>
        <w:t>Dobavitelj mora za podizvajalca, ki zahteva neposredno plačilo, ob vsakem računu priložiti:</w:t>
      </w:r>
    </w:p>
    <w:p w14:paraId="59FD449F" w14:textId="77777777" w:rsidR="00A7091D" w:rsidRPr="00690B7A" w:rsidRDefault="00A7091D" w:rsidP="00A7091D">
      <w:pPr>
        <w:keepLines/>
        <w:numPr>
          <w:ilvl w:val="0"/>
          <w:numId w:val="34"/>
        </w:numPr>
        <w:suppressAutoHyphens/>
        <w:jc w:val="both"/>
        <w:rPr>
          <w:rFonts w:cs="Arial"/>
          <w:sz w:val="20"/>
          <w:szCs w:val="20"/>
        </w:rPr>
      </w:pPr>
      <w:r w:rsidRPr="00690B7A">
        <w:rPr>
          <w:rFonts w:cs="Arial"/>
          <w:sz w:val="20"/>
          <w:szCs w:val="20"/>
        </w:rPr>
        <w:t>račun podizvajalca za opravljene obveznosti iz pogodbe, potrjen s strani dobavitelja, na podlagi katerega naročnik izvede nakazilo za opravljene obveznosti iz pogodbe</w:t>
      </w:r>
      <w:r w:rsidRPr="00690B7A" w:rsidDel="00654A1C">
        <w:rPr>
          <w:rFonts w:cs="Arial"/>
          <w:sz w:val="20"/>
          <w:szCs w:val="20"/>
        </w:rPr>
        <w:t xml:space="preserve"> </w:t>
      </w:r>
      <w:r w:rsidRPr="00690B7A">
        <w:rPr>
          <w:rFonts w:cs="Arial"/>
          <w:sz w:val="20"/>
          <w:szCs w:val="20"/>
        </w:rPr>
        <w:t xml:space="preserve">neposredno na račun podizvajalca ali </w:t>
      </w:r>
    </w:p>
    <w:p w14:paraId="643E78AD" w14:textId="77777777" w:rsidR="00A7091D" w:rsidRPr="00690B7A" w:rsidRDefault="00A7091D" w:rsidP="00A7091D">
      <w:pPr>
        <w:keepLines/>
        <w:numPr>
          <w:ilvl w:val="0"/>
          <w:numId w:val="34"/>
        </w:numPr>
        <w:suppressAutoHyphens/>
        <w:jc w:val="both"/>
        <w:rPr>
          <w:rFonts w:cs="Arial"/>
          <w:sz w:val="20"/>
          <w:szCs w:val="20"/>
        </w:rPr>
      </w:pPr>
      <w:r w:rsidRPr="00690B7A">
        <w:rPr>
          <w:rFonts w:cs="Arial"/>
          <w:sz w:val="20"/>
          <w:szCs w:val="20"/>
        </w:rPr>
        <w:t>podpisano izjavo podizvajalca, naslovljeno na naročnika, o tem, da je ta seznanjen s konkretno izstavljenim računom dobavitelja oziroma, da pri obveznostih iz pogodbe, ki jih obravnava račun, ni sodeloval kot podizvajalec, ter da podizvajalec iz naslova tega računa dobavitelja nima in ne bo imel do naročnika nobenih zahtevkov.</w:t>
      </w:r>
    </w:p>
    <w:p w14:paraId="4BA87AC9" w14:textId="77777777" w:rsidR="00A7091D" w:rsidRPr="00690B7A" w:rsidRDefault="00A7091D" w:rsidP="00A7091D">
      <w:pPr>
        <w:keepLines/>
        <w:jc w:val="both"/>
        <w:rPr>
          <w:rFonts w:cs="Arial"/>
          <w:sz w:val="20"/>
          <w:szCs w:val="20"/>
        </w:rPr>
      </w:pPr>
    </w:p>
    <w:p w14:paraId="197B471D" w14:textId="77777777" w:rsidR="00A7091D" w:rsidRPr="00690B7A" w:rsidRDefault="00A7091D" w:rsidP="00A7091D">
      <w:pPr>
        <w:keepLines/>
        <w:jc w:val="both"/>
        <w:rPr>
          <w:rFonts w:cs="Arial"/>
          <w:sz w:val="20"/>
          <w:szCs w:val="20"/>
        </w:rPr>
      </w:pPr>
      <w:r w:rsidRPr="00690B7A">
        <w:rPr>
          <w:rFonts w:cs="Arial"/>
          <w:sz w:val="20"/>
          <w:szCs w:val="20"/>
        </w:rPr>
        <w:t xml:space="preserve">V primeru, če nobeden od dokumentov iz prejšnjega odstavka za prijavljenega podizvajalca ni predložen, naročnik do dostavitve vseh dokumentov zadrži plačilo celotnega računa in s tem ne pride v zamudo pri plačilu. </w:t>
      </w:r>
    </w:p>
    <w:p w14:paraId="2963F210" w14:textId="77777777" w:rsidR="00A7091D" w:rsidRPr="00690B7A" w:rsidRDefault="00A7091D" w:rsidP="00A7091D">
      <w:pPr>
        <w:keepLines/>
        <w:jc w:val="both"/>
        <w:rPr>
          <w:rFonts w:cs="Arial"/>
          <w:sz w:val="20"/>
          <w:szCs w:val="20"/>
        </w:rPr>
      </w:pPr>
    </w:p>
    <w:p w14:paraId="7A4A1112" w14:textId="77777777" w:rsidR="00A7091D" w:rsidRPr="00690B7A" w:rsidRDefault="00A7091D" w:rsidP="00A7091D">
      <w:pPr>
        <w:keepLines/>
        <w:jc w:val="both"/>
        <w:rPr>
          <w:rFonts w:cs="Arial"/>
          <w:sz w:val="20"/>
          <w:szCs w:val="20"/>
        </w:rPr>
      </w:pPr>
      <w:r w:rsidRPr="00690B7A">
        <w:rPr>
          <w:rFonts w:cs="Arial"/>
          <w:sz w:val="20"/>
          <w:szCs w:val="20"/>
        </w:rPr>
        <w:t xml:space="preserve">Naročnik bo potrjene račune podizvajalcev poravnal neposredno podizvajalcem na način in v roku, kot je dogovorjeno za plačilo izvajalcu. </w:t>
      </w:r>
    </w:p>
    <w:p w14:paraId="067DE7C3" w14:textId="77777777" w:rsidR="00A7091D" w:rsidRPr="00690B7A" w:rsidRDefault="00A7091D" w:rsidP="00A7091D">
      <w:pPr>
        <w:keepLines/>
        <w:jc w:val="both"/>
        <w:rPr>
          <w:rFonts w:cs="Arial"/>
          <w:sz w:val="20"/>
          <w:szCs w:val="20"/>
        </w:rPr>
      </w:pPr>
    </w:p>
    <w:p w14:paraId="2730E002" w14:textId="77777777" w:rsidR="00A7091D" w:rsidRPr="00690B7A" w:rsidRDefault="00A7091D" w:rsidP="00A7091D">
      <w:pPr>
        <w:keepLines/>
        <w:jc w:val="both"/>
        <w:rPr>
          <w:rFonts w:cs="Arial"/>
          <w:sz w:val="20"/>
          <w:szCs w:val="20"/>
        </w:rPr>
      </w:pPr>
      <w:r w:rsidRPr="00690B7A">
        <w:rPr>
          <w:rFonts w:cs="Arial"/>
          <w:sz w:val="20"/>
          <w:szCs w:val="20"/>
        </w:rPr>
        <w:t xml:space="preserve">Podizvajalec neposrednega plačila ne zahteva </w:t>
      </w:r>
    </w:p>
    <w:p w14:paraId="190E8119" w14:textId="77777777" w:rsidR="00A7091D" w:rsidRPr="00690B7A" w:rsidRDefault="00A7091D" w:rsidP="00A7091D">
      <w:pPr>
        <w:keepLines/>
        <w:jc w:val="both"/>
        <w:rPr>
          <w:rFonts w:cs="Arial"/>
          <w:sz w:val="20"/>
          <w:szCs w:val="20"/>
        </w:rPr>
      </w:pPr>
      <w:r w:rsidRPr="00690B7A">
        <w:rPr>
          <w:rFonts w:cs="Arial"/>
          <w:sz w:val="20"/>
          <w:szCs w:val="20"/>
        </w:rPr>
        <w:t>Kadar dobavitelj nastopa s podizvajalcem, ki ne zahteva neposrednega plačila, bo naročnik od dobavitelja zahteval, da mu najpozneje v 60 (šestdesetih) dneh od plačila končnega računa pošlje svojo pisno izjavo in pisno izjavo podizvajalca, da je podizvajalec prejel plačilo za izvedena dela, ki so neposredno povezana s predmetom pogodbe. Če dobavitelj naročniku na njegov poziv ne posreduje teh izjav, naročnik Državni revizijski komisiji za revizijo postopkov oddaje javnih naročil poda predlog za uvedbo postopka o prekršku iz 2. točke prvega odstavka 112. člena ZJN-3.</w:t>
      </w:r>
    </w:p>
    <w:p w14:paraId="5C7B63C9" w14:textId="77777777" w:rsidR="00A7091D" w:rsidRPr="00690B7A" w:rsidRDefault="00A7091D" w:rsidP="00A7091D">
      <w:pPr>
        <w:keepLines/>
        <w:jc w:val="both"/>
        <w:rPr>
          <w:rFonts w:cs="Arial"/>
          <w:sz w:val="20"/>
          <w:szCs w:val="20"/>
        </w:rPr>
      </w:pPr>
    </w:p>
    <w:p w14:paraId="04B00FB5" w14:textId="77777777" w:rsidR="00A7091D" w:rsidRPr="00690B7A" w:rsidRDefault="00A7091D" w:rsidP="00A7091D">
      <w:pPr>
        <w:keepLines/>
        <w:jc w:val="both"/>
        <w:rPr>
          <w:rFonts w:cs="Arial"/>
          <w:sz w:val="20"/>
          <w:szCs w:val="20"/>
        </w:rPr>
      </w:pPr>
      <w:r w:rsidRPr="00690B7A">
        <w:rPr>
          <w:rFonts w:cs="Arial"/>
          <w:sz w:val="20"/>
          <w:szCs w:val="20"/>
        </w:rPr>
        <w:t>Dobavitelj ne nastopa s podizvajalcem</w:t>
      </w:r>
    </w:p>
    <w:p w14:paraId="715745A1" w14:textId="77777777" w:rsidR="00A7091D" w:rsidRPr="00690B7A" w:rsidRDefault="00A7091D" w:rsidP="00A7091D">
      <w:pPr>
        <w:keepLines/>
        <w:jc w:val="both"/>
        <w:rPr>
          <w:rFonts w:cs="Arial"/>
          <w:sz w:val="20"/>
          <w:szCs w:val="20"/>
        </w:rPr>
      </w:pPr>
      <w:r w:rsidRPr="00690B7A">
        <w:rPr>
          <w:rFonts w:cs="Arial"/>
          <w:sz w:val="20"/>
          <w:szCs w:val="20"/>
        </w:rPr>
        <w:t xml:space="preserve">Dobavitelj ob predložitvi ponudbe in ob sklenitvi te pogodbe nima prijavljenih podizvajalcev za izvedbo pogodbe. </w:t>
      </w:r>
    </w:p>
    <w:p w14:paraId="3C171824" w14:textId="77777777" w:rsidR="00A7091D" w:rsidRPr="00690B7A" w:rsidRDefault="00A7091D" w:rsidP="00A7091D">
      <w:pPr>
        <w:keepLines/>
        <w:jc w:val="both"/>
        <w:rPr>
          <w:rFonts w:cs="Arial"/>
          <w:sz w:val="20"/>
          <w:szCs w:val="20"/>
        </w:rPr>
      </w:pPr>
    </w:p>
    <w:p w14:paraId="5D05F139" w14:textId="77777777" w:rsidR="00A7091D" w:rsidRPr="00690B7A" w:rsidRDefault="00A7091D" w:rsidP="00A7091D">
      <w:pPr>
        <w:keepLines/>
        <w:jc w:val="both"/>
        <w:rPr>
          <w:rFonts w:cs="Arial"/>
          <w:sz w:val="20"/>
          <w:szCs w:val="20"/>
        </w:rPr>
      </w:pPr>
      <w:r w:rsidRPr="00690B7A">
        <w:rPr>
          <w:rFonts w:cs="Arial"/>
          <w:sz w:val="20"/>
          <w:szCs w:val="20"/>
        </w:rPr>
        <w:t xml:space="preserve">Dobavitelj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dobavitelj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14:paraId="4803F0DF" w14:textId="77777777" w:rsidR="00A7091D" w:rsidRPr="00690B7A" w:rsidRDefault="00A7091D" w:rsidP="00A7091D">
      <w:pPr>
        <w:keepLines/>
        <w:jc w:val="both"/>
        <w:rPr>
          <w:rFonts w:cs="Arial"/>
          <w:sz w:val="20"/>
          <w:szCs w:val="20"/>
        </w:rPr>
      </w:pPr>
    </w:p>
    <w:p w14:paraId="5A3C7AB2" w14:textId="590A1278" w:rsidR="00A7091D" w:rsidRPr="00690B7A" w:rsidRDefault="00A7091D" w:rsidP="00A7091D">
      <w:pPr>
        <w:keepLines/>
        <w:jc w:val="both"/>
        <w:rPr>
          <w:rFonts w:cs="Arial"/>
          <w:sz w:val="20"/>
          <w:szCs w:val="20"/>
        </w:rPr>
      </w:pPr>
      <w:r w:rsidRPr="00690B7A">
        <w:rPr>
          <w:rFonts w:cs="Arial"/>
          <w:sz w:val="20"/>
          <w:szCs w:val="20"/>
        </w:rPr>
        <w:t>Naročnik bo zavrnil vsakega podizvajalca, ki ne izpolnjuje pogojev razpisne dokumentacije maj 202</w:t>
      </w:r>
      <w:r w:rsidR="003E2203" w:rsidRPr="00690B7A">
        <w:rPr>
          <w:rFonts w:cs="Arial"/>
          <w:sz w:val="20"/>
          <w:szCs w:val="20"/>
        </w:rPr>
        <w:t>4</w:t>
      </w:r>
      <w:r w:rsidRPr="00690B7A">
        <w:rPr>
          <w:rFonts w:cs="Arial"/>
          <w:sz w:val="20"/>
          <w:szCs w:val="20"/>
        </w:rPr>
        <w:t>,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maj 202</w:t>
      </w:r>
      <w:r w:rsidR="003E2203" w:rsidRPr="00690B7A">
        <w:rPr>
          <w:rFonts w:cs="Arial"/>
          <w:sz w:val="20"/>
          <w:szCs w:val="20"/>
        </w:rPr>
        <w:t>4</w:t>
      </w:r>
      <w:r w:rsidRPr="00690B7A">
        <w:rPr>
          <w:rFonts w:cs="Arial"/>
          <w:sz w:val="20"/>
          <w:szCs w:val="20"/>
        </w:rPr>
        <w:t>. Naročnik bo o morebitni zavrnitvi novega podizvajalca obvestil dobavitelja najpozneje v desetih (10) dneh od prejema predloga.</w:t>
      </w:r>
    </w:p>
    <w:p w14:paraId="5D3BD6C7" w14:textId="77777777" w:rsidR="00A7091D" w:rsidRPr="00690B7A" w:rsidRDefault="00A7091D" w:rsidP="00A7091D">
      <w:pPr>
        <w:keepLines/>
        <w:jc w:val="both"/>
        <w:rPr>
          <w:rFonts w:cs="Arial"/>
          <w:sz w:val="20"/>
          <w:szCs w:val="20"/>
        </w:rPr>
      </w:pPr>
    </w:p>
    <w:p w14:paraId="5BAB8182" w14:textId="77777777" w:rsidR="00A7091D" w:rsidRPr="00690B7A" w:rsidRDefault="00A7091D" w:rsidP="00A7091D">
      <w:pPr>
        <w:keepLines/>
        <w:jc w:val="both"/>
        <w:rPr>
          <w:rFonts w:cs="Arial"/>
          <w:sz w:val="20"/>
          <w:szCs w:val="20"/>
        </w:rPr>
      </w:pPr>
      <w:r w:rsidRPr="00690B7A">
        <w:rPr>
          <w:rFonts w:cs="Arial"/>
          <w:sz w:val="20"/>
          <w:szCs w:val="20"/>
        </w:rPr>
        <w:t>Dobavitelj v razmerju do naročnika v celoti odgovarja za dobro izvedbo obveznosti iz pogodbe, ne glede na število podizvajalcev.</w:t>
      </w:r>
    </w:p>
    <w:p w14:paraId="5D9443AC" w14:textId="77777777" w:rsidR="00A7091D" w:rsidRPr="00690B7A" w:rsidRDefault="00A7091D" w:rsidP="00A7091D">
      <w:pPr>
        <w:ind w:right="-2"/>
        <w:jc w:val="both"/>
        <w:rPr>
          <w:rFonts w:cs="Arial"/>
          <w:color w:val="000000"/>
          <w:sz w:val="20"/>
          <w:szCs w:val="20"/>
          <w:shd w:val="clear" w:color="auto" w:fill="FFFFFF"/>
        </w:rPr>
      </w:pPr>
    </w:p>
    <w:p w14:paraId="1BF50975" w14:textId="77777777" w:rsidR="00A7091D" w:rsidRPr="00690B7A" w:rsidRDefault="00A7091D" w:rsidP="00A7091D">
      <w:pPr>
        <w:spacing w:after="200" w:line="276" w:lineRule="auto"/>
        <w:jc w:val="both"/>
        <w:rPr>
          <w:rFonts w:cs="Arial"/>
          <w:i/>
          <w:iCs/>
          <w:sz w:val="20"/>
          <w:szCs w:val="20"/>
        </w:rPr>
      </w:pPr>
      <w:r w:rsidRPr="00690B7A">
        <w:rPr>
          <w:rFonts w:cs="Arial"/>
          <w:b/>
          <w:bCs/>
          <w:sz w:val="20"/>
          <w:szCs w:val="20"/>
        </w:rPr>
        <w:t>Neposredna plačila podizvajalcem</w:t>
      </w:r>
    </w:p>
    <w:p w14:paraId="22789D88" w14:textId="77777777" w:rsidR="00A7091D" w:rsidRPr="00690B7A" w:rsidRDefault="00A7091D" w:rsidP="00A7091D">
      <w:pPr>
        <w:jc w:val="both"/>
        <w:rPr>
          <w:rFonts w:cs="Arial"/>
          <w:i/>
          <w:iCs/>
          <w:sz w:val="20"/>
          <w:szCs w:val="20"/>
        </w:rPr>
      </w:pPr>
      <w:r w:rsidRPr="00690B7A">
        <w:rPr>
          <w:rFonts w:cs="Arial"/>
          <w:i/>
          <w:iCs/>
          <w:sz w:val="20"/>
          <w:szCs w:val="20"/>
        </w:rPr>
        <w:lastRenderedPageBreak/>
        <w:t>Dobavitelj je naročniku v ponudbi priložil zahteve za neposredno plačilo za naslednjega podizvajalca oziroma naslednje podizvajalce:</w:t>
      </w:r>
    </w:p>
    <w:p w14:paraId="08401D96" w14:textId="77777777" w:rsidR="00A7091D" w:rsidRPr="00690B7A" w:rsidRDefault="00A7091D" w:rsidP="00A7091D">
      <w:pPr>
        <w:spacing w:line="276" w:lineRule="auto"/>
        <w:jc w:val="both"/>
        <w:rPr>
          <w:rFonts w:cs="Arial"/>
          <w:sz w:val="20"/>
          <w:szCs w:val="20"/>
        </w:rPr>
      </w:pPr>
      <w:r w:rsidRPr="00690B7A">
        <w:rPr>
          <w:rFonts w:cs="Arial"/>
          <w:sz w:val="20"/>
          <w:szCs w:val="20"/>
        </w:rPr>
        <w:t xml:space="preserve">…………………………………………………………………………..... (naziv), </w:t>
      </w:r>
    </w:p>
    <w:p w14:paraId="1EBBB94B" w14:textId="77777777" w:rsidR="00A7091D" w:rsidRPr="00690B7A" w:rsidRDefault="00A7091D" w:rsidP="00A7091D">
      <w:pPr>
        <w:spacing w:line="276" w:lineRule="auto"/>
        <w:jc w:val="both"/>
        <w:rPr>
          <w:rFonts w:cs="Arial"/>
          <w:sz w:val="20"/>
          <w:szCs w:val="20"/>
        </w:rPr>
      </w:pPr>
      <w:r w:rsidRPr="00690B7A">
        <w:rPr>
          <w:rFonts w:cs="Arial"/>
          <w:sz w:val="20"/>
          <w:szCs w:val="20"/>
        </w:rPr>
        <w:t xml:space="preserve">…………………………………………………………………………….. (polni naslov), </w:t>
      </w:r>
    </w:p>
    <w:p w14:paraId="22C035C2" w14:textId="77777777" w:rsidR="00A7091D" w:rsidRPr="00690B7A" w:rsidRDefault="00A7091D" w:rsidP="00A7091D">
      <w:pPr>
        <w:spacing w:line="276" w:lineRule="auto"/>
        <w:jc w:val="both"/>
        <w:rPr>
          <w:rFonts w:cs="Arial"/>
          <w:sz w:val="20"/>
          <w:szCs w:val="20"/>
        </w:rPr>
      </w:pPr>
      <w:r w:rsidRPr="00690B7A">
        <w:rPr>
          <w:rFonts w:cs="Arial"/>
          <w:sz w:val="20"/>
          <w:szCs w:val="20"/>
        </w:rPr>
        <w:t xml:space="preserve">matična številka: …………………………………., </w:t>
      </w:r>
    </w:p>
    <w:p w14:paraId="42DB2034" w14:textId="77777777" w:rsidR="00A7091D" w:rsidRPr="00690B7A" w:rsidRDefault="00A7091D" w:rsidP="00A7091D">
      <w:pPr>
        <w:spacing w:line="276" w:lineRule="auto"/>
        <w:jc w:val="both"/>
        <w:rPr>
          <w:rFonts w:cs="Arial"/>
          <w:sz w:val="20"/>
          <w:szCs w:val="20"/>
        </w:rPr>
      </w:pPr>
      <w:r w:rsidRPr="00690B7A">
        <w:rPr>
          <w:rFonts w:cs="Arial"/>
          <w:sz w:val="20"/>
          <w:szCs w:val="20"/>
        </w:rPr>
        <w:t>davčna številka/identifikacijska številka za DDV: …………….……..</w:t>
      </w:r>
    </w:p>
    <w:p w14:paraId="6B6F44BA" w14:textId="77777777" w:rsidR="00A7091D" w:rsidRPr="00690B7A" w:rsidRDefault="00A7091D" w:rsidP="00A7091D">
      <w:pPr>
        <w:spacing w:after="200" w:line="276" w:lineRule="auto"/>
        <w:jc w:val="both"/>
        <w:rPr>
          <w:rFonts w:cs="Arial"/>
          <w:i/>
          <w:sz w:val="20"/>
          <w:szCs w:val="20"/>
        </w:rPr>
      </w:pPr>
      <w:r w:rsidRPr="00690B7A">
        <w:rPr>
          <w:rFonts w:cs="Arial"/>
          <w:i/>
          <w:sz w:val="20"/>
          <w:szCs w:val="20"/>
        </w:rPr>
        <w:t xml:space="preserve">(Opomba: Če je podizvajalcev več, se zgornje podatke navede za vsakega podizvajalca posebej.)  </w:t>
      </w:r>
    </w:p>
    <w:p w14:paraId="26AC8B9B" w14:textId="77777777" w:rsidR="00A7091D" w:rsidRPr="00690B7A" w:rsidRDefault="00A7091D" w:rsidP="00A7091D">
      <w:pPr>
        <w:spacing w:after="200" w:line="276" w:lineRule="auto"/>
        <w:jc w:val="both"/>
        <w:rPr>
          <w:rFonts w:cs="Arial"/>
          <w:i/>
          <w:iCs/>
          <w:sz w:val="20"/>
          <w:szCs w:val="20"/>
        </w:rPr>
      </w:pPr>
      <w:r w:rsidRPr="00690B7A">
        <w:rPr>
          <w:rFonts w:cs="Arial"/>
          <w:sz w:val="20"/>
          <w:szCs w:val="20"/>
        </w:rPr>
        <w:t>Dobavitelj je naročniku za podizvajalce, ki so zahtevali neposredno plačilo za opravljena dela, priložil tudi soglasje, na podlagi katerega naročnik namesto dobavitelju poravna podizvajalčevo terjatev do dobavitelja.</w:t>
      </w:r>
    </w:p>
    <w:p w14:paraId="447492D9" w14:textId="77777777" w:rsidR="00A7091D" w:rsidRPr="00690B7A" w:rsidRDefault="00A7091D" w:rsidP="00A7091D">
      <w:pPr>
        <w:spacing w:after="200" w:line="276" w:lineRule="auto"/>
        <w:jc w:val="both"/>
        <w:rPr>
          <w:rFonts w:cs="Arial"/>
          <w:i/>
          <w:iCs/>
          <w:sz w:val="20"/>
          <w:szCs w:val="20"/>
        </w:rPr>
      </w:pPr>
      <w:r w:rsidRPr="00690B7A">
        <w:rPr>
          <w:rFonts w:cs="Arial"/>
          <w:sz w:val="20"/>
          <w:szCs w:val="20"/>
        </w:rPr>
        <w:t>Ker so v skladu z zakonom, ki ureja javno naročanje, neposredna plačila podizvajalcem obvezna, če podizvajalec zahteva neposredno plačilo v skladu z določbami ZJN-3, dobavitelj pooblašča naročnika, da na podlagi potrjenega podizvajalčevega računa s strani dobavitelja izvrši plačilo neposredno podizvajalcu. Dobavitelj mora svoji situaciji/računu obvezno priložiti račune/situacije podizvajalca/</w:t>
      </w:r>
      <w:proofErr w:type="spellStart"/>
      <w:r w:rsidRPr="00690B7A">
        <w:rPr>
          <w:rFonts w:cs="Arial"/>
          <w:sz w:val="20"/>
          <w:szCs w:val="20"/>
        </w:rPr>
        <w:t>ev</w:t>
      </w:r>
      <w:proofErr w:type="spellEnd"/>
      <w:r w:rsidRPr="00690B7A">
        <w:rPr>
          <w:rFonts w:cs="Arial"/>
          <w:sz w:val="20"/>
          <w:szCs w:val="20"/>
        </w:rPr>
        <w:t>, ki jih je predhodno potrdil.</w:t>
      </w:r>
    </w:p>
    <w:p w14:paraId="47326AFE" w14:textId="77777777" w:rsidR="00A7091D" w:rsidRPr="00690B7A" w:rsidRDefault="00A7091D" w:rsidP="00A7091D">
      <w:pPr>
        <w:ind w:left="60"/>
        <w:rPr>
          <w:rFonts w:cs="Arial"/>
          <w:sz w:val="20"/>
          <w:szCs w:val="20"/>
        </w:rPr>
      </w:pPr>
    </w:p>
    <w:p w14:paraId="743F7C25" w14:textId="5F585267" w:rsidR="00A7091D" w:rsidRPr="00690B7A" w:rsidRDefault="00034F39" w:rsidP="00A7091D">
      <w:pPr>
        <w:ind w:left="60"/>
        <w:rPr>
          <w:rFonts w:cs="Arial"/>
          <w:b/>
          <w:sz w:val="20"/>
          <w:szCs w:val="20"/>
        </w:rPr>
      </w:pPr>
      <w:r w:rsidRPr="00690B7A">
        <w:rPr>
          <w:rFonts w:cs="Arial"/>
          <w:b/>
          <w:sz w:val="20"/>
          <w:szCs w:val="20"/>
        </w:rPr>
        <w:t>I</w:t>
      </w:r>
      <w:r w:rsidR="00A7091D" w:rsidRPr="00690B7A">
        <w:rPr>
          <w:rFonts w:cs="Arial"/>
          <w:b/>
          <w:sz w:val="20"/>
          <w:szCs w:val="20"/>
        </w:rPr>
        <w:t>X. TRAJANJE POGODBE IN ODSTOP OD POGODBE</w:t>
      </w:r>
    </w:p>
    <w:p w14:paraId="428A8A88" w14:textId="77777777" w:rsidR="00A7091D" w:rsidRPr="00690B7A" w:rsidRDefault="00A7091D" w:rsidP="00A7091D">
      <w:pPr>
        <w:ind w:left="60"/>
        <w:rPr>
          <w:rFonts w:cs="Arial"/>
          <w:sz w:val="20"/>
          <w:szCs w:val="20"/>
        </w:rPr>
      </w:pPr>
    </w:p>
    <w:p w14:paraId="57F15D3E" w14:textId="7E06A0EB" w:rsidR="00A7091D" w:rsidRPr="00690B7A" w:rsidRDefault="00A7091D" w:rsidP="00A7091D">
      <w:pPr>
        <w:ind w:left="60"/>
        <w:jc w:val="center"/>
        <w:rPr>
          <w:rFonts w:cs="Arial"/>
          <w:sz w:val="20"/>
          <w:szCs w:val="20"/>
        </w:rPr>
      </w:pPr>
      <w:r w:rsidRPr="00690B7A">
        <w:rPr>
          <w:rFonts w:cs="Arial"/>
          <w:sz w:val="20"/>
          <w:szCs w:val="20"/>
        </w:rPr>
        <w:t>1</w:t>
      </w:r>
      <w:r w:rsidR="00034F39" w:rsidRPr="00690B7A">
        <w:rPr>
          <w:rFonts w:cs="Arial"/>
          <w:sz w:val="20"/>
          <w:szCs w:val="20"/>
        </w:rPr>
        <w:t>0</w:t>
      </w:r>
      <w:r w:rsidRPr="00690B7A">
        <w:rPr>
          <w:rFonts w:cs="Arial"/>
          <w:sz w:val="20"/>
          <w:szCs w:val="20"/>
        </w:rPr>
        <w:t>. člen</w:t>
      </w:r>
    </w:p>
    <w:p w14:paraId="61930B8F" w14:textId="77777777" w:rsidR="00A7091D" w:rsidRPr="00690B7A" w:rsidRDefault="00A7091D" w:rsidP="00A7091D">
      <w:pPr>
        <w:ind w:left="60"/>
        <w:rPr>
          <w:rFonts w:cs="Arial"/>
          <w:sz w:val="20"/>
          <w:szCs w:val="20"/>
        </w:rPr>
      </w:pPr>
    </w:p>
    <w:p w14:paraId="612F4656" w14:textId="32AE49AC" w:rsidR="00A7091D" w:rsidRPr="00690B7A" w:rsidRDefault="00A7091D" w:rsidP="00A7091D">
      <w:pPr>
        <w:ind w:left="60"/>
        <w:rPr>
          <w:rFonts w:cs="Arial"/>
          <w:sz w:val="20"/>
          <w:szCs w:val="20"/>
        </w:rPr>
      </w:pPr>
      <w:r w:rsidRPr="00690B7A">
        <w:rPr>
          <w:rFonts w:cs="Arial"/>
          <w:sz w:val="20"/>
          <w:szCs w:val="20"/>
        </w:rPr>
        <w:t xml:space="preserve">Pogodba je sklenjena za obdobje od 1. </w:t>
      </w:r>
      <w:r w:rsidR="00034F39" w:rsidRPr="00690B7A">
        <w:rPr>
          <w:rFonts w:cs="Arial"/>
          <w:sz w:val="20"/>
          <w:szCs w:val="20"/>
        </w:rPr>
        <w:t>10</w:t>
      </w:r>
      <w:r w:rsidRPr="00690B7A">
        <w:rPr>
          <w:rFonts w:cs="Arial"/>
          <w:sz w:val="20"/>
          <w:szCs w:val="20"/>
        </w:rPr>
        <w:t>. 2024 do 3</w:t>
      </w:r>
      <w:r w:rsidR="00034F39" w:rsidRPr="00690B7A">
        <w:rPr>
          <w:rFonts w:cs="Arial"/>
          <w:sz w:val="20"/>
          <w:szCs w:val="20"/>
        </w:rPr>
        <w:t>0</w:t>
      </w:r>
      <w:r w:rsidRPr="00690B7A">
        <w:rPr>
          <w:rFonts w:cs="Arial"/>
          <w:sz w:val="20"/>
          <w:szCs w:val="20"/>
        </w:rPr>
        <w:t xml:space="preserve">. </w:t>
      </w:r>
      <w:r w:rsidR="00034F39" w:rsidRPr="00690B7A">
        <w:rPr>
          <w:rFonts w:cs="Arial"/>
          <w:sz w:val="20"/>
          <w:szCs w:val="20"/>
        </w:rPr>
        <w:t>9</w:t>
      </w:r>
      <w:r w:rsidRPr="00690B7A">
        <w:rPr>
          <w:rFonts w:cs="Arial"/>
          <w:sz w:val="20"/>
          <w:szCs w:val="20"/>
        </w:rPr>
        <w:t>. 202</w:t>
      </w:r>
      <w:r w:rsidR="00034F39" w:rsidRPr="00690B7A">
        <w:rPr>
          <w:rFonts w:cs="Arial"/>
          <w:sz w:val="20"/>
          <w:szCs w:val="20"/>
        </w:rPr>
        <w:t>6</w:t>
      </w:r>
      <w:r w:rsidRPr="00690B7A">
        <w:rPr>
          <w:rFonts w:cs="Arial"/>
          <w:sz w:val="20"/>
          <w:szCs w:val="20"/>
        </w:rPr>
        <w:t xml:space="preserve">. </w:t>
      </w:r>
    </w:p>
    <w:p w14:paraId="6DAA45D4" w14:textId="77777777" w:rsidR="00A7091D" w:rsidRPr="00690B7A" w:rsidRDefault="00A7091D" w:rsidP="00A7091D">
      <w:pPr>
        <w:rPr>
          <w:rFonts w:cs="Arial"/>
          <w:sz w:val="20"/>
          <w:szCs w:val="20"/>
        </w:rPr>
      </w:pPr>
    </w:p>
    <w:p w14:paraId="3845C822" w14:textId="77777777" w:rsidR="00A7091D" w:rsidRPr="00690B7A" w:rsidRDefault="00A7091D" w:rsidP="00034F39">
      <w:pPr>
        <w:ind w:left="60"/>
        <w:jc w:val="both"/>
        <w:rPr>
          <w:rFonts w:cs="Arial"/>
          <w:sz w:val="20"/>
          <w:szCs w:val="20"/>
        </w:rPr>
      </w:pPr>
      <w:r w:rsidRPr="00690B7A">
        <w:rPr>
          <w:rFonts w:cs="Arial"/>
          <w:sz w:val="20"/>
          <w:szCs w:val="20"/>
        </w:rPr>
        <w:t xml:space="preserve">V  primeru enostranskega razdrtja sklenjene  pogodbe s strani prodajalca, brez krivde na strani kupca, razen v primeru višje sile,  je prodajalec dolžan kupcu plačati vse stroške  v zvezi z nakupom količine nadomestnega energenta (kritni kup), ki ga je druga pogodbena  stranka  dolžna nabaviti  za  proizvodnjo enake količine toplotne energije, kot bi jo proizvedla  z  dogovorjeno, vendar nedobavljeno količino energenta, ki je predmet te  pogodbe, do poteka obdobja iz prejšnjega odstavka tega člena. </w:t>
      </w:r>
    </w:p>
    <w:p w14:paraId="681B8C67" w14:textId="77777777" w:rsidR="00A7091D" w:rsidRPr="00690B7A" w:rsidRDefault="00A7091D" w:rsidP="00A7091D">
      <w:pPr>
        <w:rPr>
          <w:rFonts w:cs="Arial"/>
          <w:sz w:val="20"/>
          <w:szCs w:val="20"/>
        </w:rPr>
      </w:pPr>
    </w:p>
    <w:p w14:paraId="03E63346" w14:textId="1E285AA9" w:rsidR="00A7091D" w:rsidRPr="00690B7A" w:rsidRDefault="00A7091D" w:rsidP="00A7091D">
      <w:pPr>
        <w:jc w:val="center"/>
        <w:rPr>
          <w:rFonts w:cs="Arial"/>
          <w:sz w:val="20"/>
          <w:szCs w:val="20"/>
        </w:rPr>
      </w:pPr>
      <w:r w:rsidRPr="00690B7A">
        <w:rPr>
          <w:rFonts w:cs="Arial"/>
          <w:sz w:val="20"/>
          <w:szCs w:val="20"/>
        </w:rPr>
        <w:t>1</w:t>
      </w:r>
      <w:r w:rsidR="00034F39" w:rsidRPr="00690B7A">
        <w:rPr>
          <w:rFonts w:cs="Arial"/>
          <w:sz w:val="20"/>
          <w:szCs w:val="20"/>
        </w:rPr>
        <w:t>1</w:t>
      </w:r>
      <w:r w:rsidRPr="00690B7A">
        <w:rPr>
          <w:rFonts w:cs="Arial"/>
          <w:sz w:val="20"/>
          <w:szCs w:val="20"/>
        </w:rPr>
        <w:t>. člen</w:t>
      </w:r>
    </w:p>
    <w:p w14:paraId="3149AE77" w14:textId="77777777" w:rsidR="00A7091D" w:rsidRPr="00690B7A" w:rsidRDefault="00A7091D" w:rsidP="00A7091D">
      <w:pPr>
        <w:jc w:val="center"/>
        <w:rPr>
          <w:rFonts w:cs="Arial"/>
          <w:sz w:val="20"/>
          <w:szCs w:val="20"/>
        </w:rPr>
      </w:pPr>
    </w:p>
    <w:p w14:paraId="72B6E13F" w14:textId="77777777" w:rsidR="00A7091D" w:rsidRPr="00690B7A" w:rsidRDefault="00A7091D" w:rsidP="00A7091D">
      <w:pPr>
        <w:rPr>
          <w:rFonts w:cs="Arial"/>
          <w:sz w:val="20"/>
          <w:szCs w:val="20"/>
        </w:rPr>
      </w:pPr>
      <w:r w:rsidRPr="00690B7A">
        <w:rPr>
          <w:rFonts w:cs="Arial"/>
          <w:sz w:val="20"/>
          <w:szCs w:val="20"/>
        </w:rPr>
        <w:t xml:space="preserve">Pogodbeni stranki se dogovorita, da v času veljavnosti te pogodbe do njenega izteka ne bosta odstopili od pogodbe, razen v primerih izrecno določenih s to pogodbo. </w:t>
      </w:r>
    </w:p>
    <w:p w14:paraId="6CEC1BCE" w14:textId="77777777" w:rsidR="00A7091D" w:rsidRPr="00690B7A" w:rsidRDefault="00A7091D" w:rsidP="00A7091D">
      <w:pPr>
        <w:rPr>
          <w:rFonts w:cs="Arial"/>
          <w:sz w:val="20"/>
          <w:szCs w:val="20"/>
        </w:rPr>
      </w:pPr>
    </w:p>
    <w:p w14:paraId="38F399A9" w14:textId="77777777" w:rsidR="00A7091D" w:rsidRPr="00690B7A" w:rsidRDefault="00A7091D" w:rsidP="00A7091D">
      <w:pPr>
        <w:rPr>
          <w:rFonts w:cs="Arial"/>
          <w:sz w:val="20"/>
          <w:szCs w:val="20"/>
        </w:rPr>
      </w:pPr>
      <w:r w:rsidRPr="00690B7A">
        <w:rPr>
          <w:rFonts w:cs="Arial"/>
          <w:sz w:val="20"/>
          <w:szCs w:val="20"/>
        </w:rPr>
        <w:t>Kupec lahko odpove pogodbo iz razloga:</w:t>
      </w:r>
    </w:p>
    <w:p w14:paraId="745AAA8E" w14:textId="1B649202" w:rsidR="00A7091D" w:rsidRPr="00690B7A" w:rsidRDefault="00A7091D" w:rsidP="00A7091D">
      <w:pPr>
        <w:numPr>
          <w:ilvl w:val="0"/>
          <w:numId w:val="45"/>
        </w:numPr>
        <w:jc w:val="both"/>
        <w:rPr>
          <w:rFonts w:cs="Arial"/>
          <w:sz w:val="20"/>
          <w:szCs w:val="20"/>
        </w:rPr>
      </w:pPr>
      <w:r w:rsidRPr="00690B7A">
        <w:rPr>
          <w:rFonts w:cs="Arial"/>
          <w:sz w:val="20"/>
          <w:szCs w:val="20"/>
        </w:rPr>
        <w:t xml:space="preserve">če dobavljeni </w:t>
      </w:r>
      <w:r w:rsidR="00034F39" w:rsidRPr="00690B7A">
        <w:rPr>
          <w:rFonts w:cs="Arial"/>
          <w:sz w:val="20"/>
          <w:szCs w:val="20"/>
        </w:rPr>
        <w:t>gorivo odstopa od določenih parametrov,</w:t>
      </w:r>
    </w:p>
    <w:p w14:paraId="2A56A4AF" w14:textId="31C0E6E6" w:rsidR="00A7091D" w:rsidRPr="00690B7A" w:rsidRDefault="00A7091D" w:rsidP="00A7091D">
      <w:pPr>
        <w:numPr>
          <w:ilvl w:val="0"/>
          <w:numId w:val="45"/>
        </w:numPr>
        <w:jc w:val="both"/>
        <w:rPr>
          <w:rFonts w:cs="Arial"/>
          <w:sz w:val="20"/>
          <w:szCs w:val="20"/>
        </w:rPr>
      </w:pPr>
      <w:r w:rsidRPr="00690B7A">
        <w:rPr>
          <w:rFonts w:cs="Arial"/>
          <w:sz w:val="20"/>
          <w:szCs w:val="20"/>
        </w:rPr>
        <w:t>drugih razlogov na podlagi katerih izvajanj</w:t>
      </w:r>
      <w:r w:rsidR="00034F39" w:rsidRPr="00690B7A">
        <w:rPr>
          <w:rFonts w:cs="Arial"/>
          <w:sz w:val="20"/>
          <w:szCs w:val="20"/>
        </w:rPr>
        <w:t>e pogodbe dejansko ni več možno.</w:t>
      </w:r>
    </w:p>
    <w:p w14:paraId="58F8A670" w14:textId="77777777" w:rsidR="00A7091D" w:rsidRPr="00690B7A" w:rsidRDefault="00A7091D" w:rsidP="00A7091D">
      <w:pPr>
        <w:rPr>
          <w:rFonts w:cs="Arial"/>
          <w:sz w:val="20"/>
          <w:szCs w:val="20"/>
        </w:rPr>
      </w:pPr>
    </w:p>
    <w:p w14:paraId="561600DC" w14:textId="77777777" w:rsidR="00A7091D" w:rsidRPr="00690B7A" w:rsidRDefault="00A7091D" w:rsidP="00A7091D">
      <w:pPr>
        <w:rPr>
          <w:rFonts w:cs="Arial"/>
          <w:sz w:val="20"/>
          <w:szCs w:val="20"/>
        </w:rPr>
      </w:pPr>
      <w:r w:rsidRPr="00690B7A">
        <w:rPr>
          <w:rFonts w:cs="Arial"/>
          <w:sz w:val="20"/>
          <w:szCs w:val="20"/>
        </w:rPr>
        <w:t xml:space="preserve">Pogodba se odpove pisno priporočeno s povratnico. V primeru kršitve pogodbe s strani prodajalca, kupec lahko odstopi od pogodbe brez odpovednega roka. </w:t>
      </w:r>
    </w:p>
    <w:p w14:paraId="252BE086" w14:textId="77777777" w:rsidR="00A7091D" w:rsidRPr="00690B7A" w:rsidRDefault="00A7091D" w:rsidP="00A7091D">
      <w:pPr>
        <w:rPr>
          <w:rFonts w:cs="Arial"/>
          <w:sz w:val="20"/>
          <w:szCs w:val="20"/>
        </w:rPr>
      </w:pPr>
    </w:p>
    <w:p w14:paraId="1F513E09" w14:textId="158C57C1" w:rsidR="00A7091D" w:rsidRPr="00690B7A" w:rsidRDefault="00A7091D" w:rsidP="00A7091D">
      <w:pPr>
        <w:jc w:val="center"/>
        <w:rPr>
          <w:rFonts w:cs="Arial"/>
          <w:sz w:val="20"/>
          <w:szCs w:val="20"/>
        </w:rPr>
      </w:pPr>
      <w:r w:rsidRPr="00690B7A">
        <w:rPr>
          <w:rFonts w:cs="Arial"/>
          <w:sz w:val="20"/>
          <w:szCs w:val="20"/>
        </w:rPr>
        <w:t>1</w:t>
      </w:r>
      <w:r w:rsidR="00034F39" w:rsidRPr="00690B7A">
        <w:rPr>
          <w:rFonts w:cs="Arial"/>
          <w:sz w:val="20"/>
          <w:szCs w:val="20"/>
        </w:rPr>
        <w:t>2</w:t>
      </w:r>
      <w:r w:rsidRPr="00690B7A">
        <w:rPr>
          <w:rFonts w:cs="Arial"/>
          <w:sz w:val="20"/>
          <w:szCs w:val="20"/>
        </w:rPr>
        <w:t>. člen</w:t>
      </w:r>
    </w:p>
    <w:p w14:paraId="0AC5B272" w14:textId="77777777" w:rsidR="00A7091D" w:rsidRPr="00690B7A" w:rsidRDefault="00A7091D" w:rsidP="00A7091D">
      <w:pPr>
        <w:rPr>
          <w:rFonts w:cs="Arial"/>
          <w:sz w:val="20"/>
          <w:szCs w:val="20"/>
        </w:rPr>
      </w:pPr>
    </w:p>
    <w:p w14:paraId="5D5B645A" w14:textId="77777777" w:rsidR="00A7091D" w:rsidRPr="00690B7A" w:rsidRDefault="00A7091D" w:rsidP="00A7091D">
      <w:pPr>
        <w:rPr>
          <w:rFonts w:cs="Arial"/>
          <w:sz w:val="20"/>
          <w:szCs w:val="20"/>
        </w:rPr>
      </w:pPr>
      <w:r w:rsidRPr="00690B7A">
        <w:rPr>
          <w:rFonts w:cs="Arial"/>
          <w:sz w:val="20"/>
          <w:szCs w:val="20"/>
        </w:rPr>
        <w:t xml:space="preserve">Prodajalec lahko odstopi od pogodbe z dvomesečnim odpovednim rokom, v primeru, da kupec več kot tri (3) mesece zaporedoma zamuja s plačilom svojih pogodbenih obveznosti.  </w:t>
      </w:r>
    </w:p>
    <w:p w14:paraId="1625BF98" w14:textId="77777777" w:rsidR="00A7091D" w:rsidRPr="00690B7A" w:rsidRDefault="00A7091D" w:rsidP="00A7091D">
      <w:pPr>
        <w:rPr>
          <w:rFonts w:cs="Arial"/>
          <w:sz w:val="20"/>
          <w:szCs w:val="20"/>
        </w:rPr>
      </w:pPr>
    </w:p>
    <w:p w14:paraId="4133D71A" w14:textId="19108FF8" w:rsidR="00A7091D" w:rsidRPr="00690B7A" w:rsidRDefault="00A7091D" w:rsidP="00A7091D">
      <w:pPr>
        <w:jc w:val="center"/>
        <w:rPr>
          <w:rFonts w:cs="Arial"/>
          <w:sz w:val="20"/>
          <w:szCs w:val="20"/>
        </w:rPr>
      </w:pPr>
      <w:r w:rsidRPr="00690B7A">
        <w:rPr>
          <w:rFonts w:cs="Arial"/>
          <w:sz w:val="20"/>
          <w:szCs w:val="20"/>
        </w:rPr>
        <w:t>1</w:t>
      </w:r>
      <w:r w:rsidR="00034F39" w:rsidRPr="00690B7A">
        <w:rPr>
          <w:rFonts w:cs="Arial"/>
          <w:sz w:val="20"/>
          <w:szCs w:val="20"/>
        </w:rPr>
        <w:t>3</w:t>
      </w:r>
      <w:r w:rsidRPr="00690B7A">
        <w:rPr>
          <w:rFonts w:cs="Arial"/>
          <w:sz w:val="20"/>
          <w:szCs w:val="20"/>
        </w:rPr>
        <w:t>. člen</w:t>
      </w:r>
    </w:p>
    <w:p w14:paraId="7CCFD2B7" w14:textId="77777777" w:rsidR="00A7091D" w:rsidRPr="00690B7A" w:rsidRDefault="00A7091D" w:rsidP="00A7091D">
      <w:pPr>
        <w:rPr>
          <w:rFonts w:cs="Arial"/>
          <w:sz w:val="20"/>
          <w:szCs w:val="20"/>
        </w:rPr>
      </w:pPr>
    </w:p>
    <w:p w14:paraId="4BD3A141" w14:textId="6E14D6EF" w:rsidR="00A7091D" w:rsidRPr="00690B7A" w:rsidRDefault="00A7091D" w:rsidP="00034F39">
      <w:pPr>
        <w:jc w:val="both"/>
        <w:rPr>
          <w:rFonts w:cs="Arial"/>
          <w:sz w:val="20"/>
          <w:szCs w:val="20"/>
        </w:rPr>
      </w:pPr>
      <w:r w:rsidRPr="00690B7A">
        <w:rPr>
          <w:rFonts w:cs="Arial"/>
          <w:sz w:val="20"/>
          <w:szCs w:val="20"/>
        </w:rPr>
        <w:t xml:space="preserve">V primeru odstopa od pogodba s strani kupca iz razlogov, ki so nastali na strani prodajalca, je prodajalec dolžan povrniti kupcu vso nastalo škodo, ki bo kupcu nastala zaradi predčasnega prenehanja pogodbe, predvsem pa plačati kritni </w:t>
      </w:r>
      <w:r w:rsidR="00046E6B" w:rsidRPr="00690B7A">
        <w:rPr>
          <w:rFonts w:cs="Arial"/>
          <w:sz w:val="20"/>
          <w:szCs w:val="20"/>
        </w:rPr>
        <w:t>goriva</w:t>
      </w:r>
      <w:r w:rsidRPr="00690B7A">
        <w:rPr>
          <w:rFonts w:cs="Arial"/>
          <w:sz w:val="20"/>
          <w:szCs w:val="20"/>
        </w:rPr>
        <w:t xml:space="preserve">, vse stroške povezane z izvedbo novega naročila za oddajo javnega naročila za dobavo </w:t>
      </w:r>
      <w:r w:rsidR="00046E6B" w:rsidRPr="00690B7A">
        <w:rPr>
          <w:rFonts w:cs="Arial"/>
          <w:sz w:val="20"/>
          <w:szCs w:val="20"/>
        </w:rPr>
        <w:t>goriva.</w:t>
      </w:r>
    </w:p>
    <w:p w14:paraId="10DE0E50" w14:textId="77777777" w:rsidR="00A7091D" w:rsidRPr="00690B7A" w:rsidRDefault="00A7091D" w:rsidP="00A7091D">
      <w:pPr>
        <w:rPr>
          <w:rFonts w:cs="Arial"/>
          <w:sz w:val="20"/>
          <w:szCs w:val="20"/>
        </w:rPr>
      </w:pPr>
    </w:p>
    <w:p w14:paraId="31D7C26B" w14:textId="7B1A28C9" w:rsidR="00A7091D" w:rsidRPr="00690B7A" w:rsidRDefault="00034F39" w:rsidP="00A7091D">
      <w:pPr>
        <w:rPr>
          <w:rFonts w:cs="Arial"/>
          <w:b/>
          <w:sz w:val="20"/>
          <w:szCs w:val="20"/>
        </w:rPr>
      </w:pPr>
      <w:r w:rsidRPr="00690B7A">
        <w:rPr>
          <w:rFonts w:cs="Arial"/>
          <w:b/>
          <w:sz w:val="20"/>
          <w:szCs w:val="20"/>
        </w:rPr>
        <w:t>X</w:t>
      </w:r>
      <w:r w:rsidR="00A7091D" w:rsidRPr="00690B7A">
        <w:rPr>
          <w:rFonts w:cs="Arial"/>
          <w:b/>
          <w:sz w:val="20"/>
          <w:szCs w:val="20"/>
        </w:rPr>
        <w:t>. VAROVANJE POSLOVNE SKRIVNOSTI</w:t>
      </w:r>
    </w:p>
    <w:p w14:paraId="3D4A54EB" w14:textId="77777777" w:rsidR="00A7091D" w:rsidRPr="00690B7A" w:rsidRDefault="00A7091D" w:rsidP="00A7091D">
      <w:pPr>
        <w:rPr>
          <w:rFonts w:cs="Arial"/>
          <w:b/>
          <w:sz w:val="20"/>
          <w:szCs w:val="20"/>
        </w:rPr>
      </w:pPr>
    </w:p>
    <w:p w14:paraId="67A8913D" w14:textId="2FA1A513" w:rsidR="00A7091D" w:rsidRPr="00690B7A" w:rsidRDefault="00A7091D" w:rsidP="00A7091D">
      <w:pPr>
        <w:jc w:val="center"/>
        <w:rPr>
          <w:rFonts w:cs="Arial"/>
          <w:sz w:val="20"/>
          <w:szCs w:val="20"/>
        </w:rPr>
      </w:pPr>
      <w:r w:rsidRPr="00690B7A">
        <w:rPr>
          <w:rFonts w:cs="Arial"/>
          <w:sz w:val="20"/>
          <w:szCs w:val="20"/>
        </w:rPr>
        <w:t>1</w:t>
      </w:r>
      <w:r w:rsidR="00034F39" w:rsidRPr="00690B7A">
        <w:rPr>
          <w:rFonts w:cs="Arial"/>
          <w:sz w:val="20"/>
          <w:szCs w:val="20"/>
        </w:rPr>
        <w:t>4</w:t>
      </w:r>
      <w:r w:rsidRPr="00690B7A">
        <w:rPr>
          <w:rFonts w:cs="Arial"/>
          <w:sz w:val="20"/>
          <w:szCs w:val="20"/>
        </w:rPr>
        <w:t>. člen</w:t>
      </w:r>
    </w:p>
    <w:p w14:paraId="48D8B125" w14:textId="77777777" w:rsidR="00A7091D" w:rsidRPr="00690B7A" w:rsidRDefault="00A7091D" w:rsidP="00A7091D">
      <w:pPr>
        <w:rPr>
          <w:rFonts w:cs="Arial"/>
          <w:b/>
          <w:sz w:val="20"/>
          <w:szCs w:val="20"/>
        </w:rPr>
      </w:pPr>
    </w:p>
    <w:p w14:paraId="3C10A611" w14:textId="77777777" w:rsidR="00A7091D" w:rsidRPr="00690B7A" w:rsidRDefault="00A7091D" w:rsidP="00034F39">
      <w:pPr>
        <w:jc w:val="both"/>
        <w:rPr>
          <w:rFonts w:cs="Arial"/>
          <w:color w:val="000000"/>
          <w:sz w:val="20"/>
          <w:szCs w:val="20"/>
        </w:rPr>
      </w:pPr>
      <w:r w:rsidRPr="00690B7A">
        <w:rPr>
          <w:rFonts w:cs="Arial"/>
          <w:color w:val="000000"/>
          <w:sz w:val="20"/>
          <w:szCs w:val="20"/>
        </w:rPr>
        <w:t xml:space="preserve">Pogodbeni stranki se obvezujeta, da bosta varovali kot poslovno skrivnost vse podatke, ki sta jih v skladu z veljavnimi predpisi določili kot poslovno skrivnost. </w:t>
      </w:r>
    </w:p>
    <w:p w14:paraId="65BFBAE8" w14:textId="77777777" w:rsidR="00A7091D" w:rsidRPr="00690B7A" w:rsidRDefault="00A7091D" w:rsidP="00034F39">
      <w:pPr>
        <w:jc w:val="both"/>
        <w:rPr>
          <w:rFonts w:cs="Arial"/>
          <w:color w:val="000000"/>
          <w:sz w:val="20"/>
          <w:szCs w:val="20"/>
        </w:rPr>
      </w:pPr>
    </w:p>
    <w:p w14:paraId="0772433B" w14:textId="7AF7CCEC" w:rsidR="00A7091D" w:rsidRPr="00690B7A" w:rsidRDefault="00A7091D" w:rsidP="00034F39">
      <w:pPr>
        <w:jc w:val="both"/>
        <w:rPr>
          <w:rFonts w:cs="Arial"/>
          <w:color w:val="000000"/>
          <w:sz w:val="20"/>
          <w:szCs w:val="20"/>
        </w:rPr>
      </w:pPr>
      <w:r w:rsidRPr="00690B7A">
        <w:rPr>
          <w:rFonts w:cs="Arial"/>
          <w:color w:val="000000"/>
          <w:sz w:val="20"/>
          <w:szCs w:val="20"/>
        </w:rPr>
        <w:t>Pogodbeni stranki se zavežeta obravnavati podatke, ki jih pridobita drug o drugem, kot poslovno skrivnost, tako v času trajanja te pogodbe kot po njenem izteku, razen podatkov, ki jih je naročnik dolžan razkriti na podlagi Zakona o dostopu do informacij javnega značaja (</w:t>
      </w:r>
      <w:r w:rsidR="00C168F3" w:rsidRPr="00C168F3">
        <w:rPr>
          <w:rFonts w:cs="Arial"/>
          <w:color w:val="000000"/>
          <w:sz w:val="20"/>
          <w:szCs w:val="20"/>
        </w:rPr>
        <w:t xml:space="preserve">Uradni list RS, št. 51/06 – uradno prečiščeno besedilo, 117/06 – ZDavP-2, 23/14, 50/14, 19/15 – </w:t>
      </w:r>
      <w:proofErr w:type="spellStart"/>
      <w:r w:rsidR="00C168F3" w:rsidRPr="00C168F3">
        <w:rPr>
          <w:rFonts w:cs="Arial"/>
          <w:color w:val="000000"/>
          <w:sz w:val="20"/>
          <w:szCs w:val="20"/>
        </w:rPr>
        <w:t>odl</w:t>
      </w:r>
      <w:proofErr w:type="spellEnd"/>
      <w:r w:rsidR="00C168F3" w:rsidRPr="00C168F3">
        <w:rPr>
          <w:rFonts w:cs="Arial"/>
          <w:color w:val="000000"/>
          <w:sz w:val="20"/>
          <w:szCs w:val="20"/>
        </w:rPr>
        <w:t>. US, 102/15, 7/18 in 141/22</w:t>
      </w:r>
      <w:r w:rsidRPr="00690B7A">
        <w:rPr>
          <w:rFonts w:cs="Arial"/>
          <w:color w:val="000000"/>
          <w:sz w:val="20"/>
          <w:szCs w:val="20"/>
        </w:rPr>
        <w:t>).</w:t>
      </w:r>
    </w:p>
    <w:p w14:paraId="4589E5F5" w14:textId="77777777" w:rsidR="00A7091D" w:rsidRPr="00690B7A" w:rsidRDefault="00A7091D" w:rsidP="00034F39">
      <w:pPr>
        <w:jc w:val="both"/>
        <w:rPr>
          <w:rFonts w:cs="Arial"/>
          <w:color w:val="000000"/>
          <w:sz w:val="20"/>
          <w:szCs w:val="20"/>
        </w:rPr>
      </w:pPr>
    </w:p>
    <w:p w14:paraId="5647B255" w14:textId="77777777" w:rsidR="00A7091D" w:rsidRPr="00690B7A" w:rsidRDefault="00A7091D" w:rsidP="00034F39">
      <w:pPr>
        <w:jc w:val="both"/>
        <w:rPr>
          <w:rFonts w:cs="Arial"/>
          <w:b/>
          <w:sz w:val="20"/>
          <w:szCs w:val="20"/>
        </w:rPr>
      </w:pPr>
      <w:r w:rsidRPr="00690B7A">
        <w:rPr>
          <w:rFonts w:cs="Arial"/>
          <w:color w:val="000000"/>
          <w:sz w:val="20"/>
          <w:szCs w:val="20"/>
        </w:rPr>
        <w:t>V primeru kršitve določb o varovanju poslovne skrivnosti sta pogodbeni stranki odškodninsko odgovorni za vso posredno in neposredno škodo.</w:t>
      </w:r>
    </w:p>
    <w:p w14:paraId="179147EA" w14:textId="77777777" w:rsidR="00A7091D" w:rsidRPr="00690B7A" w:rsidRDefault="00A7091D" w:rsidP="00A7091D">
      <w:pPr>
        <w:numPr>
          <w:ilvl w:val="12"/>
          <w:numId w:val="0"/>
        </w:numPr>
        <w:tabs>
          <w:tab w:val="left" w:pos="426"/>
          <w:tab w:val="left" w:pos="567"/>
          <w:tab w:val="left" w:pos="4253"/>
          <w:tab w:val="left" w:pos="5529"/>
          <w:tab w:val="right" w:pos="8505"/>
        </w:tabs>
        <w:ind w:right="7"/>
        <w:rPr>
          <w:rFonts w:cs="Arial"/>
          <w:b/>
          <w:sz w:val="20"/>
          <w:szCs w:val="20"/>
        </w:rPr>
      </w:pPr>
    </w:p>
    <w:p w14:paraId="3B80981A" w14:textId="180DCF5A" w:rsidR="00A7091D" w:rsidRPr="00690B7A" w:rsidRDefault="00034F39" w:rsidP="00A7091D">
      <w:pPr>
        <w:numPr>
          <w:ilvl w:val="12"/>
          <w:numId w:val="0"/>
        </w:numPr>
        <w:tabs>
          <w:tab w:val="left" w:pos="426"/>
          <w:tab w:val="left" w:pos="567"/>
          <w:tab w:val="left" w:pos="4253"/>
          <w:tab w:val="left" w:pos="5529"/>
          <w:tab w:val="right" w:pos="8505"/>
        </w:tabs>
        <w:ind w:right="7"/>
        <w:rPr>
          <w:rFonts w:cs="Arial"/>
          <w:b/>
          <w:sz w:val="20"/>
          <w:szCs w:val="20"/>
        </w:rPr>
      </w:pPr>
      <w:r w:rsidRPr="00690B7A">
        <w:rPr>
          <w:rFonts w:cs="Arial"/>
          <w:b/>
          <w:sz w:val="20"/>
          <w:szCs w:val="20"/>
        </w:rPr>
        <w:t>XI</w:t>
      </w:r>
      <w:r w:rsidR="00A7091D" w:rsidRPr="00690B7A">
        <w:rPr>
          <w:rFonts w:cs="Arial"/>
          <w:b/>
          <w:sz w:val="20"/>
          <w:szCs w:val="20"/>
        </w:rPr>
        <w:t>.</w:t>
      </w:r>
      <w:r w:rsidR="00A7091D" w:rsidRPr="00690B7A">
        <w:rPr>
          <w:rFonts w:cs="Arial"/>
          <w:b/>
          <w:sz w:val="20"/>
          <w:szCs w:val="20"/>
        </w:rPr>
        <w:tab/>
        <w:t>ZAVAROVANJA ZA DOBRO IZVEDBO POGODBENIH OBVEZNOSTI</w:t>
      </w:r>
    </w:p>
    <w:p w14:paraId="4F57EAD8" w14:textId="77777777" w:rsidR="00A7091D" w:rsidRPr="00690B7A" w:rsidRDefault="00A7091D" w:rsidP="00A7091D">
      <w:pPr>
        <w:numPr>
          <w:ilvl w:val="12"/>
          <w:numId w:val="0"/>
        </w:numPr>
        <w:tabs>
          <w:tab w:val="left" w:pos="567"/>
          <w:tab w:val="left" w:pos="4253"/>
          <w:tab w:val="left" w:pos="5529"/>
          <w:tab w:val="right" w:pos="8505"/>
        </w:tabs>
        <w:ind w:right="7"/>
        <w:rPr>
          <w:rFonts w:cs="Arial"/>
          <w:sz w:val="20"/>
          <w:szCs w:val="20"/>
        </w:rPr>
      </w:pPr>
    </w:p>
    <w:p w14:paraId="7AD952A8" w14:textId="5BDA46BC" w:rsidR="00A7091D" w:rsidRPr="00690B7A" w:rsidRDefault="00A7091D" w:rsidP="00A7091D">
      <w:pPr>
        <w:numPr>
          <w:ilvl w:val="12"/>
          <w:numId w:val="0"/>
        </w:numPr>
        <w:tabs>
          <w:tab w:val="left" w:pos="567"/>
          <w:tab w:val="left" w:pos="4253"/>
          <w:tab w:val="left" w:pos="5529"/>
          <w:tab w:val="right" w:pos="8505"/>
        </w:tabs>
        <w:ind w:right="7"/>
        <w:jc w:val="center"/>
        <w:rPr>
          <w:rFonts w:cs="Arial"/>
          <w:sz w:val="20"/>
          <w:szCs w:val="20"/>
        </w:rPr>
      </w:pPr>
      <w:r w:rsidRPr="00690B7A">
        <w:rPr>
          <w:rFonts w:cs="Arial"/>
          <w:sz w:val="20"/>
          <w:szCs w:val="20"/>
        </w:rPr>
        <w:t>1</w:t>
      </w:r>
      <w:r w:rsidR="00034F39" w:rsidRPr="00690B7A">
        <w:rPr>
          <w:rFonts w:cs="Arial"/>
          <w:sz w:val="20"/>
          <w:szCs w:val="20"/>
        </w:rPr>
        <w:t>5</w:t>
      </w:r>
      <w:r w:rsidRPr="00690B7A">
        <w:rPr>
          <w:rFonts w:cs="Arial"/>
          <w:sz w:val="20"/>
          <w:szCs w:val="20"/>
        </w:rPr>
        <w:t>. člen</w:t>
      </w:r>
    </w:p>
    <w:p w14:paraId="7E44F056" w14:textId="77777777" w:rsidR="00A7091D" w:rsidRPr="00690B7A" w:rsidRDefault="00A7091D" w:rsidP="0053100F">
      <w:pPr>
        <w:jc w:val="both"/>
        <w:rPr>
          <w:rFonts w:cs="Arial"/>
          <w:sz w:val="20"/>
          <w:szCs w:val="20"/>
        </w:rPr>
      </w:pPr>
    </w:p>
    <w:p w14:paraId="040ABAF3" w14:textId="25A86165" w:rsidR="005B0496" w:rsidRPr="00690B7A" w:rsidRDefault="005B0496" w:rsidP="00034F39">
      <w:pPr>
        <w:autoSpaceDE w:val="0"/>
        <w:autoSpaceDN w:val="0"/>
        <w:adjustRightInd w:val="0"/>
        <w:jc w:val="both"/>
        <w:rPr>
          <w:b/>
          <w:sz w:val="20"/>
          <w:szCs w:val="20"/>
        </w:rPr>
      </w:pPr>
      <w:r w:rsidRPr="00690B7A">
        <w:rPr>
          <w:sz w:val="20"/>
          <w:szCs w:val="20"/>
        </w:rPr>
        <w:t>Prodajalec se zavezuje naročniku v roku 15 (petnajstih) dni od sklenitve pogodbe, kot pogoj za veljavnost te pogodbe, izročiti kot zavarovanje za dobro izvedbo pogodbenih obveznosti tri (3) bianco menice z menično izjavo, plačljivo na prvi poziv, z oznako »brez protesta«, v višini 10 % pogodbene vrednosti z vključenim davkom na dodano vrednost z veljavnostjo 60 dni po prenehanju veljavnosti te pogodbe.</w:t>
      </w:r>
    </w:p>
    <w:p w14:paraId="2AB2BB38" w14:textId="77777777" w:rsidR="005B0496" w:rsidRPr="00690B7A" w:rsidRDefault="005B0496" w:rsidP="00034F39">
      <w:pPr>
        <w:jc w:val="both"/>
        <w:rPr>
          <w:sz w:val="20"/>
          <w:szCs w:val="20"/>
        </w:rPr>
      </w:pPr>
    </w:p>
    <w:p w14:paraId="25C51D00" w14:textId="24B3807A" w:rsidR="005B0496" w:rsidRPr="00690B7A" w:rsidRDefault="005B0496" w:rsidP="00034F39">
      <w:pPr>
        <w:jc w:val="both"/>
        <w:rPr>
          <w:sz w:val="20"/>
          <w:szCs w:val="20"/>
        </w:rPr>
      </w:pPr>
      <w:r w:rsidRPr="00690B7A">
        <w:rPr>
          <w:sz w:val="20"/>
          <w:szCs w:val="20"/>
        </w:rPr>
        <w:t>V kolikor prodajalec v določenem roku ne predloži finančnega zavarovanja za dobro izvedbo pogodbenih obveznosti, bo naročnik unovčil finančno zavarovanje za resnost ponudbe.</w:t>
      </w:r>
    </w:p>
    <w:p w14:paraId="44C79DE0" w14:textId="77777777" w:rsidR="005B0496" w:rsidRPr="00690B7A" w:rsidRDefault="005B0496" w:rsidP="0053100F">
      <w:pPr>
        <w:jc w:val="both"/>
        <w:rPr>
          <w:color w:val="000000"/>
          <w:sz w:val="20"/>
          <w:szCs w:val="20"/>
          <w:highlight w:val="yellow"/>
        </w:rPr>
      </w:pPr>
    </w:p>
    <w:p w14:paraId="34BA03BB" w14:textId="77777777" w:rsidR="00A7091D" w:rsidRPr="00690B7A" w:rsidRDefault="00A7091D" w:rsidP="00A7091D">
      <w:pPr>
        <w:pStyle w:val="Seznam"/>
        <w:numPr>
          <w:ilvl w:val="12"/>
          <w:numId w:val="0"/>
        </w:numPr>
        <w:tabs>
          <w:tab w:val="left" w:pos="567"/>
          <w:tab w:val="left" w:pos="4253"/>
          <w:tab w:val="left" w:pos="5529"/>
          <w:tab w:val="right" w:pos="8505"/>
        </w:tabs>
        <w:rPr>
          <w:rFonts w:cs="Arial"/>
          <w:sz w:val="20"/>
        </w:rPr>
      </w:pPr>
    </w:p>
    <w:p w14:paraId="5F2DF92B" w14:textId="0E22D1EF" w:rsidR="00A7091D" w:rsidRPr="00690B7A" w:rsidRDefault="00A7091D" w:rsidP="00A7091D">
      <w:pPr>
        <w:rPr>
          <w:rFonts w:cs="Arial"/>
          <w:b/>
          <w:sz w:val="20"/>
          <w:szCs w:val="20"/>
        </w:rPr>
      </w:pPr>
      <w:r w:rsidRPr="00690B7A">
        <w:rPr>
          <w:rFonts w:cs="Arial"/>
          <w:b/>
          <w:sz w:val="20"/>
          <w:szCs w:val="20"/>
        </w:rPr>
        <w:t>X</w:t>
      </w:r>
      <w:r w:rsidR="00034F39" w:rsidRPr="00690B7A">
        <w:rPr>
          <w:rFonts w:cs="Arial"/>
          <w:b/>
          <w:sz w:val="20"/>
          <w:szCs w:val="20"/>
        </w:rPr>
        <w:t>II</w:t>
      </w:r>
      <w:r w:rsidRPr="00690B7A">
        <w:rPr>
          <w:rFonts w:cs="Arial"/>
          <w:b/>
          <w:sz w:val="20"/>
          <w:szCs w:val="20"/>
        </w:rPr>
        <w:t>. VIŠJA SILA</w:t>
      </w:r>
    </w:p>
    <w:p w14:paraId="01BCD778" w14:textId="459608C7" w:rsidR="00A7091D" w:rsidRPr="00690B7A" w:rsidRDefault="00A7091D" w:rsidP="00A7091D">
      <w:pPr>
        <w:jc w:val="center"/>
        <w:rPr>
          <w:rFonts w:cs="Arial"/>
          <w:sz w:val="20"/>
          <w:szCs w:val="20"/>
        </w:rPr>
      </w:pPr>
      <w:r w:rsidRPr="00690B7A">
        <w:rPr>
          <w:rFonts w:cs="Arial"/>
          <w:sz w:val="20"/>
          <w:szCs w:val="20"/>
        </w:rPr>
        <w:t>1</w:t>
      </w:r>
      <w:r w:rsidR="00034F39" w:rsidRPr="00690B7A">
        <w:rPr>
          <w:rFonts w:cs="Arial"/>
          <w:sz w:val="20"/>
          <w:szCs w:val="20"/>
        </w:rPr>
        <w:t>6</w:t>
      </w:r>
      <w:r w:rsidRPr="00690B7A">
        <w:rPr>
          <w:rFonts w:cs="Arial"/>
          <w:sz w:val="20"/>
          <w:szCs w:val="20"/>
        </w:rPr>
        <w:t>. člen</w:t>
      </w:r>
    </w:p>
    <w:p w14:paraId="44A2B8D6" w14:textId="77777777" w:rsidR="00A7091D" w:rsidRPr="00690B7A" w:rsidRDefault="00A7091D" w:rsidP="00A7091D">
      <w:pPr>
        <w:rPr>
          <w:rFonts w:cs="Arial"/>
          <w:b/>
          <w:i/>
          <w:sz w:val="20"/>
          <w:szCs w:val="20"/>
        </w:rPr>
      </w:pPr>
    </w:p>
    <w:p w14:paraId="3199C3F6" w14:textId="77777777" w:rsidR="00A7091D" w:rsidRPr="00690B7A" w:rsidRDefault="00A7091D" w:rsidP="005B0496">
      <w:pPr>
        <w:jc w:val="both"/>
        <w:rPr>
          <w:rFonts w:cs="Arial"/>
          <w:sz w:val="20"/>
          <w:szCs w:val="20"/>
        </w:rPr>
      </w:pPr>
      <w:r w:rsidRPr="00690B7A">
        <w:rPr>
          <w:rFonts w:cs="Arial"/>
          <w:sz w:val="20"/>
          <w:szCs w:val="20"/>
        </w:rPr>
        <w:t>Pogodbeni stranki se dogovorita, da nobena pogodbena stranka ne bo odgovarjala za izpolnjevanje svojih obveznosti zaradi nastopa višje sile, če neizpolnjevanje pogodbenih obveznosti, posledice zunanjih razlogov izven njunega nadzora, ki jih pogodbeni stranki ob podpisu pogodbe nista mogli predvideti oz. jih ob nastopu pogodbe nista mogli brez posledic odpraviti in so ti dogodki takšne narave, da pogodbeni stranki onemogoča ali otežuje izpolnjevanje prevzete obveznosti.</w:t>
      </w:r>
    </w:p>
    <w:p w14:paraId="72FF7328" w14:textId="77777777" w:rsidR="00A7091D" w:rsidRPr="00690B7A" w:rsidRDefault="00A7091D" w:rsidP="005B0496">
      <w:pPr>
        <w:jc w:val="both"/>
        <w:rPr>
          <w:rFonts w:cs="Arial"/>
          <w:sz w:val="20"/>
          <w:szCs w:val="20"/>
        </w:rPr>
      </w:pPr>
    </w:p>
    <w:p w14:paraId="4CF1A79D" w14:textId="77777777" w:rsidR="00A7091D" w:rsidRPr="00690B7A" w:rsidRDefault="00A7091D" w:rsidP="005B0496">
      <w:pPr>
        <w:jc w:val="both"/>
        <w:rPr>
          <w:rFonts w:cs="Arial"/>
          <w:sz w:val="20"/>
          <w:szCs w:val="20"/>
        </w:rPr>
      </w:pPr>
      <w:r w:rsidRPr="00690B7A">
        <w:rPr>
          <w:rFonts w:cs="Arial"/>
          <w:sz w:val="20"/>
          <w:szCs w:val="20"/>
        </w:rPr>
        <w:t>Kot dogodke ali dejanja višje sile se štejejo zlasti naravne katastrofe vseh vrst, ukrepi vladnih organov, vojni dogodki, ki so kot takšni označeni v mednarodnem vojnem pravu, in drugi primeri, ki jih kot sodna praksa šteje, kot dogodke višje sile, v zimskem času pa zapora cesta za tovorna vozila zaradi prejemanja snega na cestišču – izločanje iz prometa.</w:t>
      </w:r>
    </w:p>
    <w:p w14:paraId="6DB80308" w14:textId="77777777" w:rsidR="00A7091D" w:rsidRPr="00690B7A" w:rsidRDefault="00A7091D" w:rsidP="005B0496">
      <w:pPr>
        <w:jc w:val="both"/>
        <w:rPr>
          <w:rFonts w:cs="Arial"/>
          <w:sz w:val="20"/>
          <w:szCs w:val="20"/>
        </w:rPr>
      </w:pPr>
    </w:p>
    <w:p w14:paraId="4759314F" w14:textId="77777777" w:rsidR="00A7091D" w:rsidRPr="00690B7A" w:rsidRDefault="00A7091D" w:rsidP="005B0496">
      <w:pPr>
        <w:jc w:val="both"/>
        <w:rPr>
          <w:rFonts w:cs="Arial"/>
          <w:sz w:val="20"/>
          <w:szCs w:val="20"/>
        </w:rPr>
      </w:pPr>
      <w:r w:rsidRPr="00690B7A">
        <w:rPr>
          <w:rFonts w:cs="Arial"/>
          <w:sz w:val="20"/>
          <w:szCs w:val="20"/>
        </w:rPr>
        <w:t xml:space="preserve">V primeru, da je kateri od pogodbenih strank onemogočeno izpolnjevanje njenih obveznosti iz razlogov navedenih v tem členu, mora pogodbena stranka nemudoma, najkasneje pa v roku treh (3) delovnih dni obvestiti drugo pogodbeno stranko v pisni obliki in ji posredovati dokazni material, iz katerega izhaja utemeljenost njenih navedb. V primeru, da okoliščine trajajo več kot 30 dni, se bosta pogodbeni stranki dogovorili glede nadaljnjega sodelovanja oz. morebitnega prenehanja te pogodbe. </w:t>
      </w:r>
    </w:p>
    <w:p w14:paraId="43C570A7" w14:textId="77777777" w:rsidR="00A7091D" w:rsidRPr="00690B7A" w:rsidRDefault="00A7091D" w:rsidP="00A7091D">
      <w:pPr>
        <w:autoSpaceDE w:val="0"/>
        <w:autoSpaceDN w:val="0"/>
        <w:adjustRightInd w:val="0"/>
        <w:jc w:val="center"/>
        <w:rPr>
          <w:rFonts w:cs="Arial"/>
          <w:sz w:val="20"/>
          <w:szCs w:val="20"/>
        </w:rPr>
      </w:pPr>
    </w:p>
    <w:p w14:paraId="087F7F0D" w14:textId="666878D8" w:rsidR="00A7091D" w:rsidRPr="00690B7A" w:rsidRDefault="00A7091D" w:rsidP="00A7091D">
      <w:pPr>
        <w:rPr>
          <w:rFonts w:cs="Arial"/>
          <w:b/>
          <w:sz w:val="20"/>
          <w:szCs w:val="20"/>
        </w:rPr>
      </w:pPr>
      <w:r w:rsidRPr="00690B7A">
        <w:rPr>
          <w:rFonts w:cs="Arial"/>
          <w:b/>
          <w:sz w:val="20"/>
          <w:szCs w:val="20"/>
        </w:rPr>
        <w:t>XI</w:t>
      </w:r>
      <w:r w:rsidR="00034F39" w:rsidRPr="00690B7A">
        <w:rPr>
          <w:rFonts w:cs="Arial"/>
          <w:b/>
          <w:sz w:val="20"/>
          <w:szCs w:val="20"/>
        </w:rPr>
        <w:t>II</w:t>
      </w:r>
      <w:r w:rsidRPr="00690B7A">
        <w:rPr>
          <w:rFonts w:cs="Arial"/>
          <w:b/>
          <w:sz w:val="20"/>
          <w:szCs w:val="20"/>
        </w:rPr>
        <w:t>. SOCIALNA KLAVZULA</w:t>
      </w:r>
    </w:p>
    <w:p w14:paraId="1E39DB09" w14:textId="77777777" w:rsidR="00A7091D" w:rsidRPr="00690B7A" w:rsidRDefault="00A7091D" w:rsidP="00A7091D">
      <w:pPr>
        <w:rPr>
          <w:rFonts w:cs="Arial"/>
          <w:sz w:val="20"/>
          <w:szCs w:val="20"/>
        </w:rPr>
      </w:pPr>
    </w:p>
    <w:p w14:paraId="2C949C6C" w14:textId="5776C8CD" w:rsidR="00A7091D" w:rsidRPr="00690B7A" w:rsidRDefault="00034F39" w:rsidP="00034F39">
      <w:pPr>
        <w:ind w:left="360"/>
        <w:jc w:val="center"/>
        <w:rPr>
          <w:rFonts w:cs="Arial"/>
          <w:sz w:val="20"/>
          <w:szCs w:val="20"/>
        </w:rPr>
      </w:pPr>
      <w:r w:rsidRPr="00690B7A">
        <w:rPr>
          <w:rFonts w:cs="Arial"/>
          <w:sz w:val="20"/>
          <w:szCs w:val="20"/>
        </w:rPr>
        <w:t xml:space="preserve">17. </w:t>
      </w:r>
      <w:r w:rsidR="00A7091D" w:rsidRPr="00690B7A">
        <w:rPr>
          <w:rFonts w:cs="Arial"/>
          <w:sz w:val="20"/>
          <w:szCs w:val="20"/>
        </w:rPr>
        <w:t>člen</w:t>
      </w:r>
    </w:p>
    <w:p w14:paraId="5C419EE5" w14:textId="77777777" w:rsidR="00A7091D" w:rsidRPr="00690B7A" w:rsidRDefault="00A7091D" w:rsidP="00A7091D">
      <w:pPr>
        <w:rPr>
          <w:rFonts w:cs="Arial"/>
          <w:sz w:val="20"/>
          <w:szCs w:val="20"/>
        </w:rPr>
      </w:pPr>
    </w:p>
    <w:p w14:paraId="5C7991DA" w14:textId="77777777" w:rsidR="00A7091D" w:rsidRPr="00690B7A" w:rsidRDefault="00A7091D" w:rsidP="00AD033C">
      <w:pPr>
        <w:jc w:val="both"/>
        <w:rPr>
          <w:rFonts w:cs="Arial"/>
          <w:bCs/>
          <w:sz w:val="20"/>
          <w:szCs w:val="20"/>
        </w:rPr>
      </w:pPr>
      <w:r w:rsidRPr="00690B7A">
        <w:rPr>
          <w:rFonts w:cs="Arial"/>
          <w:bCs/>
          <w:color w:val="00000A"/>
          <w:sz w:val="20"/>
          <w:szCs w:val="20"/>
        </w:rPr>
        <w:t xml:space="preserve">Pri izvajanju javnih naročil mora izvajalec izpolnjevati veljavne obveznosti na področju </w:t>
      </w:r>
      <w:proofErr w:type="spellStart"/>
      <w:r w:rsidRPr="00690B7A">
        <w:rPr>
          <w:rFonts w:cs="Arial"/>
          <w:bCs/>
          <w:color w:val="00000A"/>
          <w:sz w:val="20"/>
          <w:szCs w:val="20"/>
        </w:rPr>
        <w:t>okoljskega</w:t>
      </w:r>
      <w:proofErr w:type="spellEnd"/>
      <w:r w:rsidRPr="00690B7A">
        <w:rPr>
          <w:rFonts w:cs="Arial"/>
          <w:bCs/>
          <w:color w:val="00000A"/>
          <w:sz w:val="20"/>
          <w:szCs w:val="20"/>
        </w:rPr>
        <w:t xml:space="preserve">, socialnega in delovnega prava, ki so določene v pravu Evropske unije, predpisih, ki </w:t>
      </w:r>
      <w:r w:rsidRPr="00690B7A">
        <w:rPr>
          <w:rFonts w:cs="Arial"/>
          <w:bCs/>
          <w:sz w:val="20"/>
          <w:szCs w:val="20"/>
        </w:rPr>
        <w:t xml:space="preserve">veljajo v Republiki Sloveniji, kolektivnih pogodbah ali predpisih mednarodnega </w:t>
      </w:r>
      <w:proofErr w:type="spellStart"/>
      <w:r w:rsidRPr="00690B7A">
        <w:rPr>
          <w:rFonts w:cs="Arial"/>
          <w:bCs/>
          <w:sz w:val="20"/>
          <w:szCs w:val="20"/>
        </w:rPr>
        <w:t>okoljskega</w:t>
      </w:r>
      <w:proofErr w:type="spellEnd"/>
      <w:r w:rsidRPr="00690B7A">
        <w:rPr>
          <w:rFonts w:cs="Arial"/>
          <w:bCs/>
          <w:sz w:val="20"/>
          <w:szCs w:val="20"/>
        </w:rPr>
        <w:t xml:space="preserve">, socialnega in delovnega prava. Seznam mednarodnih socialnih in </w:t>
      </w:r>
      <w:proofErr w:type="spellStart"/>
      <w:r w:rsidRPr="00690B7A">
        <w:rPr>
          <w:rFonts w:cs="Arial"/>
          <w:bCs/>
          <w:sz w:val="20"/>
          <w:szCs w:val="20"/>
        </w:rPr>
        <w:t>okoljskih</w:t>
      </w:r>
      <w:proofErr w:type="spellEnd"/>
      <w:r w:rsidRPr="00690B7A">
        <w:rPr>
          <w:rFonts w:cs="Arial"/>
          <w:bCs/>
          <w:sz w:val="20"/>
          <w:szCs w:val="20"/>
        </w:rPr>
        <w:t xml:space="preserve"> konvencij določata Priloga X Direktive 2014/24/EU in Priloga XIV Direktive 2014/25/EU.</w:t>
      </w:r>
    </w:p>
    <w:p w14:paraId="3EDD5028" w14:textId="77777777" w:rsidR="00A7091D" w:rsidRPr="00690B7A" w:rsidRDefault="00A7091D" w:rsidP="00AD033C">
      <w:pPr>
        <w:jc w:val="both"/>
        <w:rPr>
          <w:rFonts w:cs="Arial"/>
          <w:bCs/>
          <w:sz w:val="20"/>
          <w:szCs w:val="20"/>
        </w:rPr>
      </w:pPr>
    </w:p>
    <w:p w14:paraId="4B58E0F4" w14:textId="77777777" w:rsidR="00A7091D" w:rsidRPr="00690B7A" w:rsidRDefault="00A7091D" w:rsidP="00AD033C">
      <w:pPr>
        <w:jc w:val="both"/>
        <w:rPr>
          <w:rFonts w:cs="Arial"/>
          <w:bCs/>
          <w:sz w:val="20"/>
          <w:szCs w:val="20"/>
        </w:rPr>
      </w:pPr>
      <w:r w:rsidRPr="00690B7A">
        <w:rPr>
          <w:rFonts w:cs="Arial"/>
          <w:bCs/>
          <w:sz w:val="20"/>
          <w:szCs w:val="20"/>
        </w:rPr>
        <w:t>Naročnik bo pri izvajanju pogodbe upošteval obveznosti preverjanja izpolnjevanja pogojev izbranega izvajalca upoštevaje določila t. i. »razveznega pogoja«, kot izhajajo iz novele ZJN-3A.</w:t>
      </w:r>
    </w:p>
    <w:p w14:paraId="2BBAC2FD" w14:textId="77777777" w:rsidR="00A7091D" w:rsidRPr="00690B7A" w:rsidRDefault="00A7091D" w:rsidP="00AD033C">
      <w:pPr>
        <w:jc w:val="both"/>
        <w:rPr>
          <w:rFonts w:cs="Arial"/>
          <w:b/>
          <w:sz w:val="20"/>
          <w:szCs w:val="20"/>
        </w:rPr>
      </w:pPr>
    </w:p>
    <w:p w14:paraId="36D72F4A" w14:textId="77777777" w:rsidR="00A7091D" w:rsidRPr="00690B7A" w:rsidRDefault="00A7091D" w:rsidP="00AD033C">
      <w:pPr>
        <w:jc w:val="both"/>
        <w:rPr>
          <w:rFonts w:cs="Arial"/>
          <w:iCs/>
          <w:sz w:val="20"/>
          <w:szCs w:val="20"/>
        </w:rPr>
      </w:pPr>
      <w:r w:rsidRPr="00690B7A">
        <w:rPr>
          <w:rFonts w:cs="Arial"/>
          <w:iCs/>
          <w:sz w:val="20"/>
          <w:szCs w:val="20"/>
        </w:rPr>
        <w:lastRenderedPageBreak/>
        <w:t>Naročnik bo po izteku vsakih šest mesecev od sklenitve pogodbe z izbranim izvajalcem, ki je oddal dopustno ponudbo, preveril ali je na dan tega preverjanja pri izvajalcu ali podizvajalcu izpolnjena ena ali več naslednjih okoliščin:</w:t>
      </w:r>
    </w:p>
    <w:p w14:paraId="783DF961" w14:textId="77777777" w:rsidR="00A7091D" w:rsidRPr="00690B7A" w:rsidRDefault="00A7091D" w:rsidP="00AD033C">
      <w:pPr>
        <w:jc w:val="both"/>
        <w:rPr>
          <w:rFonts w:cs="Arial"/>
          <w:iCs/>
          <w:sz w:val="20"/>
          <w:szCs w:val="20"/>
        </w:rPr>
      </w:pPr>
      <w:r w:rsidRPr="00690B7A">
        <w:rPr>
          <w:rFonts w:cs="Arial"/>
          <w:iCs/>
          <w:sz w:val="20"/>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7C94F3B9" w14:textId="77777777" w:rsidR="00A7091D" w:rsidRPr="00690B7A" w:rsidRDefault="00A7091D" w:rsidP="00AD033C">
      <w:pPr>
        <w:jc w:val="both"/>
        <w:rPr>
          <w:rFonts w:cs="Arial"/>
          <w:iCs/>
          <w:sz w:val="20"/>
          <w:szCs w:val="20"/>
        </w:rPr>
      </w:pPr>
      <w:r w:rsidRPr="00690B7A">
        <w:rPr>
          <w:rFonts w:cs="Arial"/>
          <w:iCs/>
          <w:sz w:val="20"/>
          <w:szCs w:val="20"/>
        </w:rPr>
        <w:t>2. da je izvajalec ali njegov podizvajalec izločen iz postopkov oddaje javnih naročil zaradi uvrstitve v evidenco gospodarskih subjektov z negativnimi referencami;</w:t>
      </w:r>
    </w:p>
    <w:p w14:paraId="7956F937" w14:textId="77777777" w:rsidR="00A7091D" w:rsidRPr="00690B7A" w:rsidRDefault="00A7091D" w:rsidP="00AD033C">
      <w:pPr>
        <w:jc w:val="both"/>
        <w:rPr>
          <w:rFonts w:cs="Arial"/>
          <w:sz w:val="20"/>
          <w:szCs w:val="20"/>
        </w:rPr>
      </w:pPr>
      <w:r w:rsidRPr="00690B7A">
        <w:rPr>
          <w:rFonts w:cs="Arial"/>
          <w:iCs/>
          <w:sz w:val="20"/>
          <w:szCs w:val="20"/>
        </w:rPr>
        <w:t xml:space="preserve">3.  </w:t>
      </w:r>
      <w:r w:rsidRPr="00690B7A">
        <w:rPr>
          <w:rFonts w:cs="Arial"/>
          <w:sz w:val="20"/>
          <w:szCs w:val="20"/>
        </w:rPr>
        <w:t>da je v zadnjih treh letih pred dnevom preverjanja pristojni organ Republike Slovenije ali druge države članice ali tretje države pri izvajalcu ali njegovemu podizvajalcu ugotovil najmanj dve kršitvi v zvezi s:</w:t>
      </w:r>
    </w:p>
    <w:p w14:paraId="18A39A4F" w14:textId="77777777" w:rsidR="00A7091D" w:rsidRPr="00690B7A" w:rsidRDefault="00A7091D" w:rsidP="00AD033C">
      <w:pPr>
        <w:numPr>
          <w:ilvl w:val="0"/>
          <w:numId w:val="42"/>
        </w:numPr>
        <w:jc w:val="both"/>
        <w:rPr>
          <w:rFonts w:cs="Arial"/>
          <w:sz w:val="20"/>
          <w:szCs w:val="20"/>
        </w:rPr>
      </w:pPr>
      <w:r w:rsidRPr="00690B7A">
        <w:rPr>
          <w:rFonts w:cs="Arial"/>
          <w:sz w:val="20"/>
          <w:szCs w:val="20"/>
        </w:rPr>
        <w:t xml:space="preserve">plačilom za delo, </w:t>
      </w:r>
    </w:p>
    <w:p w14:paraId="57638EC2" w14:textId="77777777" w:rsidR="00A7091D" w:rsidRPr="00690B7A" w:rsidRDefault="00A7091D" w:rsidP="00AD033C">
      <w:pPr>
        <w:numPr>
          <w:ilvl w:val="0"/>
          <w:numId w:val="42"/>
        </w:numPr>
        <w:jc w:val="both"/>
        <w:rPr>
          <w:rFonts w:cs="Arial"/>
          <w:sz w:val="20"/>
          <w:szCs w:val="20"/>
        </w:rPr>
      </w:pPr>
      <w:r w:rsidRPr="00690B7A">
        <w:rPr>
          <w:rFonts w:cs="Arial"/>
          <w:sz w:val="20"/>
          <w:szCs w:val="20"/>
        </w:rPr>
        <w:t xml:space="preserve">delovnim časom, </w:t>
      </w:r>
    </w:p>
    <w:p w14:paraId="21687BF3" w14:textId="77777777" w:rsidR="00A7091D" w:rsidRPr="00690B7A" w:rsidRDefault="00A7091D" w:rsidP="00AD033C">
      <w:pPr>
        <w:numPr>
          <w:ilvl w:val="0"/>
          <w:numId w:val="42"/>
        </w:numPr>
        <w:jc w:val="both"/>
        <w:rPr>
          <w:rFonts w:cs="Arial"/>
          <w:iCs/>
          <w:sz w:val="20"/>
          <w:szCs w:val="20"/>
        </w:rPr>
      </w:pPr>
      <w:r w:rsidRPr="00690B7A">
        <w:rPr>
          <w:rFonts w:cs="Arial"/>
          <w:sz w:val="20"/>
          <w:szCs w:val="20"/>
        </w:rPr>
        <w:t xml:space="preserve">počitki, </w:t>
      </w:r>
    </w:p>
    <w:p w14:paraId="4067DA17" w14:textId="77777777" w:rsidR="00A7091D" w:rsidRPr="00690B7A" w:rsidRDefault="00A7091D" w:rsidP="00AD033C">
      <w:pPr>
        <w:numPr>
          <w:ilvl w:val="0"/>
          <w:numId w:val="42"/>
        </w:numPr>
        <w:jc w:val="both"/>
        <w:rPr>
          <w:rFonts w:cs="Arial"/>
          <w:iCs/>
          <w:sz w:val="20"/>
          <w:szCs w:val="20"/>
        </w:rPr>
      </w:pPr>
      <w:r w:rsidRPr="00690B7A">
        <w:rPr>
          <w:rFonts w:cs="Arial"/>
          <w:sz w:val="20"/>
          <w:szCs w:val="20"/>
        </w:rPr>
        <w:t xml:space="preserve">opravljanjem dela na podlagi pogodb civilnega prava kljub obstoju elementov delovnega razmerja ali </w:t>
      </w:r>
    </w:p>
    <w:p w14:paraId="6B2682C3" w14:textId="77777777" w:rsidR="00A7091D" w:rsidRPr="00690B7A" w:rsidRDefault="00A7091D" w:rsidP="00AD033C">
      <w:pPr>
        <w:numPr>
          <w:ilvl w:val="0"/>
          <w:numId w:val="42"/>
        </w:numPr>
        <w:jc w:val="both"/>
        <w:rPr>
          <w:rFonts w:cs="Arial"/>
          <w:iCs/>
          <w:sz w:val="20"/>
          <w:szCs w:val="20"/>
        </w:rPr>
      </w:pPr>
      <w:r w:rsidRPr="00690B7A">
        <w:rPr>
          <w:rFonts w:cs="Arial"/>
          <w:sz w:val="20"/>
          <w:szCs w:val="20"/>
        </w:rPr>
        <w:t xml:space="preserve">v zvezi z zaposlovanjem na črno, </w:t>
      </w:r>
    </w:p>
    <w:p w14:paraId="3F736DF3" w14:textId="77777777" w:rsidR="00A7091D" w:rsidRPr="00690B7A" w:rsidRDefault="00A7091D" w:rsidP="00AD033C">
      <w:pPr>
        <w:jc w:val="both"/>
        <w:rPr>
          <w:rFonts w:cs="Arial"/>
          <w:sz w:val="20"/>
          <w:szCs w:val="20"/>
        </w:rPr>
      </w:pPr>
      <w:r w:rsidRPr="00690B7A">
        <w:rPr>
          <w:rFonts w:cs="Arial"/>
          <w:sz w:val="20"/>
          <w:szCs w:val="20"/>
        </w:rPr>
        <w:t>za kateri mu je bila s pravnomočno odločitvijo ali več pravnomočnimi odločitvami izrečena globa za prekršek.</w:t>
      </w:r>
    </w:p>
    <w:p w14:paraId="4A4DC789" w14:textId="77777777" w:rsidR="00A7091D" w:rsidRPr="00690B7A" w:rsidRDefault="00A7091D" w:rsidP="00AD033C">
      <w:pPr>
        <w:jc w:val="both"/>
        <w:rPr>
          <w:rFonts w:cs="Arial"/>
          <w:sz w:val="20"/>
          <w:szCs w:val="20"/>
        </w:rPr>
      </w:pPr>
    </w:p>
    <w:p w14:paraId="24ECBED1" w14:textId="77777777" w:rsidR="00A7091D" w:rsidRPr="00690B7A" w:rsidRDefault="00A7091D" w:rsidP="00AD033C">
      <w:pPr>
        <w:jc w:val="both"/>
        <w:rPr>
          <w:rFonts w:cs="Arial"/>
          <w:iCs/>
          <w:sz w:val="20"/>
          <w:szCs w:val="20"/>
        </w:rPr>
      </w:pPr>
      <w:r w:rsidRPr="00690B7A">
        <w:rPr>
          <w:rFonts w:cs="Arial"/>
          <w:iCs/>
          <w:sz w:val="20"/>
          <w:szCs w:val="20"/>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29612EEB" w14:textId="77777777" w:rsidR="00A7091D" w:rsidRPr="00690B7A" w:rsidRDefault="00A7091D" w:rsidP="00AD033C">
      <w:pPr>
        <w:jc w:val="both"/>
        <w:rPr>
          <w:rFonts w:cs="Arial"/>
          <w:iCs/>
          <w:sz w:val="20"/>
          <w:szCs w:val="20"/>
        </w:rPr>
      </w:pPr>
    </w:p>
    <w:p w14:paraId="1051C2CB" w14:textId="77777777" w:rsidR="00A7091D" w:rsidRPr="00690B7A" w:rsidRDefault="00A7091D" w:rsidP="00AD033C">
      <w:pPr>
        <w:jc w:val="both"/>
        <w:rPr>
          <w:rFonts w:cs="Arial"/>
          <w:iCs/>
          <w:sz w:val="20"/>
          <w:szCs w:val="20"/>
        </w:rPr>
      </w:pPr>
      <w:r w:rsidRPr="00690B7A">
        <w:rPr>
          <w:rFonts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2BAA9BEC" w14:textId="77777777" w:rsidR="00A7091D" w:rsidRPr="00690B7A" w:rsidRDefault="00A7091D" w:rsidP="00AD033C">
      <w:pPr>
        <w:jc w:val="both"/>
        <w:rPr>
          <w:rFonts w:cs="Arial"/>
          <w:iCs/>
          <w:sz w:val="20"/>
          <w:szCs w:val="20"/>
        </w:rPr>
      </w:pPr>
    </w:p>
    <w:p w14:paraId="4B2C6CB9" w14:textId="77777777" w:rsidR="00A7091D" w:rsidRPr="00690B7A" w:rsidRDefault="00A7091D" w:rsidP="00AD033C">
      <w:pPr>
        <w:jc w:val="both"/>
        <w:rPr>
          <w:rFonts w:cs="Arial"/>
          <w:iCs/>
          <w:sz w:val="20"/>
          <w:szCs w:val="20"/>
        </w:rPr>
      </w:pPr>
      <w:r w:rsidRPr="00690B7A">
        <w:rPr>
          <w:rFonts w:cs="Arial"/>
          <w:iCs/>
          <w:sz w:val="20"/>
          <w:szCs w:val="20"/>
        </w:rPr>
        <w:t xml:space="preserve">V primeru izpolnitve okoliščine iz prvega odstavka prejšnjega člena pri nominiranih podizvajalcih, lahko izvajalec v roku desetih dni po prejemu obvestila iz prejšnjega odstavka zamenja podizvajalca v skladu s 94. Členom Zakona o javnem naročanju (Uradni list RS, št. 91/15 in št. 14/18; ZJN-3) in določili te pogodbe, pod pogojem, da ta zamenjava ne predstavlja bistvene spremembe pogodbe. </w:t>
      </w:r>
    </w:p>
    <w:p w14:paraId="0253D3B2" w14:textId="77777777" w:rsidR="00A7091D" w:rsidRPr="00690B7A" w:rsidRDefault="00A7091D" w:rsidP="00AD033C">
      <w:pPr>
        <w:jc w:val="both"/>
        <w:rPr>
          <w:rFonts w:cs="Arial"/>
          <w:iCs/>
          <w:sz w:val="20"/>
          <w:szCs w:val="20"/>
        </w:rPr>
      </w:pPr>
    </w:p>
    <w:p w14:paraId="64ED0903" w14:textId="77777777" w:rsidR="00A7091D" w:rsidRPr="00690B7A" w:rsidRDefault="00A7091D" w:rsidP="00AD033C">
      <w:pPr>
        <w:jc w:val="both"/>
        <w:rPr>
          <w:rFonts w:cs="Arial"/>
          <w:bCs/>
          <w:sz w:val="20"/>
          <w:szCs w:val="20"/>
        </w:rPr>
      </w:pPr>
      <w:r w:rsidRPr="00690B7A">
        <w:rPr>
          <w:rFonts w:cs="Arial"/>
          <w:iCs/>
          <w:sz w:val="20"/>
          <w:szCs w:val="20"/>
        </w:rPr>
        <w:t>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47F9E84" w14:textId="77777777" w:rsidR="00A7091D" w:rsidRPr="00690B7A" w:rsidRDefault="00A7091D" w:rsidP="00AD033C">
      <w:pPr>
        <w:autoSpaceDE w:val="0"/>
        <w:autoSpaceDN w:val="0"/>
        <w:adjustRightInd w:val="0"/>
        <w:jc w:val="both"/>
        <w:rPr>
          <w:rFonts w:cs="Arial"/>
          <w:b/>
          <w:bCs/>
          <w:sz w:val="20"/>
          <w:szCs w:val="20"/>
        </w:rPr>
      </w:pPr>
    </w:p>
    <w:p w14:paraId="5EF12A68" w14:textId="5D7614D3" w:rsidR="00A7091D" w:rsidRPr="00690B7A" w:rsidRDefault="00A7091D" w:rsidP="00A7091D">
      <w:pPr>
        <w:autoSpaceDE w:val="0"/>
        <w:autoSpaceDN w:val="0"/>
        <w:adjustRightInd w:val="0"/>
        <w:rPr>
          <w:rFonts w:cs="Arial"/>
          <w:b/>
          <w:bCs/>
          <w:sz w:val="20"/>
          <w:szCs w:val="20"/>
        </w:rPr>
      </w:pPr>
      <w:r w:rsidRPr="00690B7A">
        <w:rPr>
          <w:rFonts w:cs="Arial"/>
          <w:b/>
          <w:bCs/>
          <w:sz w:val="20"/>
          <w:szCs w:val="20"/>
        </w:rPr>
        <w:t>X</w:t>
      </w:r>
      <w:r w:rsidR="00034F39" w:rsidRPr="00690B7A">
        <w:rPr>
          <w:rFonts w:cs="Arial"/>
          <w:b/>
          <w:bCs/>
          <w:sz w:val="20"/>
          <w:szCs w:val="20"/>
        </w:rPr>
        <w:t>I</w:t>
      </w:r>
      <w:r w:rsidRPr="00690B7A">
        <w:rPr>
          <w:rFonts w:cs="Arial"/>
          <w:b/>
          <w:bCs/>
          <w:sz w:val="20"/>
          <w:szCs w:val="20"/>
        </w:rPr>
        <w:t>V. PROTIKORUPCIJSKO DOLOČILO</w:t>
      </w:r>
    </w:p>
    <w:p w14:paraId="64F4CCBE" w14:textId="77777777" w:rsidR="00A7091D" w:rsidRPr="00690B7A" w:rsidRDefault="00A7091D" w:rsidP="00A7091D">
      <w:pPr>
        <w:autoSpaceDE w:val="0"/>
        <w:autoSpaceDN w:val="0"/>
        <w:adjustRightInd w:val="0"/>
        <w:rPr>
          <w:rFonts w:cs="Arial"/>
          <w:b/>
          <w:bCs/>
          <w:sz w:val="20"/>
          <w:szCs w:val="20"/>
        </w:rPr>
      </w:pPr>
    </w:p>
    <w:p w14:paraId="1E5F839F" w14:textId="1148A027" w:rsidR="00A7091D" w:rsidRPr="00690B7A" w:rsidRDefault="00034F39" w:rsidP="00A7091D">
      <w:pPr>
        <w:autoSpaceDE w:val="0"/>
        <w:autoSpaceDN w:val="0"/>
        <w:adjustRightInd w:val="0"/>
        <w:jc w:val="center"/>
        <w:rPr>
          <w:rFonts w:cs="Arial"/>
          <w:sz w:val="20"/>
          <w:szCs w:val="20"/>
        </w:rPr>
      </w:pPr>
      <w:r w:rsidRPr="00690B7A">
        <w:rPr>
          <w:rFonts w:cs="Arial"/>
          <w:sz w:val="20"/>
          <w:szCs w:val="20"/>
        </w:rPr>
        <w:t>18</w:t>
      </w:r>
      <w:r w:rsidR="00A7091D" w:rsidRPr="00690B7A">
        <w:rPr>
          <w:rFonts w:cs="Arial"/>
          <w:sz w:val="20"/>
          <w:szCs w:val="20"/>
        </w:rPr>
        <w:t>. člen</w:t>
      </w:r>
    </w:p>
    <w:p w14:paraId="51492222" w14:textId="77777777" w:rsidR="00A7091D" w:rsidRPr="00690B7A" w:rsidRDefault="00A7091D" w:rsidP="00A7091D">
      <w:pPr>
        <w:autoSpaceDE w:val="0"/>
        <w:autoSpaceDN w:val="0"/>
        <w:adjustRightInd w:val="0"/>
        <w:rPr>
          <w:rFonts w:cs="Arial"/>
          <w:b/>
          <w:bCs/>
          <w:sz w:val="20"/>
          <w:szCs w:val="20"/>
        </w:rPr>
      </w:pPr>
    </w:p>
    <w:p w14:paraId="7DAF551B" w14:textId="77777777" w:rsidR="00A7091D" w:rsidRPr="00690B7A" w:rsidRDefault="00A7091D" w:rsidP="00A7091D">
      <w:pPr>
        <w:keepLines/>
        <w:jc w:val="both"/>
        <w:rPr>
          <w:rFonts w:cs="Arial"/>
          <w:sz w:val="20"/>
          <w:szCs w:val="20"/>
        </w:rPr>
      </w:pPr>
      <w:r w:rsidRPr="00690B7A">
        <w:rPr>
          <w:rFonts w:cs="Arial"/>
          <w:sz w:val="20"/>
          <w:szCs w:val="20"/>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4A60D615" w14:textId="77777777" w:rsidR="00A7091D" w:rsidRPr="00690B7A" w:rsidRDefault="00A7091D" w:rsidP="00A7091D">
      <w:pPr>
        <w:keepLines/>
        <w:jc w:val="both"/>
        <w:rPr>
          <w:rFonts w:cs="Arial"/>
          <w:sz w:val="20"/>
          <w:szCs w:val="20"/>
        </w:rPr>
      </w:pPr>
    </w:p>
    <w:p w14:paraId="0001C56A" w14:textId="77777777" w:rsidR="00A7091D" w:rsidRPr="00690B7A" w:rsidRDefault="00A7091D" w:rsidP="00A7091D">
      <w:pPr>
        <w:keepLines/>
        <w:jc w:val="both"/>
        <w:rPr>
          <w:rFonts w:cs="Arial"/>
          <w:sz w:val="20"/>
          <w:szCs w:val="20"/>
        </w:rPr>
      </w:pPr>
      <w:r w:rsidRPr="00690B7A">
        <w:rPr>
          <w:rFonts w:cs="Arial"/>
          <w:sz w:val="20"/>
          <w:szCs w:val="20"/>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5EFF288E" w14:textId="77777777" w:rsidR="00A7091D" w:rsidRPr="00690B7A" w:rsidRDefault="00A7091D" w:rsidP="00A7091D">
      <w:pPr>
        <w:keepLines/>
        <w:jc w:val="both"/>
        <w:rPr>
          <w:rFonts w:cs="Arial"/>
          <w:sz w:val="20"/>
          <w:szCs w:val="20"/>
        </w:rPr>
      </w:pPr>
    </w:p>
    <w:p w14:paraId="7DC3C080" w14:textId="419E2B21" w:rsidR="00A7091D" w:rsidRPr="00690B7A" w:rsidRDefault="00034F39" w:rsidP="00A7091D">
      <w:pPr>
        <w:keepLines/>
        <w:ind w:left="360"/>
        <w:jc w:val="center"/>
        <w:rPr>
          <w:rFonts w:cs="Arial"/>
          <w:sz w:val="20"/>
          <w:szCs w:val="20"/>
        </w:rPr>
      </w:pPr>
      <w:r w:rsidRPr="00690B7A">
        <w:rPr>
          <w:rFonts w:cs="Arial"/>
          <w:sz w:val="20"/>
          <w:szCs w:val="20"/>
        </w:rPr>
        <w:t>19</w:t>
      </w:r>
      <w:r w:rsidR="00A7091D" w:rsidRPr="00690B7A">
        <w:rPr>
          <w:rFonts w:cs="Arial"/>
          <w:sz w:val="20"/>
          <w:szCs w:val="20"/>
        </w:rPr>
        <w:t>.člen</w:t>
      </w:r>
    </w:p>
    <w:p w14:paraId="59BCF24C" w14:textId="77777777" w:rsidR="00A7091D" w:rsidRPr="00690B7A" w:rsidRDefault="00A7091D" w:rsidP="00A7091D">
      <w:pPr>
        <w:keepLines/>
        <w:ind w:left="360"/>
        <w:jc w:val="both"/>
        <w:rPr>
          <w:rFonts w:cs="Arial"/>
          <w:sz w:val="20"/>
          <w:szCs w:val="20"/>
        </w:rPr>
      </w:pPr>
    </w:p>
    <w:p w14:paraId="40A83AEE" w14:textId="77777777" w:rsidR="00A7091D" w:rsidRPr="00690B7A" w:rsidRDefault="00A7091D" w:rsidP="00A7091D">
      <w:pPr>
        <w:keepLines/>
        <w:jc w:val="both"/>
        <w:rPr>
          <w:rFonts w:cs="Arial"/>
          <w:sz w:val="20"/>
          <w:szCs w:val="20"/>
        </w:rPr>
      </w:pPr>
      <w:r w:rsidRPr="00690B7A">
        <w:rPr>
          <w:rFonts w:cs="Arial"/>
          <w:sz w:val="20"/>
          <w:szCs w:val="20"/>
        </w:rPr>
        <w:t>Dobavitelj se obvezuje, da bo kadarkoli v času veljavnosti te pogodbe oziroma kadarkoli v času izvajanja predmeta te pogodbe, v skladu s šestim odstavkom 91. člena ZJN-3 (velja tudi za vse podizvajalce, s katerimi prodajalec izvaja predmet te pogodbe), v roku osmih (8) dni od prejema poziva, naročniku posredoval podatke o:</w:t>
      </w:r>
    </w:p>
    <w:p w14:paraId="10E996D4" w14:textId="77777777" w:rsidR="00A7091D" w:rsidRPr="00690B7A" w:rsidRDefault="00A7091D" w:rsidP="00A7091D">
      <w:pPr>
        <w:keepLines/>
        <w:numPr>
          <w:ilvl w:val="0"/>
          <w:numId w:val="35"/>
        </w:numPr>
        <w:suppressAutoHyphens/>
        <w:jc w:val="both"/>
        <w:rPr>
          <w:rFonts w:cs="Arial"/>
          <w:sz w:val="20"/>
          <w:szCs w:val="20"/>
        </w:rPr>
      </w:pPr>
      <w:r w:rsidRPr="00690B7A">
        <w:rPr>
          <w:rFonts w:cs="Arial"/>
          <w:sz w:val="20"/>
          <w:szCs w:val="20"/>
        </w:rPr>
        <w:t xml:space="preserve">svojih ustanoviteljih, družbenikih, delničarjih, </w:t>
      </w:r>
      <w:proofErr w:type="spellStart"/>
      <w:r w:rsidRPr="00690B7A">
        <w:rPr>
          <w:rFonts w:cs="Arial"/>
          <w:sz w:val="20"/>
          <w:szCs w:val="20"/>
        </w:rPr>
        <w:t>komandistih</w:t>
      </w:r>
      <w:proofErr w:type="spellEnd"/>
      <w:r w:rsidRPr="00690B7A">
        <w:rPr>
          <w:rFonts w:cs="Arial"/>
          <w:sz w:val="20"/>
          <w:szCs w:val="20"/>
        </w:rPr>
        <w:t xml:space="preserve"> ali drugih lastnikih in podatke o lastniških deležih navedenih oseb,</w:t>
      </w:r>
    </w:p>
    <w:p w14:paraId="6C4BF8BD" w14:textId="77777777" w:rsidR="00A7091D" w:rsidRPr="00690B7A" w:rsidRDefault="00A7091D" w:rsidP="00A7091D">
      <w:pPr>
        <w:keepLines/>
        <w:numPr>
          <w:ilvl w:val="0"/>
          <w:numId w:val="35"/>
        </w:numPr>
        <w:suppressAutoHyphens/>
        <w:jc w:val="both"/>
        <w:rPr>
          <w:rFonts w:cs="Arial"/>
          <w:sz w:val="20"/>
          <w:szCs w:val="20"/>
        </w:rPr>
      </w:pPr>
      <w:r w:rsidRPr="00690B7A">
        <w:rPr>
          <w:rFonts w:cs="Arial"/>
          <w:sz w:val="20"/>
          <w:szCs w:val="20"/>
        </w:rPr>
        <w:t>gospodarskih subjektih, za katere se glede na določbe zakona, ki ureja gospodarske družbe, šteje, da so z njim povezane družbe.</w:t>
      </w:r>
    </w:p>
    <w:p w14:paraId="39924D91" w14:textId="77777777" w:rsidR="00A7091D" w:rsidRPr="00690B7A" w:rsidRDefault="00A7091D" w:rsidP="00A7091D">
      <w:pPr>
        <w:keepLines/>
        <w:ind w:left="720"/>
        <w:jc w:val="both"/>
        <w:rPr>
          <w:rFonts w:cs="Arial"/>
          <w:sz w:val="20"/>
          <w:szCs w:val="20"/>
        </w:rPr>
      </w:pPr>
    </w:p>
    <w:p w14:paraId="3CB68486" w14:textId="77777777" w:rsidR="00A7091D" w:rsidRPr="00690B7A" w:rsidRDefault="00A7091D" w:rsidP="00A7091D">
      <w:pPr>
        <w:keepLines/>
        <w:jc w:val="both"/>
        <w:rPr>
          <w:rFonts w:cs="Arial"/>
          <w:sz w:val="20"/>
          <w:szCs w:val="20"/>
        </w:rPr>
      </w:pPr>
      <w:r w:rsidRPr="00690B7A">
        <w:rPr>
          <w:rFonts w:cs="Arial"/>
          <w:kern w:val="16"/>
          <w:sz w:val="20"/>
          <w:szCs w:val="20"/>
        </w:rPr>
        <w:t xml:space="preserve">V primeru, da dobavitelj v obdobju veljavnosti pogodbe oziroma kadarkoli </w:t>
      </w:r>
      <w:r w:rsidRPr="00690B7A">
        <w:rPr>
          <w:rFonts w:cs="Arial"/>
          <w:sz w:val="20"/>
          <w:szCs w:val="20"/>
        </w:rPr>
        <w:t>v času izvajanja predmeta te pogodbe</w:t>
      </w:r>
      <w:r w:rsidRPr="00690B7A">
        <w:rPr>
          <w:rFonts w:cs="Arial"/>
          <w:kern w:val="16"/>
          <w:sz w:val="20"/>
          <w:szCs w:val="20"/>
        </w:rPr>
        <w:t>, v roku</w:t>
      </w:r>
      <w:r w:rsidRPr="00690B7A">
        <w:rPr>
          <w:rFonts w:cs="Arial"/>
          <w:sz w:val="20"/>
          <w:szCs w:val="20"/>
          <w:lang w:eastAsia="ar-SA"/>
        </w:rPr>
        <w:t xml:space="preserve"> osmih (8) dni od prejema poziva</w:t>
      </w:r>
      <w:r w:rsidRPr="00690B7A">
        <w:rPr>
          <w:rFonts w:cs="Arial"/>
          <w:kern w:val="16"/>
          <w:sz w:val="20"/>
          <w:szCs w:val="20"/>
        </w:rPr>
        <w:t>, ne posreduje naročniku podatkov iz prejšnjega odstavka tega člena, bo naročnik Državni revizijski komisiji za revizijo postopkov oddaje javnih naročil predlagal, da uvede postopek o prekršku iz 1. točke prvega odstavka 112. člena ZJN-3.</w:t>
      </w:r>
    </w:p>
    <w:p w14:paraId="4106E225" w14:textId="77777777" w:rsidR="00A7091D" w:rsidRPr="00690B7A" w:rsidRDefault="00A7091D" w:rsidP="00A7091D">
      <w:pPr>
        <w:numPr>
          <w:ilvl w:val="12"/>
          <w:numId w:val="0"/>
        </w:numPr>
        <w:jc w:val="both"/>
        <w:rPr>
          <w:rFonts w:cs="Arial"/>
          <w:sz w:val="20"/>
          <w:szCs w:val="20"/>
        </w:rPr>
      </w:pPr>
    </w:p>
    <w:p w14:paraId="401E7AA3" w14:textId="77777777" w:rsidR="00A7091D" w:rsidRPr="00690B7A" w:rsidRDefault="00A7091D" w:rsidP="00A7091D">
      <w:pPr>
        <w:jc w:val="both"/>
        <w:rPr>
          <w:rFonts w:cs="Arial"/>
          <w:b/>
          <w:sz w:val="20"/>
          <w:szCs w:val="20"/>
        </w:rPr>
      </w:pPr>
    </w:p>
    <w:p w14:paraId="6C5386D8" w14:textId="77777777" w:rsidR="00A7091D" w:rsidRPr="00690B7A" w:rsidRDefault="00A7091D" w:rsidP="00A7091D">
      <w:pPr>
        <w:rPr>
          <w:rFonts w:cs="Arial"/>
          <w:b/>
          <w:sz w:val="20"/>
          <w:szCs w:val="20"/>
        </w:rPr>
      </w:pPr>
      <w:r w:rsidRPr="00690B7A">
        <w:rPr>
          <w:rFonts w:cs="Arial"/>
          <w:b/>
          <w:sz w:val="20"/>
          <w:szCs w:val="20"/>
        </w:rPr>
        <w:t>XVI. PREHODNE IN KONČNE DOLOČBE</w:t>
      </w:r>
    </w:p>
    <w:p w14:paraId="5B68FF2F" w14:textId="77777777" w:rsidR="00A7091D" w:rsidRPr="00690B7A" w:rsidRDefault="00A7091D" w:rsidP="00A7091D">
      <w:pPr>
        <w:rPr>
          <w:rFonts w:cs="Arial"/>
          <w:b/>
          <w:i/>
          <w:sz w:val="20"/>
          <w:szCs w:val="20"/>
        </w:rPr>
      </w:pPr>
    </w:p>
    <w:p w14:paraId="66128B82" w14:textId="771B3D02" w:rsidR="00A7091D" w:rsidRPr="00690B7A" w:rsidRDefault="00A7091D" w:rsidP="00A7091D">
      <w:pPr>
        <w:jc w:val="center"/>
        <w:rPr>
          <w:rFonts w:cs="Arial"/>
          <w:sz w:val="20"/>
          <w:szCs w:val="20"/>
        </w:rPr>
      </w:pPr>
      <w:r w:rsidRPr="00690B7A">
        <w:rPr>
          <w:rFonts w:cs="Arial"/>
          <w:sz w:val="20"/>
          <w:szCs w:val="20"/>
        </w:rPr>
        <w:t xml:space="preserve"> 2</w:t>
      </w:r>
      <w:r w:rsidR="00034F39" w:rsidRPr="00690B7A">
        <w:rPr>
          <w:rFonts w:cs="Arial"/>
          <w:sz w:val="20"/>
          <w:szCs w:val="20"/>
        </w:rPr>
        <w:t>0</w:t>
      </w:r>
      <w:r w:rsidRPr="00690B7A">
        <w:rPr>
          <w:rFonts w:cs="Arial"/>
          <w:sz w:val="20"/>
          <w:szCs w:val="20"/>
        </w:rPr>
        <w:t>. člen</w:t>
      </w:r>
    </w:p>
    <w:p w14:paraId="707EE778" w14:textId="77777777" w:rsidR="00A7091D" w:rsidRPr="00690B7A" w:rsidRDefault="00A7091D" w:rsidP="00A7091D">
      <w:pPr>
        <w:jc w:val="center"/>
        <w:rPr>
          <w:rFonts w:cs="Arial"/>
          <w:sz w:val="20"/>
          <w:szCs w:val="20"/>
        </w:rPr>
      </w:pPr>
    </w:p>
    <w:p w14:paraId="4F82E05A" w14:textId="77777777" w:rsidR="00A7091D" w:rsidRPr="00690B7A" w:rsidRDefault="00A7091D" w:rsidP="00A7091D">
      <w:pPr>
        <w:pStyle w:val="Telobesedila2"/>
        <w:jc w:val="both"/>
        <w:rPr>
          <w:rFonts w:cs="Arial"/>
          <w:sz w:val="20"/>
          <w:szCs w:val="20"/>
          <w:lang w:val="sl-SI"/>
        </w:rPr>
      </w:pPr>
      <w:r w:rsidRPr="00690B7A">
        <w:rPr>
          <w:rFonts w:cs="Arial"/>
          <w:sz w:val="20"/>
          <w:szCs w:val="20"/>
          <w:lang w:val="sl-SI"/>
        </w:rPr>
        <w:t xml:space="preserve">Kupec določa za skrbnika izvedbe vseh pogodbenih obveznosti, in sicer </w:t>
      </w:r>
    </w:p>
    <w:p w14:paraId="6AE5BCFA" w14:textId="0BB8FD36" w:rsidR="00A7091D" w:rsidRPr="00690B7A" w:rsidRDefault="00034F39" w:rsidP="00A7091D">
      <w:pPr>
        <w:pStyle w:val="Telobesedila2"/>
        <w:jc w:val="both"/>
        <w:rPr>
          <w:rFonts w:cs="Arial"/>
          <w:sz w:val="20"/>
          <w:szCs w:val="20"/>
          <w:lang w:val="sl-SI"/>
        </w:rPr>
      </w:pPr>
      <w:r w:rsidRPr="00690B7A">
        <w:rPr>
          <w:rFonts w:cs="Arial"/>
          <w:sz w:val="20"/>
          <w:szCs w:val="20"/>
          <w:lang w:val="sl-SI"/>
        </w:rPr>
        <w:t xml:space="preserve">Gregor </w:t>
      </w:r>
      <w:proofErr w:type="spellStart"/>
      <w:r w:rsidRPr="00690B7A">
        <w:rPr>
          <w:rFonts w:cs="Arial"/>
          <w:sz w:val="20"/>
          <w:szCs w:val="20"/>
          <w:lang w:val="sl-SI"/>
        </w:rPr>
        <w:t>Bostič</w:t>
      </w:r>
      <w:proofErr w:type="spellEnd"/>
      <w:r w:rsidRPr="00690B7A">
        <w:rPr>
          <w:rFonts w:cs="Arial"/>
          <w:sz w:val="20"/>
          <w:szCs w:val="20"/>
          <w:lang w:val="sl-SI"/>
        </w:rPr>
        <w:t>, vodja oddelka komunalne dejavnosti</w:t>
      </w:r>
      <w:r w:rsidR="00A7091D" w:rsidRPr="00690B7A">
        <w:rPr>
          <w:rFonts w:cs="Arial"/>
          <w:sz w:val="20"/>
          <w:szCs w:val="20"/>
          <w:lang w:val="sl-SI"/>
        </w:rPr>
        <w:t xml:space="preserve"> – vodja energetike </w:t>
      </w:r>
    </w:p>
    <w:p w14:paraId="0A8FAC53" w14:textId="77777777" w:rsidR="00A7091D" w:rsidRPr="00690B7A" w:rsidRDefault="00A7091D" w:rsidP="00A7091D">
      <w:pPr>
        <w:pStyle w:val="Telobesedila2"/>
        <w:jc w:val="both"/>
        <w:rPr>
          <w:rFonts w:cs="Arial"/>
          <w:sz w:val="20"/>
          <w:szCs w:val="20"/>
          <w:lang w:val="sl-SI"/>
        </w:rPr>
      </w:pPr>
      <w:r w:rsidRPr="00690B7A">
        <w:rPr>
          <w:rFonts w:cs="Arial"/>
          <w:sz w:val="20"/>
          <w:szCs w:val="20"/>
          <w:lang w:val="sl-SI"/>
        </w:rPr>
        <w:t>tel.: 03 56 67 722</w:t>
      </w:r>
    </w:p>
    <w:p w14:paraId="44D2960A" w14:textId="77777777" w:rsidR="00A7091D" w:rsidRPr="00690B7A" w:rsidRDefault="00A7091D" w:rsidP="00A7091D">
      <w:pPr>
        <w:pStyle w:val="Telobesedila2"/>
        <w:jc w:val="both"/>
        <w:rPr>
          <w:rFonts w:cs="Arial"/>
          <w:sz w:val="20"/>
          <w:szCs w:val="20"/>
          <w:lang w:val="sl-SI"/>
        </w:rPr>
      </w:pPr>
      <w:proofErr w:type="spellStart"/>
      <w:r w:rsidRPr="00690B7A">
        <w:rPr>
          <w:rFonts w:cs="Arial"/>
          <w:sz w:val="20"/>
          <w:szCs w:val="20"/>
          <w:lang w:val="sl-SI"/>
        </w:rPr>
        <w:t>fax</w:t>
      </w:r>
      <w:proofErr w:type="spellEnd"/>
      <w:r w:rsidRPr="00690B7A">
        <w:rPr>
          <w:rFonts w:cs="Arial"/>
          <w:sz w:val="20"/>
          <w:szCs w:val="20"/>
          <w:lang w:val="sl-SI"/>
        </w:rPr>
        <w:t>.: 03 56 67 714</w:t>
      </w:r>
    </w:p>
    <w:p w14:paraId="5DD2C5B6" w14:textId="12C4C303" w:rsidR="00A7091D" w:rsidRPr="00690B7A" w:rsidRDefault="00A7091D" w:rsidP="00A7091D">
      <w:pPr>
        <w:pStyle w:val="Telobesedila2"/>
        <w:jc w:val="both"/>
        <w:rPr>
          <w:rFonts w:cs="Arial"/>
          <w:sz w:val="20"/>
          <w:szCs w:val="20"/>
          <w:lang w:val="sl-SI"/>
        </w:rPr>
      </w:pPr>
      <w:r w:rsidRPr="00690B7A">
        <w:rPr>
          <w:rFonts w:cs="Arial"/>
          <w:sz w:val="20"/>
          <w:szCs w:val="20"/>
          <w:lang w:val="sl-SI"/>
        </w:rPr>
        <w:t xml:space="preserve">e-mail: </w:t>
      </w:r>
      <w:r w:rsidR="00034F39" w:rsidRPr="00690B7A">
        <w:rPr>
          <w:rFonts w:cs="Arial"/>
          <w:sz w:val="20"/>
          <w:szCs w:val="20"/>
          <w:lang w:val="sl-SI"/>
        </w:rPr>
        <w:t>gregor.bostic</w:t>
      </w:r>
      <w:r w:rsidRPr="00690B7A">
        <w:rPr>
          <w:rFonts w:cs="Arial"/>
          <w:sz w:val="20"/>
          <w:szCs w:val="20"/>
          <w:lang w:val="sl-SI"/>
        </w:rPr>
        <w:t>@komunala-zagorje.si</w:t>
      </w:r>
    </w:p>
    <w:p w14:paraId="79F7CD47" w14:textId="77777777" w:rsidR="00A7091D" w:rsidRPr="00690B7A" w:rsidRDefault="00A7091D" w:rsidP="00A7091D">
      <w:pPr>
        <w:pStyle w:val="Telobesedila2"/>
        <w:jc w:val="both"/>
        <w:rPr>
          <w:rFonts w:cs="Arial"/>
          <w:sz w:val="20"/>
          <w:szCs w:val="20"/>
          <w:lang w:val="sl-SI"/>
        </w:rPr>
      </w:pPr>
    </w:p>
    <w:p w14:paraId="328B07CB" w14:textId="77777777" w:rsidR="00A7091D" w:rsidRPr="00690B7A" w:rsidRDefault="00A7091D" w:rsidP="00A7091D">
      <w:pPr>
        <w:pStyle w:val="Telobesedila2"/>
        <w:jc w:val="both"/>
        <w:rPr>
          <w:rFonts w:cs="Arial"/>
          <w:sz w:val="20"/>
          <w:szCs w:val="20"/>
          <w:lang w:val="sl-SI"/>
        </w:rPr>
      </w:pPr>
      <w:r w:rsidRPr="00690B7A">
        <w:rPr>
          <w:rFonts w:cs="Arial"/>
          <w:sz w:val="20"/>
          <w:szCs w:val="20"/>
          <w:lang w:val="sl-SI"/>
        </w:rPr>
        <w:t>s strani prodajalca pa je skrbnik pogodbenih obveznosti</w:t>
      </w:r>
    </w:p>
    <w:p w14:paraId="1AB6B8E9" w14:textId="77777777" w:rsidR="00A7091D" w:rsidRPr="00690B7A" w:rsidRDefault="00A7091D" w:rsidP="00A7091D">
      <w:pPr>
        <w:pStyle w:val="Telobesedila2"/>
        <w:jc w:val="both"/>
        <w:rPr>
          <w:rFonts w:cs="Arial"/>
          <w:sz w:val="20"/>
          <w:szCs w:val="20"/>
          <w:lang w:val="sl-SI"/>
        </w:rPr>
      </w:pPr>
      <w:r w:rsidRPr="00690B7A">
        <w:rPr>
          <w:rFonts w:cs="Arial"/>
          <w:sz w:val="20"/>
          <w:szCs w:val="20"/>
          <w:lang w:val="sl-SI"/>
        </w:rPr>
        <w:t>……………………………………..</w:t>
      </w:r>
    </w:p>
    <w:p w14:paraId="6EE08507" w14:textId="5A9C4ADE" w:rsidR="00A7091D" w:rsidRPr="00690B7A" w:rsidRDefault="00C168F3" w:rsidP="00A7091D">
      <w:pPr>
        <w:pStyle w:val="Telobesedila2"/>
        <w:jc w:val="both"/>
        <w:rPr>
          <w:rFonts w:cs="Arial"/>
          <w:sz w:val="20"/>
          <w:szCs w:val="20"/>
          <w:lang w:val="sl-SI"/>
        </w:rPr>
      </w:pPr>
      <w:r>
        <w:rPr>
          <w:rFonts w:cs="Arial"/>
          <w:sz w:val="20"/>
          <w:szCs w:val="20"/>
          <w:lang w:val="sl-SI"/>
        </w:rPr>
        <w:t>t</w:t>
      </w:r>
      <w:r w:rsidR="00A7091D" w:rsidRPr="00690B7A">
        <w:rPr>
          <w:rFonts w:cs="Arial"/>
          <w:sz w:val="20"/>
          <w:szCs w:val="20"/>
          <w:lang w:val="sl-SI"/>
        </w:rPr>
        <w:t>el.: …………………………</w:t>
      </w:r>
    </w:p>
    <w:p w14:paraId="365C5B33" w14:textId="102B32E8" w:rsidR="00A7091D" w:rsidRPr="00690B7A" w:rsidRDefault="00C168F3" w:rsidP="00A7091D">
      <w:pPr>
        <w:pStyle w:val="Telobesedila2"/>
        <w:jc w:val="both"/>
        <w:rPr>
          <w:rFonts w:cs="Arial"/>
          <w:sz w:val="20"/>
          <w:szCs w:val="20"/>
          <w:lang w:val="sl-SI"/>
        </w:rPr>
      </w:pPr>
      <w:proofErr w:type="spellStart"/>
      <w:r>
        <w:rPr>
          <w:rFonts w:cs="Arial"/>
          <w:sz w:val="20"/>
          <w:szCs w:val="20"/>
          <w:lang w:val="sl-SI"/>
        </w:rPr>
        <w:t>f</w:t>
      </w:r>
      <w:r w:rsidR="00A7091D" w:rsidRPr="00690B7A">
        <w:rPr>
          <w:rFonts w:cs="Arial"/>
          <w:sz w:val="20"/>
          <w:szCs w:val="20"/>
          <w:lang w:val="sl-SI"/>
        </w:rPr>
        <w:t>ax</w:t>
      </w:r>
      <w:proofErr w:type="spellEnd"/>
      <w:r w:rsidR="00A7091D" w:rsidRPr="00690B7A">
        <w:rPr>
          <w:rFonts w:cs="Arial"/>
          <w:sz w:val="20"/>
          <w:szCs w:val="20"/>
          <w:lang w:val="sl-SI"/>
        </w:rPr>
        <w:t>.: ………………………..</w:t>
      </w:r>
    </w:p>
    <w:p w14:paraId="10237E89" w14:textId="69E0CCEA" w:rsidR="00A7091D" w:rsidRPr="00690B7A" w:rsidRDefault="00C168F3" w:rsidP="00A7091D">
      <w:pPr>
        <w:pStyle w:val="Telobesedila2"/>
        <w:jc w:val="both"/>
        <w:rPr>
          <w:rFonts w:cs="Arial"/>
          <w:sz w:val="20"/>
          <w:szCs w:val="20"/>
          <w:lang w:val="sl-SI"/>
        </w:rPr>
      </w:pPr>
      <w:r>
        <w:rPr>
          <w:rFonts w:cs="Arial"/>
          <w:sz w:val="20"/>
          <w:szCs w:val="20"/>
          <w:lang w:val="sl-SI"/>
        </w:rPr>
        <w:t>e</w:t>
      </w:r>
      <w:r w:rsidR="00A7091D" w:rsidRPr="00690B7A">
        <w:rPr>
          <w:rFonts w:cs="Arial"/>
          <w:sz w:val="20"/>
          <w:szCs w:val="20"/>
          <w:lang w:val="sl-SI"/>
        </w:rPr>
        <w:t>-mail: ………………………………………</w:t>
      </w:r>
    </w:p>
    <w:p w14:paraId="3CB9FA6D" w14:textId="77777777" w:rsidR="00A7091D" w:rsidRPr="00690B7A" w:rsidRDefault="00A7091D" w:rsidP="00A7091D">
      <w:pPr>
        <w:rPr>
          <w:rFonts w:cs="Arial"/>
          <w:sz w:val="20"/>
          <w:szCs w:val="20"/>
        </w:rPr>
      </w:pPr>
    </w:p>
    <w:p w14:paraId="45C90B54" w14:textId="317916BE" w:rsidR="00A7091D" w:rsidRPr="00690B7A" w:rsidRDefault="00A7091D" w:rsidP="00A7091D">
      <w:pPr>
        <w:jc w:val="center"/>
        <w:rPr>
          <w:rFonts w:cs="Arial"/>
          <w:sz w:val="20"/>
          <w:szCs w:val="20"/>
        </w:rPr>
      </w:pPr>
      <w:r w:rsidRPr="00690B7A">
        <w:rPr>
          <w:rFonts w:cs="Arial"/>
          <w:sz w:val="20"/>
          <w:szCs w:val="20"/>
        </w:rPr>
        <w:t>2</w:t>
      </w:r>
      <w:r w:rsidR="00034F39" w:rsidRPr="00690B7A">
        <w:rPr>
          <w:rFonts w:cs="Arial"/>
          <w:sz w:val="20"/>
          <w:szCs w:val="20"/>
        </w:rPr>
        <w:t>1</w:t>
      </w:r>
      <w:r w:rsidRPr="00690B7A">
        <w:rPr>
          <w:rFonts w:cs="Arial"/>
          <w:sz w:val="20"/>
          <w:szCs w:val="20"/>
        </w:rPr>
        <w:t>. člen</w:t>
      </w:r>
    </w:p>
    <w:p w14:paraId="4CC4664A" w14:textId="77777777" w:rsidR="00A7091D" w:rsidRPr="00690B7A" w:rsidRDefault="00A7091D" w:rsidP="00A7091D">
      <w:pPr>
        <w:jc w:val="center"/>
        <w:rPr>
          <w:rFonts w:cs="Arial"/>
          <w:sz w:val="20"/>
          <w:szCs w:val="20"/>
        </w:rPr>
      </w:pPr>
    </w:p>
    <w:p w14:paraId="2594F761" w14:textId="1678CE3C" w:rsidR="00A7091D" w:rsidRPr="00690B7A" w:rsidRDefault="00A7091D" w:rsidP="00A7091D">
      <w:pPr>
        <w:rPr>
          <w:rFonts w:cs="Arial"/>
          <w:sz w:val="20"/>
          <w:szCs w:val="20"/>
        </w:rPr>
      </w:pPr>
      <w:r w:rsidRPr="00690B7A">
        <w:rPr>
          <w:rFonts w:cs="Arial"/>
          <w:sz w:val="20"/>
          <w:szCs w:val="20"/>
        </w:rPr>
        <w:t xml:space="preserve">Ta pogodba je sklenjena za določen čas, to je od 1. </w:t>
      </w:r>
      <w:r w:rsidR="00034F39" w:rsidRPr="00690B7A">
        <w:rPr>
          <w:rFonts w:cs="Arial"/>
          <w:sz w:val="20"/>
          <w:szCs w:val="20"/>
        </w:rPr>
        <w:t>10</w:t>
      </w:r>
      <w:r w:rsidRPr="00690B7A">
        <w:rPr>
          <w:rFonts w:cs="Arial"/>
          <w:sz w:val="20"/>
          <w:szCs w:val="20"/>
        </w:rPr>
        <w:t>. 2024  do 3</w:t>
      </w:r>
      <w:r w:rsidR="00034F39" w:rsidRPr="00690B7A">
        <w:rPr>
          <w:rFonts w:cs="Arial"/>
          <w:sz w:val="20"/>
          <w:szCs w:val="20"/>
        </w:rPr>
        <w:t>0</w:t>
      </w:r>
      <w:r w:rsidRPr="00690B7A">
        <w:rPr>
          <w:rFonts w:cs="Arial"/>
          <w:sz w:val="20"/>
          <w:szCs w:val="20"/>
        </w:rPr>
        <w:t xml:space="preserve">. </w:t>
      </w:r>
      <w:r w:rsidR="00034F39" w:rsidRPr="00690B7A">
        <w:rPr>
          <w:rFonts w:cs="Arial"/>
          <w:sz w:val="20"/>
          <w:szCs w:val="20"/>
        </w:rPr>
        <w:t>9</w:t>
      </w:r>
      <w:r w:rsidRPr="00690B7A">
        <w:rPr>
          <w:rFonts w:cs="Arial"/>
          <w:sz w:val="20"/>
          <w:szCs w:val="20"/>
        </w:rPr>
        <w:t>. 202</w:t>
      </w:r>
      <w:r w:rsidR="00034F39" w:rsidRPr="00690B7A">
        <w:rPr>
          <w:rFonts w:cs="Arial"/>
          <w:sz w:val="20"/>
          <w:szCs w:val="20"/>
        </w:rPr>
        <w:t>6</w:t>
      </w:r>
      <w:r w:rsidRPr="00690B7A">
        <w:rPr>
          <w:rFonts w:cs="Arial"/>
          <w:sz w:val="20"/>
          <w:szCs w:val="20"/>
        </w:rPr>
        <w:t xml:space="preserve"> in s potekom tega časa preneha veljati. </w:t>
      </w:r>
    </w:p>
    <w:p w14:paraId="5EE31D8D" w14:textId="77777777" w:rsidR="00A7091D" w:rsidRPr="00690B7A" w:rsidRDefault="00A7091D" w:rsidP="00A7091D">
      <w:pPr>
        <w:rPr>
          <w:rFonts w:cs="Arial"/>
          <w:sz w:val="20"/>
          <w:szCs w:val="20"/>
        </w:rPr>
      </w:pPr>
    </w:p>
    <w:p w14:paraId="49F197D8" w14:textId="3E0CB53D" w:rsidR="00A7091D" w:rsidRPr="00690B7A" w:rsidRDefault="00A7091D" w:rsidP="00A7091D">
      <w:pPr>
        <w:jc w:val="center"/>
        <w:rPr>
          <w:rFonts w:cs="Arial"/>
          <w:sz w:val="20"/>
          <w:szCs w:val="20"/>
        </w:rPr>
      </w:pPr>
      <w:r w:rsidRPr="00690B7A">
        <w:rPr>
          <w:rFonts w:cs="Arial"/>
          <w:sz w:val="20"/>
          <w:szCs w:val="20"/>
        </w:rPr>
        <w:t>2</w:t>
      </w:r>
      <w:r w:rsidR="00034F39" w:rsidRPr="00690B7A">
        <w:rPr>
          <w:rFonts w:cs="Arial"/>
          <w:sz w:val="20"/>
          <w:szCs w:val="20"/>
        </w:rPr>
        <w:t>2</w:t>
      </w:r>
      <w:r w:rsidRPr="00690B7A">
        <w:rPr>
          <w:rFonts w:cs="Arial"/>
          <w:sz w:val="20"/>
          <w:szCs w:val="20"/>
        </w:rPr>
        <w:t>. člen</w:t>
      </w:r>
    </w:p>
    <w:p w14:paraId="545B0957" w14:textId="77777777" w:rsidR="00A7091D" w:rsidRPr="00690B7A" w:rsidRDefault="00A7091D" w:rsidP="00A7091D">
      <w:pPr>
        <w:jc w:val="center"/>
        <w:rPr>
          <w:rFonts w:cs="Arial"/>
          <w:sz w:val="20"/>
          <w:szCs w:val="20"/>
        </w:rPr>
      </w:pPr>
    </w:p>
    <w:p w14:paraId="43824092" w14:textId="77777777" w:rsidR="00A7091D" w:rsidRPr="00690B7A" w:rsidRDefault="00A7091D" w:rsidP="00A7091D">
      <w:pPr>
        <w:rPr>
          <w:rFonts w:cs="Arial"/>
          <w:sz w:val="20"/>
          <w:szCs w:val="20"/>
        </w:rPr>
      </w:pPr>
      <w:r w:rsidRPr="00690B7A">
        <w:rPr>
          <w:rFonts w:cs="Arial"/>
          <w:sz w:val="20"/>
          <w:szCs w:val="20"/>
        </w:rPr>
        <w:t>Pogodbeni stranki bosta morebitne spore, ki bi nastali iz te pogodbe, reševali sporazumno. V kolikor to ne bo mogoče, bo o sporu odločalo pristojno sodišče v Ljubljani.</w:t>
      </w:r>
    </w:p>
    <w:p w14:paraId="76F40571" w14:textId="77777777" w:rsidR="00A7091D" w:rsidRPr="00690B7A" w:rsidRDefault="00A7091D" w:rsidP="00A7091D">
      <w:pPr>
        <w:rPr>
          <w:rFonts w:cs="Arial"/>
          <w:sz w:val="20"/>
          <w:szCs w:val="20"/>
        </w:rPr>
      </w:pPr>
    </w:p>
    <w:p w14:paraId="0A81A92E" w14:textId="5BC36460" w:rsidR="00A7091D" w:rsidRPr="00690B7A" w:rsidRDefault="00A7091D" w:rsidP="00A7091D">
      <w:pPr>
        <w:jc w:val="center"/>
        <w:rPr>
          <w:rFonts w:cs="Arial"/>
          <w:sz w:val="20"/>
          <w:szCs w:val="20"/>
        </w:rPr>
      </w:pPr>
      <w:r w:rsidRPr="00690B7A">
        <w:rPr>
          <w:rFonts w:cs="Arial"/>
          <w:sz w:val="20"/>
          <w:szCs w:val="20"/>
        </w:rPr>
        <w:t>2</w:t>
      </w:r>
      <w:r w:rsidR="00034F39" w:rsidRPr="00690B7A">
        <w:rPr>
          <w:rFonts w:cs="Arial"/>
          <w:sz w:val="20"/>
          <w:szCs w:val="20"/>
        </w:rPr>
        <w:t>3</w:t>
      </w:r>
      <w:r w:rsidRPr="00690B7A">
        <w:rPr>
          <w:rFonts w:cs="Arial"/>
          <w:sz w:val="20"/>
          <w:szCs w:val="20"/>
        </w:rPr>
        <w:t>. člen</w:t>
      </w:r>
    </w:p>
    <w:p w14:paraId="2B43F732" w14:textId="77777777" w:rsidR="00A7091D" w:rsidRPr="00690B7A" w:rsidRDefault="00A7091D" w:rsidP="00A7091D">
      <w:pPr>
        <w:jc w:val="center"/>
        <w:rPr>
          <w:rFonts w:cs="Arial"/>
          <w:sz w:val="20"/>
          <w:szCs w:val="20"/>
        </w:rPr>
      </w:pPr>
    </w:p>
    <w:p w14:paraId="696EF674" w14:textId="77777777" w:rsidR="00A7091D" w:rsidRPr="00690B7A" w:rsidRDefault="00A7091D" w:rsidP="00A7091D">
      <w:pPr>
        <w:rPr>
          <w:rFonts w:cs="Arial"/>
          <w:sz w:val="20"/>
          <w:szCs w:val="20"/>
        </w:rPr>
      </w:pPr>
      <w:r w:rsidRPr="00690B7A">
        <w:rPr>
          <w:rFonts w:cs="Arial"/>
          <w:sz w:val="20"/>
          <w:szCs w:val="20"/>
        </w:rPr>
        <w:t>Spremembe k pogodbi pogodbeni stranki sprejmeta v obliki dodatka k tej pogodbi.</w:t>
      </w:r>
    </w:p>
    <w:p w14:paraId="60F1B04E" w14:textId="77777777" w:rsidR="00A7091D" w:rsidRPr="00690B7A" w:rsidRDefault="00A7091D" w:rsidP="00A7091D">
      <w:pPr>
        <w:rPr>
          <w:rFonts w:cs="Arial"/>
          <w:sz w:val="20"/>
          <w:szCs w:val="20"/>
        </w:rPr>
      </w:pPr>
    </w:p>
    <w:p w14:paraId="33059D51" w14:textId="6ACD7025" w:rsidR="00A7091D" w:rsidRPr="00690B7A" w:rsidRDefault="00A7091D" w:rsidP="00A7091D">
      <w:pPr>
        <w:jc w:val="center"/>
        <w:rPr>
          <w:rFonts w:cs="Arial"/>
          <w:sz w:val="20"/>
          <w:szCs w:val="20"/>
        </w:rPr>
      </w:pPr>
      <w:r w:rsidRPr="00690B7A">
        <w:rPr>
          <w:rFonts w:cs="Arial"/>
          <w:sz w:val="20"/>
          <w:szCs w:val="20"/>
        </w:rPr>
        <w:t xml:space="preserve"> 2</w:t>
      </w:r>
      <w:r w:rsidR="00034F39" w:rsidRPr="00690B7A">
        <w:rPr>
          <w:rFonts w:cs="Arial"/>
          <w:sz w:val="20"/>
          <w:szCs w:val="20"/>
        </w:rPr>
        <w:t>4</w:t>
      </w:r>
      <w:r w:rsidRPr="00690B7A">
        <w:rPr>
          <w:rFonts w:cs="Arial"/>
          <w:sz w:val="20"/>
          <w:szCs w:val="20"/>
        </w:rPr>
        <w:t>. člen</w:t>
      </w:r>
    </w:p>
    <w:p w14:paraId="7971055D" w14:textId="77777777" w:rsidR="00A7091D" w:rsidRPr="00690B7A" w:rsidRDefault="00A7091D" w:rsidP="00A7091D">
      <w:pPr>
        <w:jc w:val="center"/>
        <w:rPr>
          <w:rFonts w:cs="Arial"/>
          <w:sz w:val="20"/>
          <w:szCs w:val="20"/>
        </w:rPr>
      </w:pPr>
    </w:p>
    <w:p w14:paraId="7FE7B1EC" w14:textId="77777777" w:rsidR="00A7091D" w:rsidRPr="00690B7A" w:rsidRDefault="00A7091D" w:rsidP="00A7091D">
      <w:pPr>
        <w:rPr>
          <w:rFonts w:cs="Arial"/>
          <w:sz w:val="20"/>
          <w:szCs w:val="20"/>
        </w:rPr>
      </w:pPr>
      <w:r w:rsidRPr="00690B7A">
        <w:rPr>
          <w:rFonts w:cs="Arial"/>
          <w:sz w:val="20"/>
          <w:szCs w:val="20"/>
        </w:rPr>
        <w:t>Pogodba je sestavljena v 2 (dveh) enakih izvodih, od katerih prejme vsaka pogodbena stranka po en (1) izvod.</w:t>
      </w:r>
    </w:p>
    <w:p w14:paraId="76A1B5B9" w14:textId="77777777" w:rsidR="00A7091D" w:rsidRPr="00690B7A" w:rsidRDefault="00A7091D" w:rsidP="00A7091D">
      <w:pPr>
        <w:rPr>
          <w:rFonts w:cs="Arial"/>
          <w:sz w:val="20"/>
          <w:szCs w:val="20"/>
        </w:rPr>
      </w:pPr>
    </w:p>
    <w:p w14:paraId="34C57850" w14:textId="77777777" w:rsidR="00A7091D" w:rsidRPr="00690B7A" w:rsidRDefault="00A7091D" w:rsidP="00A7091D">
      <w:pPr>
        <w:rPr>
          <w:rFonts w:cs="Arial"/>
          <w:sz w:val="20"/>
          <w:szCs w:val="20"/>
        </w:rPr>
      </w:pPr>
      <w:r w:rsidRPr="00690B7A">
        <w:rPr>
          <w:rFonts w:cs="Arial"/>
          <w:sz w:val="20"/>
          <w:szCs w:val="20"/>
        </w:rPr>
        <w:t>Pogodba začne veljati z dnem podpisa obeh pogodbenih strank.</w:t>
      </w:r>
    </w:p>
    <w:p w14:paraId="16A56384" w14:textId="77777777" w:rsidR="00A7091D" w:rsidRDefault="00A7091D" w:rsidP="00A7091D">
      <w:pPr>
        <w:rPr>
          <w:rFonts w:cs="Arial"/>
          <w:sz w:val="20"/>
          <w:szCs w:val="20"/>
        </w:rPr>
      </w:pPr>
    </w:p>
    <w:p w14:paraId="70222424" w14:textId="77777777" w:rsidR="00C168F3" w:rsidRPr="00690B7A" w:rsidRDefault="00C168F3" w:rsidP="00A7091D">
      <w:pPr>
        <w:rPr>
          <w:rFonts w:cs="Arial"/>
          <w:sz w:val="20"/>
          <w:szCs w:val="20"/>
        </w:rPr>
      </w:pPr>
    </w:p>
    <w:p w14:paraId="61E7793F" w14:textId="77777777" w:rsidR="00A7091D" w:rsidRPr="00690B7A" w:rsidRDefault="00A7091D" w:rsidP="00A7091D">
      <w:pPr>
        <w:rPr>
          <w:rFonts w:cs="Arial"/>
          <w:sz w:val="20"/>
          <w:szCs w:val="20"/>
        </w:rPr>
      </w:pPr>
      <w:r w:rsidRPr="00690B7A">
        <w:rPr>
          <w:rFonts w:cs="Arial"/>
          <w:sz w:val="20"/>
          <w:szCs w:val="20"/>
        </w:rPr>
        <w:lastRenderedPageBreak/>
        <w:t>…………….…………, dne ………….</w:t>
      </w:r>
      <w:r w:rsidRPr="00690B7A">
        <w:rPr>
          <w:rFonts w:cs="Arial"/>
          <w:sz w:val="20"/>
          <w:szCs w:val="20"/>
        </w:rPr>
        <w:tab/>
      </w:r>
      <w:r w:rsidRPr="00690B7A">
        <w:rPr>
          <w:rFonts w:cs="Arial"/>
          <w:sz w:val="20"/>
          <w:szCs w:val="20"/>
        </w:rPr>
        <w:tab/>
      </w:r>
      <w:r w:rsidRPr="00690B7A">
        <w:rPr>
          <w:rFonts w:cs="Arial"/>
          <w:sz w:val="20"/>
          <w:szCs w:val="20"/>
        </w:rPr>
        <w:tab/>
        <w:t>Zagorje ob Savi dne ………….</w:t>
      </w:r>
    </w:p>
    <w:p w14:paraId="08234BDE" w14:textId="77777777" w:rsidR="00A7091D" w:rsidRPr="00690B7A" w:rsidRDefault="00A7091D" w:rsidP="00A7091D">
      <w:pPr>
        <w:rPr>
          <w:rFonts w:cs="Arial"/>
          <w:sz w:val="20"/>
          <w:szCs w:val="20"/>
        </w:rPr>
      </w:pPr>
    </w:p>
    <w:tbl>
      <w:tblPr>
        <w:tblW w:w="8832" w:type="dxa"/>
        <w:tblLayout w:type="fixed"/>
        <w:tblCellMar>
          <w:left w:w="70" w:type="dxa"/>
          <w:right w:w="70" w:type="dxa"/>
        </w:tblCellMar>
        <w:tblLook w:val="04A0" w:firstRow="1" w:lastRow="0" w:firstColumn="1" w:lastColumn="0" w:noHBand="0" w:noVBand="1"/>
      </w:tblPr>
      <w:tblGrid>
        <w:gridCol w:w="4607"/>
        <w:gridCol w:w="4225"/>
      </w:tblGrid>
      <w:tr w:rsidR="00A7091D" w:rsidRPr="00690B7A" w14:paraId="63C9EEF2" w14:textId="77777777" w:rsidTr="0053100F">
        <w:tc>
          <w:tcPr>
            <w:tcW w:w="4606" w:type="dxa"/>
          </w:tcPr>
          <w:p w14:paraId="4D223F4A" w14:textId="77777777" w:rsidR="00A7091D" w:rsidRPr="00690B7A" w:rsidRDefault="00A7091D" w:rsidP="0053100F">
            <w:pPr>
              <w:rPr>
                <w:rFonts w:cs="Arial"/>
                <w:b/>
                <w:sz w:val="20"/>
                <w:szCs w:val="20"/>
              </w:rPr>
            </w:pPr>
            <w:r w:rsidRPr="00690B7A">
              <w:rPr>
                <w:rFonts w:cs="Arial"/>
                <w:b/>
                <w:sz w:val="20"/>
                <w:szCs w:val="20"/>
              </w:rPr>
              <w:t>PRODAJALEC:</w:t>
            </w:r>
          </w:p>
          <w:p w14:paraId="35E2EA34" w14:textId="77777777" w:rsidR="00A7091D" w:rsidRPr="00690B7A" w:rsidRDefault="00A7091D" w:rsidP="0053100F">
            <w:pPr>
              <w:rPr>
                <w:rFonts w:cs="Arial"/>
                <w:b/>
                <w:sz w:val="20"/>
                <w:szCs w:val="20"/>
              </w:rPr>
            </w:pPr>
          </w:p>
          <w:p w14:paraId="5D3F8B14" w14:textId="77777777" w:rsidR="00A7091D" w:rsidRPr="00690B7A" w:rsidRDefault="00A7091D" w:rsidP="0053100F">
            <w:pPr>
              <w:rPr>
                <w:rFonts w:cs="Arial"/>
                <w:b/>
                <w:sz w:val="20"/>
                <w:szCs w:val="20"/>
              </w:rPr>
            </w:pPr>
            <w:r w:rsidRPr="00690B7A">
              <w:rPr>
                <w:rFonts w:cs="Arial"/>
                <w:b/>
                <w:sz w:val="20"/>
                <w:szCs w:val="20"/>
              </w:rPr>
              <w:t>…………………………………..…</w:t>
            </w:r>
          </w:p>
          <w:p w14:paraId="69C77553" w14:textId="77777777" w:rsidR="00A7091D" w:rsidRPr="00690B7A" w:rsidRDefault="00A7091D" w:rsidP="0053100F">
            <w:pPr>
              <w:rPr>
                <w:rFonts w:cs="Arial"/>
                <w:b/>
                <w:sz w:val="20"/>
                <w:szCs w:val="20"/>
              </w:rPr>
            </w:pPr>
            <w:r w:rsidRPr="00690B7A">
              <w:rPr>
                <w:rFonts w:cs="Arial"/>
                <w:b/>
                <w:sz w:val="20"/>
                <w:szCs w:val="20"/>
              </w:rPr>
              <w:t>……………………………………..</w:t>
            </w:r>
          </w:p>
          <w:p w14:paraId="23ECE30C" w14:textId="77777777" w:rsidR="00A7091D" w:rsidRPr="00690B7A" w:rsidRDefault="00A7091D" w:rsidP="0053100F">
            <w:pPr>
              <w:rPr>
                <w:rFonts w:cs="Arial"/>
                <w:b/>
                <w:sz w:val="20"/>
                <w:szCs w:val="20"/>
              </w:rPr>
            </w:pPr>
            <w:r w:rsidRPr="00690B7A">
              <w:rPr>
                <w:rFonts w:cs="Arial"/>
                <w:b/>
                <w:sz w:val="20"/>
                <w:szCs w:val="20"/>
              </w:rPr>
              <w:t>……………………………………..</w:t>
            </w:r>
          </w:p>
          <w:p w14:paraId="51CEFA6E" w14:textId="77777777" w:rsidR="00A7091D" w:rsidRPr="00690B7A" w:rsidRDefault="00A7091D" w:rsidP="0053100F">
            <w:pPr>
              <w:rPr>
                <w:rFonts w:cs="Arial"/>
                <w:sz w:val="20"/>
                <w:szCs w:val="20"/>
              </w:rPr>
            </w:pPr>
            <w:r w:rsidRPr="00690B7A">
              <w:rPr>
                <w:rFonts w:cs="Arial"/>
                <w:sz w:val="20"/>
                <w:szCs w:val="20"/>
              </w:rPr>
              <w:t>(…………………….)</w:t>
            </w:r>
          </w:p>
          <w:p w14:paraId="0C6A3B36" w14:textId="77777777" w:rsidR="00A7091D" w:rsidRPr="00690B7A" w:rsidRDefault="00A7091D" w:rsidP="0053100F">
            <w:pPr>
              <w:rPr>
                <w:rFonts w:cs="Arial"/>
                <w:sz w:val="20"/>
                <w:szCs w:val="20"/>
              </w:rPr>
            </w:pPr>
          </w:p>
          <w:p w14:paraId="626E33A6" w14:textId="77777777" w:rsidR="00A7091D" w:rsidRPr="00690B7A" w:rsidRDefault="00A7091D" w:rsidP="0053100F">
            <w:pPr>
              <w:rPr>
                <w:rFonts w:cs="Arial"/>
                <w:sz w:val="20"/>
                <w:szCs w:val="20"/>
              </w:rPr>
            </w:pPr>
            <w:r w:rsidRPr="00690B7A">
              <w:rPr>
                <w:rFonts w:cs="Arial"/>
                <w:sz w:val="20"/>
                <w:szCs w:val="20"/>
              </w:rPr>
              <w:t>_______________________</w:t>
            </w:r>
          </w:p>
          <w:p w14:paraId="38C04783" w14:textId="77777777" w:rsidR="00A7091D" w:rsidRPr="00690B7A" w:rsidRDefault="00A7091D" w:rsidP="0053100F">
            <w:pPr>
              <w:rPr>
                <w:rFonts w:cs="Arial"/>
                <w:sz w:val="20"/>
                <w:szCs w:val="20"/>
              </w:rPr>
            </w:pPr>
          </w:p>
          <w:p w14:paraId="43844F1F" w14:textId="77777777" w:rsidR="00A7091D" w:rsidRPr="00690B7A" w:rsidRDefault="00A7091D" w:rsidP="0053100F">
            <w:pPr>
              <w:rPr>
                <w:rFonts w:cs="Arial"/>
                <w:sz w:val="20"/>
                <w:szCs w:val="20"/>
              </w:rPr>
            </w:pPr>
            <w:r w:rsidRPr="00690B7A">
              <w:rPr>
                <w:rFonts w:cs="Arial"/>
                <w:sz w:val="20"/>
                <w:szCs w:val="20"/>
              </w:rPr>
              <w:t>žig</w:t>
            </w:r>
          </w:p>
        </w:tc>
        <w:tc>
          <w:tcPr>
            <w:tcW w:w="4224" w:type="dxa"/>
          </w:tcPr>
          <w:p w14:paraId="45DC2CA2" w14:textId="77777777" w:rsidR="00A7091D" w:rsidRPr="00690B7A" w:rsidRDefault="00A7091D" w:rsidP="0053100F">
            <w:pPr>
              <w:jc w:val="right"/>
              <w:rPr>
                <w:rFonts w:cs="Arial"/>
                <w:b/>
                <w:sz w:val="20"/>
                <w:szCs w:val="20"/>
              </w:rPr>
            </w:pPr>
            <w:r w:rsidRPr="00690B7A">
              <w:rPr>
                <w:rFonts w:cs="Arial"/>
                <w:b/>
                <w:sz w:val="20"/>
                <w:szCs w:val="20"/>
              </w:rPr>
              <w:t>KUPEC:</w:t>
            </w:r>
          </w:p>
          <w:p w14:paraId="2AA90A8F" w14:textId="77777777" w:rsidR="00A7091D" w:rsidRPr="00690B7A" w:rsidRDefault="00A7091D" w:rsidP="0053100F">
            <w:pPr>
              <w:jc w:val="right"/>
              <w:rPr>
                <w:rFonts w:cs="Arial"/>
                <w:b/>
                <w:sz w:val="20"/>
                <w:szCs w:val="20"/>
              </w:rPr>
            </w:pPr>
          </w:p>
          <w:p w14:paraId="3206E345" w14:textId="77777777" w:rsidR="00A7091D" w:rsidRPr="00690B7A" w:rsidRDefault="00A7091D" w:rsidP="0053100F">
            <w:pPr>
              <w:jc w:val="right"/>
              <w:rPr>
                <w:rFonts w:cs="Arial"/>
                <w:b/>
                <w:sz w:val="20"/>
                <w:szCs w:val="20"/>
              </w:rPr>
            </w:pPr>
            <w:r w:rsidRPr="00690B7A">
              <w:rPr>
                <w:rFonts w:cs="Arial"/>
                <w:b/>
                <w:sz w:val="20"/>
                <w:szCs w:val="20"/>
              </w:rPr>
              <w:t>Javno podjetje Komunala Zagorje, d.o.o., Zagorje ob Savi</w:t>
            </w:r>
          </w:p>
          <w:p w14:paraId="4D49A74E" w14:textId="77777777" w:rsidR="00A7091D" w:rsidRPr="00690B7A" w:rsidRDefault="00A7091D" w:rsidP="0053100F">
            <w:pPr>
              <w:jc w:val="right"/>
              <w:rPr>
                <w:rFonts w:cs="Arial"/>
                <w:b/>
                <w:sz w:val="20"/>
                <w:szCs w:val="20"/>
              </w:rPr>
            </w:pPr>
            <w:r w:rsidRPr="00690B7A">
              <w:rPr>
                <w:rFonts w:cs="Arial"/>
                <w:b/>
                <w:sz w:val="20"/>
                <w:szCs w:val="20"/>
              </w:rPr>
              <w:t>Sandi Grčar</w:t>
            </w:r>
          </w:p>
          <w:p w14:paraId="1DA441FD" w14:textId="77777777" w:rsidR="00A7091D" w:rsidRPr="00690B7A" w:rsidRDefault="00A7091D" w:rsidP="0053100F">
            <w:pPr>
              <w:jc w:val="right"/>
              <w:rPr>
                <w:rFonts w:cs="Arial"/>
                <w:sz w:val="20"/>
                <w:szCs w:val="20"/>
              </w:rPr>
            </w:pPr>
            <w:r w:rsidRPr="00690B7A">
              <w:rPr>
                <w:rFonts w:cs="Arial"/>
                <w:sz w:val="20"/>
                <w:szCs w:val="20"/>
              </w:rPr>
              <w:t>(direktor)</w:t>
            </w:r>
          </w:p>
          <w:p w14:paraId="41845AE8" w14:textId="77777777" w:rsidR="00A7091D" w:rsidRPr="00690B7A" w:rsidRDefault="00A7091D" w:rsidP="0053100F">
            <w:pPr>
              <w:jc w:val="right"/>
              <w:rPr>
                <w:rFonts w:cs="Arial"/>
                <w:b/>
                <w:sz w:val="20"/>
                <w:szCs w:val="20"/>
              </w:rPr>
            </w:pPr>
          </w:p>
          <w:p w14:paraId="0DA04183" w14:textId="77777777" w:rsidR="00A7091D" w:rsidRPr="00690B7A" w:rsidRDefault="00A7091D" w:rsidP="0053100F">
            <w:pPr>
              <w:jc w:val="right"/>
              <w:rPr>
                <w:rFonts w:cs="Arial"/>
                <w:sz w:val="20"/>
                <w:szCs w:val="20"/>
              </w:rPr>
            </w:pPr>
            <w:r w:rsidRPr="00690B7A">
              <w:rPr>
                <w:rFonts w:cs="Arial"/>
                <w:sz w:val="20"/>
                <w:szCs w:val="20"/>
              </w:rPr>
              <w:t>_______________________</w:t>
            </w:r>
          </w:p>
          <w:p w14:paraId="57FE0027" w14:textId="77777777" w:rsidR="00A7091D" w:rsidRPr="00690B7A" w:rsidRDefault="00A7091D" w:rsidP="0053100F">
            <w:pPr>
              <w:jc w:val="right"/>
              <w:rPr>
                <w:rFonts w:cs="Arial"/>
                <w:b/>
                <w:sz w:val="20"/>
                <w:szCs w:val="20"/>
              </w:rPr>
            </w:pPr>
          </w:p>
          <w:p w14:paraId="4658AF89" w14:textId="77777777" w:rsidR="00A7091D" w:rsidRPr="00690B7A" w:rsidRDefault="00A7091D" w:rsidP="0053100F">
            <w:pPr>
              <w:jc w:val="right"/>
              <w:rPr>
                <w:rFonts w:cs="Arial"/>
                <w:b/>
                <w:sz w:val="20"/>
                <w:szCs w:val="20"/>
              </w:rPr>
            </w:pPr>
          </w:p>
          <w:p w14:paraId="5352ECAA" w14:textId="77777777" w:rsidR="00A7091D" w:rsidRPr="00690B7A" w:rsidRDefault="00A7091D" w:rsidP="0053100F">
            <w:pPr>
              <w:jc w:val="right"/>
              <w:rPr>
                <w:rFonts w:cs="Arial"/>
                <w:sz w:val="20"/>
                <w:szCs w:val="20"/>
              </w:rPr>
            </w:pPr>
            <w:r w:rsidRPr="00690B7A">
              <w:rPr>
                <w:rFonts w:cs="Arial"/>
                <w:sz w:val="20"/>
                <w:szCs w:val="20"/>
              </w:rPr>
              <w:t>žig</w:t>
            </w:r>
          </w:p>
          <w:p w14:paraId="2F4E240E" w14:textId="77777777" w:rsidR="00A7091D" w:rsidRPr="00690B7A" w:rsidRDefault="00A7091D" w:rsidP="0053100F">
            <w:pPr>
              <w:jc w:val="right"/>
              <w:rPr>
                <w:rFonts w:cs="Arial"/>
                <w:b/>
                <w:sz w:val="20"/>
                <w:szCs w:val="20"/>
              </w:rPr>
            </w:pPr>
          </w:p>
        </w:tc>
      </w:tr>
    </w:tbl>
    <w:p w14:paraId="54E0AD27" w14:textId="77777777" w:rsidR="00A7091D" w:rsidRPr="00690B7A" w:rsidRDefault="00A7091D" w:rsidP="00A7091D">
      <w:pPr>
        <w:jc w:val="right"/>
        <w:rPr>
          <w:rFonts w:cs="Arial"/>
          <w:b/>
          <w:sz w:val="20"/>
          <w:szCs w:val="20"/>
          <w:u w:val="single"/>
        </w:rPr>
      </w:pPr>
    </w:p>
    <w:p w14:paraId="4A5F98F1" w14:textId="77777777" w:rsidR="00A7091D" w:rsidRPr="00690B7A" w:rsidRDefault="00A7091D" w:rsidP="00A7091D">
      <w:pPr>
        <w:jc w:val="right"/>
        <w:rPr>
          <w:rFonts w:cs="Arial"/>
          <w:b/>
          <w:sz w:val="20"/>
          <w:szCs w:val="20"/>
          <w:u w:val="single"/>
        </w:rPr>
      </w:pPr>
    </w:p>
    <w:p w14:paraId="507B4558" w14:textId="77777777" w:rsidR="00A7091D" w:rsidRPr="00690B7A" w:rsidRDefault="00A7091D" w:rsidP="00A7091D">
      <w:pPr>
        <w:jc w:val="right"/>
        <w:rPr>
          <w:rFonts w:cs="Arial"/>
          <w:b/>
          <w:sz w:val="20"/>
          <w:szCs w:val="20"/>
          <w:u w:val="single"/>
        </w:rPr>
      </w:pPr>
    </w:p>
    <w:p w14:paraId="24201B1C" w14:textId="77777777" w:rsidR="00A7091D" w:rsidRPr="00690B7A" w:rsidRDefault="00A7091D" w:rsidP="00A7091D">
      <w:pPr>
        <w:jc w:val="right"/>
        <w:rPr>
          <w:rFonts w:cs="Arial"/>
          <w:b/>
          <w:sz w:val="20"/>
          <w:szCs w:val="20"/>
          <w:u w:val="single"/>
        </w:rPr>
      </w:pPr>
    </w:p>
    <w:p w14:paraId="7EBCC85A" w14:textId="77777777" w:rsidR="00A7091D" w:rsidRPr="00690B7A" w:rsidRDefault="00A7091D" w:rsidP="00A7091D">
      <w:pPr>
        <w:jc w:val="right"/>
        <w:rPr>
          <w:rFonts w:cs="Arial"/>
          <w:b/>
          <w:sz w:val="20"/>
          <w:szCs w:val="20"/>
          <w:u w:val="single"/>
        </w:rPr>
      </w:pPr>
    </w:p>
    <w:p w14:paraId="6F5F170A" w14:textId="77777777" w:rsidR="00C168F3" w:rsidRPr="00C168F3" w:rsidRDefault="00C168F3" w:rsidP="00C168F3">
      <w:pPr>
        <w:jc w:val="right"/>
        <w:rPr>
          <w:rFonts w:cs="Arial"/>
          <w:b/>
          <w:sz w:val="20"/>
          <w:szCs w:val="20"/>
        </w:rPr>
      </w:pPr>
    </w:p>
    <w:p w14:paraId="2E03C88E" w14:textId="77777777" w:rsidR="00C168F3" w:rsidRPr="00C168F3" w:rsidRDefault="00C168F3" w:rsidP="00C168F3">
      <w:pPr>
        <w:rPr>
          <w:rFonts w:cs="Arial"/>
          <w:sz w:val="20"/>
          <w:szCs w:val="20"/>
        </w:rPr>
      </w:pPr>
      <w:r w:rsidRPr="00C168F3">
        <w:rPr>
          <w:rFonts w:cs="Arial"/>
          <w:b/>
          <w:sz w:val="20"/>
          <w:szCs w:val="20"/>
        </w:rPr>
        <w:t>Priloge k tej pogodbi so:</w:t>
      </w:r>
    </w:p>
    <w:p w14:paraId="6231B50B" w14:textId="77777777" w:rsidR="00C168F3" w:rsidRPr="00C168F3" w:rsidRDefault="00C168F3" w:rsidP="00C168F3">
      <w:pPr>
        <w:numPr>
          <w:ilvl w:val="0"/>
          <w:numId w:val="25"/>
        </w:numPr>
        <w:tabs>
          <w:tab w:val="clear" w:pos="1440"/>
          <w:tab w:val="num" w:pos="340"/>
          <w:tab w:val="left" w:pos="567"/>
          <w:tab w:val="left" w:pos="4253"/>
          <w:tab w:val="left" w:pos="5529"/>
          <w:tab w:val="right" w:pos="8505"/>
        </w:tabs>
        <w:autoSpaceDE w:val="0"/>
        <w:autoSpaceDN w:val="0"/>
        <w:adjustRightInd w:val="0"/>
        <w:ind w:left="340" w:hanging="340"/>
        <w:rPr>
          <w:rFonts w:cs="Arial"/>
          <w:sz w:val="20"/>
          <w:szCs w:val="20"/>
        </w:rPr>
      </w:pPr>
      <w:r w:rsidRPr="00C168F3">
        <w:rPr>
          <w:rFonts w:cs="Arial"/>
          <w:sz w:val="20"/>
          <w:szCs w:val="20"/>
        </w:rPr>
        <w:t>izjava o udeležbi fizičnih in pravnih oseb v lastništvu ponudnika,</w:t>
      </w:r>
    </w:p>
    <w:p w14:paraId="27FB4F73" w14:textId="77777777" w:rsidR="00C168F3" w:rsidRPr="00C168F3" w:rsidRDefault="00C168F3" w:rsidP="00C168F3">
      <w:pPr>
        <w:numPr>
          <w:ilvl w:val="0"/>
          <w:numId w:val="25"/>
        </w:numPr>
        <w:tabs>
          <w:tab w:val="clear" w:pos="1440"/>
          <w:tab w:val="num" w:pos="340"/>
          <w:tab w:val="left" w:pos="567"/>
          <w:tab w:val="left" w:pos="4253"/>
          <w:tab w:val="left" w:pos="5529"/>
          <w:tab w:val="right" w:pos="8505"/>
        </w:tabs>
        <w:autoSpaceDE w:val="0"/>
        <w:autoSpaceDN w:val="0"/>
        <w:adjustRightInd w:val="0"/>
        <w:ind w:left="340" w:hanging="340"/>
        <w:rPr>
          <w:rFonts w:cs="Arial"/>
          <w:sz w:val="20"/>
          <w:szCs w:val="20"/>
        </w:rPr>
      </w:pPr>
      <w:r w:rsidRPr="00C168F3">
        <w:rPr>
          <w:rFonts w:cs="Arial"/>
          <w:sz w:val="20"/>
          <w:szCs w:val="20"/>
        </w:rPr>
        <w:t xml:space="preserve">izjava o udeležbi fizičnih in pravnih oseb v lastništvu podizvajalca, </w:t>
      </w:r>
    </w:p>
    <w:p w14:paraId="6F23AA31" w14:textId="77777777" w:rsidR="00C168F3" w:rsidRPr="00C168F3" w:rsidRDefault="00C168F3" w:rsidP="00C168F3">
      <w:pPr>
        <w:numPr>
          <w:ilvl w:val="0"/>
          <w:numId w:val="25"/>
        </w:numPr>
        <w:tabs>
          <w:tab w:val="clear" w:pos="1440"/>
          <w:tab w:val="num" w:pos="340"/>
          <w:tab w:val="left" w:pos="567"/>
          <w:tab w:val="left" w:pos="4253"/>
          <w:tab w:val="left" w:pos="5529"/>
          <w:tab w:val="right" w:pos="8505"/>
        </w:tabs>
        <w:autoSpaceDE w:val="0"/>
        <w:autoSpaceDN w:val="0"/>
        <w:adjustRightInd w:val="0"/>
        <w:ind w:left="340" w:hanging="340"/>
        <w:rPr>
          <w:rFonts w:cs="Arial"/>
          <w:sz w:val="20"/>
          <w:szCs w:val="20"/>
        </w:rPr>
      </w:pPr>
      <w:r w:rsidRPr="00C168F3">
        <w:rPr>
          <w:rFonts w:cs="Arial"/>
          <w:sz w:val="20"/>
          <w:szCs w:val="20"/>
        </w:rPr>
        <w:t>………………………..</w:t>
      </w:r>
    </w:p>
    <w:p w14:paraId="2B5F13F7" w14:textId="77777777" w:rsidR="00A7091D" w:rsidRPr="00690B7A" w:rsidRDefault="00A7091D" w:rsidP="00A7091D">
      <w:pPr>
        <w:jc w:val="right"/>
        <w:rPr>
          <w:rFonts w:cs="Arial"/>
          <w:b/>
          <w:sz w:val="20"/>
          <w:szCs w:val="20"/>
          <w:u w:val="single"/>
        </w:rPr>
      </w:pPr>
    </w:p>
    <w:p w14:paraId="040E8004" w14:textId="77777777" w:rsidR="00FE0ACB" w:rsidRPr="00690B7A" w:rsidRDefault="00FE0ACB" w:rsidP="00FE0ACB">
      <w:pPr>
        <w:tabs>
          <w:tab w:val="left" w:pos="567"/>
          <w:tab w:val="left" w:pos="4253"/>
          <w:tab w:val="left" w:pos="5529"/>
          <w:tab w:val="right" w:pos="8505"/>
        </w:tabs>
        <w:autoSpaceDE w:val="0"/>
        <w:autoSpaceDN w:val="0"/>
        <w:adjustRightInd w:val="0"/>
        <w:rPr>
          <w:sz w:val="20"/>
          <w:szCs w:val="20"/>
        </w:rPr>
      </w:pPr>
    </w:p>
    <w:p w14:paraId="3B51D1E0" w14:textId="77777777" w:rsidR="00FE0ACB" w:rsidRPr="00690B7A" w:rsidRDefault="00FE0ACB" w:rsidP="00FE0ACB">
      <w:pPr>
        <w:tabs>
          <w:tab w:val="left" w:pos="567"/>
          <w:tab w:val="left" w:pos="4253"/>
          <w:tab w:val="left" w:pos="5529"/>
          <w:tab w:val="right" w:pos="8505"/>
        </w:tabs>
        <w:autoSpaceDE w:val="0"/>
        <w:autoSpaceDN w:val="0"/>
        <w:adjustRightInd w:val="0"/>
        <w:rPr>
          <w:sz w:val="20"/>
          <w:szCs w:val="20"/>
        </w:rPr>
      </w:pPr>
    </w:p>
    <w:p w14:paraId="50B6D9A1" w14:textId="77777777" w:rsidR="00FE0ACB" w:rsidRPr="00690B7A" w:rsidRDefault="00FE0ACB" w:rsidP="00FE0ACB">
      <w:pPr>
        <w:jc w:val="right"/>
        <w:rPr>
          <w:rFonts w:cs="Arial"/>
          <w:b/>
          <w:sz w:val="20"/>
          <w:szCs w:val="20"/>
          <w:u w:val="single"/>
        </w:rPr>
      </w:pPr>
    </w:p>
    <w:p w14:paraId="11C7E55C" w14:textId="77777777" w:rsidR="00FE0ACB" w:rsidRPr="00690B7A" w:rsidRDefault="00FE0ACB" w:rsidP="00FE0ACB">
      <w:pPr>
        <w:rPr>
          <w:rFonts w:cs="Arial"/>
          <w:sz w:val="20"/>
          <w:szCs w:val="20"/>
        </w:rPr>
      </w:pPr>
    </w:p>
    <w:p w14:paraId="3CB6B52B" w14:textId="77777777" w:rsidR="00FE0ACB" w:rsidRPr="00690B7A" w:rsidRDefault="00FE0ACB" w:rsidP="00FE0ACB">
      <w:pPr>
        <w:rPr>
          <w:rFonts w:cs="Arial"/>
          <w:sz w:val="20"/>
          <w:szCs w:val="20"/>
        </w:rPr>
      </w:pPr>
    </w:p>
    <w:p w14:paraId="651B1342" w14:textId="77777777" w:rsidR="00883DFC" w:rsidRPr="00690B7A" w:rsidRDefault="00883DFC" w:rsidP="00883DFC">
      <w:pPr>
        <w:jc w:val="both"/>
        <w:rPr>
          <w:rFonts w:cs="Arial"/>
          <w:b/>
          <w:sz w:val="20"/>
          <w:szCs w:val="20"/>
        </w:rPr>
      </w:pPr>
    </w:p>
    <w:p w14:paraId="59BC692D" w14:textId="77777777" w:rsidR="00883DFC" w:rsidRPr="00690B7A" w:rsidRDefault="00883DFC" w:rsidP="008A7D7B">
      <w:pPr>
        <w:pStyle w:val="BodyText21"/>
        <w:numPr>
          <w:ilvl w:val="12"/>
          <w:numId w:val="0"/>
        </w:numPr>
        <w:jc w:val="center"/>
        <w:rPr>
          <w:rFonts w:ascii="Arial" w:hAnsi="Arial" w:cs="Arial"/>
          <w:sz w:val="20"/>
        </w:rPr>
      </w:pPr>
    </w:p>
    <w:p w14:paraId="2C1BD6D0" w14:textId="77777777" w:rsidR="00883DFC" w:rsidRPr="00690B7A" w:rsidRDefault="00883DFC" w:rsidP="008A7D7B">
      <w:pPr>
        <w:pStyle w:val="BodyText21"/>
        <w:numPr>
          <w:ilvl w:val="12"/>
          <w:numId w:val="0"/>
        </w:numPr>
        <w:jc w:val="center"/>
        <w:rPr>
          <w:rFonts w:ascii="Arial" w:hAnsi="Arial" w:cs="Arial"/>
          <w:sz w:val="20"/>
        </w:rPr>
      </w:pPr>
    </w:p>
    <w:p w14:paraId="163FD11F" w14:textId="77777777" w:rsidR="00925C29" w:rsidRPr="00D0427F" w:rsidRDefault="00925C29" w:rsidP="00DC659D">
      <w:pPr>
        <w:jc w:val="right"/>
        <w:rPr>
          <w:rFonts w:cs="Arial"/>
          <w:b/>
          <w:sz w:val="20"/>
          <w:szCs w:val="20"/>
          <w:u w:val="single"/>
        </w:rPr>
      </w:pPr>
    </w:p>
    <w:sectPr w:rsidR="00925C29" w:rsidRPr="00D0427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FA269" w14:textId="77777777" w:rsidR="00DE0B03" w:rsidRDefault="00DE0B03" w:rsidP="00DC659D">
      <w:r>
        <w:separator/>
      </w:r>
    </w:p>
  </w:endnote>
  <w:endnote w:type="continuationSeparator" w:id="0">
    <w:p w14:paraId="3860C6F1" w14:textId="77777777" w:rsidR="00DE0B03" w:rsidRDefault="00DE0B03" w:rsidP="00DC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SLO_Bookman">
    <w:altName w:val="Times New Roman"/>
    <w:panose1 w:val="00000000000000000000"/>
    <w:charset w:val="00"/>
    <w:family w:val="auto"/>
    <w:notTrueType/>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9619898"/>
      <w:docPartObj>
        <w:docPartGallery w:val="Page Numbers (Bottom of Page)"/>
        <w:docPartUnique/>
      </w:docPartObj>
    </w:sdtPr>
    <w:sdtEndPr/>
    <w:sdtContent>
      <w:p w14:paraId="572380AF" w14:textId="77777777" w:rsidR="00C67457" w:rsidRDefault="00C67457">
        <w:pPr>
          <w:pStyle w:val="Noga"/>
          <w:jc w:val="right"/>
        </w:pPr>
        <w:r>
          <w:fldChar w:fldCharType="begin"/>
        </w:r>
        <w:r>
          <w:instrText>PAGE   \* MERGEFORMAT</w:instrText>
        </w:r>
        <w:r>
          <w:fldChar w:fldCharType="separate"/>
        </w:r>
        <w:r w:rsidR="00EE6E44" w:rsidRPr="00EE6E44">
          <w:rPr>
            <w:noProof/>
            <w:lang w:val="sl-SI"/>
          </w:rPr>
          <w:t>32</w:t>
        </w:r>
        <w:r>
          <w:fldChar w:fldCharType="end"/>
        </w:r>
      </w:p>
    </w:sdtContent>
  </w:sdt>
  <w:p w14:paraId="080C9B0F" w14:textId="77777777" w:rsidR="00C67457" w:rsidRDefault="00C6745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1AA43" w14:textId="77777777" w:rsidR="00DE0B03" w:rsidRDefault="00DE0B03" w:rsidP="00DC659D">
      <w:r>
        <w:separator/>
      </w:r>
    </w:p>
  </w:footnote>
  <w:footnote w:type="continuationSeparator" w:id="0">
    <w:p w14:paraId="2E9D1F57" w14:textId="77777777" w:rsidR="00DE0B03" w:rsidRDefault="00DE0B03" w:rsidP="00DC659D">
      <w:r>
        <w:continuationSeparator/>
      </w:r>
    </w:p>
  </w:footnote>
  <w:footnote w:id="1">
    <w:p w14:paraId="1A5CE15B" w14:textId="77777777" w:rsidR="00C67457" w:rsidRDefault="00C67457" w:rsidP="00DC659D">
      <w:r>
        <w:rPr>
          <w:rStyle w:val="Znakisprotnihopomb"/>
        </w:rPr>
        <w:footnoteRef/>
      </w:r>
      <w:r w:rsidRPr="00166869">
        <w:rPr>
          <w:sz w:val="20"/>
          <w:szCs w:val="20"/>
        </w:rPr>
        <w:br w:type="page"/>
      </w:r>
      <w:r w:rsidRPr="00166869">
        <w:rPr>
          <w:rFonts w:eastAsia="Arial"/>
          <w:sz w:val="20"/>
          <w:szCs w:val="20"/>
        </w:rPr>
        <w:tab/>
        <w:t xml:space="preserve"> </w:t>
      </w:r>
      <w:r w:rsidRPr="00166869">
        <w:rPr>
          <w:sz w:val="20"/>
          <w:szCs w:val="20"/>
        </w:rPr>
        <w:t>Gospodarski subjekt označi (obkroži, prečrta,…) točko a.) ali točko b.), ter v primeru, da označi točko a.) vpiše zahtevani podatek.</w:t>
      </w:r>
    </w:p>
    <w:p w14:paraId="783E1E05" w14:textId="77777777" w:rsidR="00C67457" w:rsidRDefault="00C67457" w:rsidP="00DC659D">
      <w:pPr>
        <w:pStyle w:val="Sprotnaopomba-besedilo"/>
      </w:pPr>
    </w:p>
  </w:footnote>
  <w:footnote w:id="2">
    <w:p w14:paraId="0212AE57" w14:textId="77777777" w:rsidR="00C67457" w:rsidRDefault="00C67457" w:rsidP="00DC659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14:paraId="21B6F149" w14:textId="77777777" w:rsidR="00C67457" w:rsidRDefault="00C67457" w:rsidP="00DC659D">
      <w:pPr>
        <w:pStyle w:val="Sprotnaopomba-besedilo"/>
      </w:pPr>
    </w:p>
  </w:footnote>
  <w:footnote w:id="3">
    <w:p w14:paraId="02534169" w14:textId="77777777" w:rsidR="00C67457" w:rsidRDefault="00C67457" w:rsidP="00DC659D">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 w:id="4">
    <w:p w14:paraId="0C8B6671" w14:textId="77777777" w:rsidR="00C67457" w:rsidRDefault="00C67457" w:rsidP="00133099">
      <w:pPr>
        <w:pStyle w:val="Sprotnaopomba-besedilo"/>
      </w:pPr>
      <w:r>
        <w:rPr>
          <w:rStyle w:val="Znakisprotnihopomb"/>
        </w:rPr>
        <w:footnoteRef/>
      </w:r>
      <w:r>
        <w:rPr>
          <w:rFonts w:eastAsia="Arial"/>
        </w:rPr>
        <w:tab/>
        <w:t xml:space="preserve"> </w:t>
      </w:r>
      <w:r>
        <w:t>Pri ponudnikih, ki so začeli s poslovanjem v krajšem roku kot tri leta, se uporablja določilo podtočke c) petega odstavka 77. člena ZJN-3 v povezavi s petim odstavkom 76. člena ZJN-3 in se upošteva prihodek od datuma ustanovitve podjetja ali začetka poslovanja gospodarskega subjekta.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3E0E216"/>
    <w:lvl w:ilvl="0">
      <w:numFmt w:val="decimal"/>
      <w:lvlText w:val="*"/>
      <w:lvlJc w:val="left"/>
      <w:rPr>
        <w:rFonts w:cs="Times New Roman"/>
      </w:rPr>
    </w:lvl>
  </w:abstractNum>
  <w:abstractNum w:abstractNumId="1" w15:restartNumberingAfterBreak="0">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2" w15:restartNumberingAfterBreak="0">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3"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4"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6" w15:restartNumberingAfterBreak="0">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9" w15:restartNumberingAfterBreak="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0" w15:restartNumberingAfterBreak="0">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3" w15:restartNumberingAfterBreak="0">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4" w15:restartNumberingAfterBreak="0">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6" w15:restartNumberingAfterBreak="0">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7" w15:restartNumberingAfterBreak="0">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8" w15:restartNumberingAfterBreak="0">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19"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00000015"/>
    <w:multiLevelType w:val="singleLevel"/>
    <w:tmpl w:val="00000015"/>
    <w:name w:val="WW8Num34"/>
    <w:lvl w:ilvl="0">
      <w:start w:val="1000"/>
      <w:numFmt w:val="bullet"/>
      <w:lvlText w:val="-"/>
      <w:lvlJc w:val="left"/>
      <w:pPr>
        <w:tabs>
          <w:tab w:val="num" w:pos="340"/>
        </w:tabs>
        <w:ind w:left="340" w:hanging="340"/>
      </w:pPr>
      <w:rPr>
        <w:rFonts w:ascii="Times New Roman" w:hAnsi="Times New Roman" w:cs="Times New Roman" w:hint="default"/>
        <w:b w:val="0"/>
        <w:color w:val="000000"/>
        <w:sz w:val="22"/>
        <w:szCs w:val="22"/>
      </w:rPr>
    </w:lvl>
  </w:abstractNum>
  <w:abstractNum w:abstractNumId="21" w15:restartNumberingAfterBreak="0">
    <w:nsid w:val="00000020"/>
    <w:multiLevelType w:val="singleLevel"/>
    <w:tmpl w:val="00000020"/>
    <w:name w:val="WW8Num32"/>
    <w:lvl w:ilvl="0">
      <w:start w:val="1000"/>
      <w:numFmt w:val="bullet"/>
      <w:lvlText w:val="-"/>
      <w:lvlJc w:val="left"/>
      <w:pPr>
        <w:tabs>
          <w:tab w:val="num" w:pos="0"/>
        </w:tabs>
        <w:ind w:left="720" w:hanging="360"/>
      </w:pPr>
      <w:rPr>
        <w:rFonts w:ascii="Arial" w:hAnsi="Arial" w:cs="Arial" w:hint="default"/>
        <w:sz w:val="22"/>
        <w:szCs w:val="22"/>
      </w:rPr>
    </w:lvl>
  </w:abstractNum>
  <w:abstractNum w:abstractNumId="22" w15:restartNumberingAfterBreak="0">
    <w:nsid w:val="01F253EC"/>
    <w:multiLevelType w:val="hybridMultilevel"/>
    <w:tmpl w:val="39B2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60F12E4"/>
    <w:multiLevelType w:val="hybridMultilevel"/>
    <w:tmpl w:val="C0703056"/>
    <w:lvl w:ilvl="0" w:tplc="300487B8">
      <w:numFmt w:val="bullet"/>
      <w:lvlText w:val="-"/>
      <w:lvlJc w:val="left"/>
      <w:pPr>
        <w:tabs>
          <w:tab w:val="num" w:pos="720"/>
        </w:tabs>
        <w:ind w:left="72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4" w15:restartNumberingAfterBreak="0">
    <w:nsid w:val="06FE7FDE"/>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5" w15:restartNumberingAfterBreak="0">
    <w:nsid w:val="080C778A"/>
    <w:multiLevelType w:val="hybridMultilevel"/>
    <w:tmpl w:val="C4F68BBC"/>
    <w:lvl w:ilvl="0" w:tplc="F0405852">
      <w:numFmt w:val="bullet"/>
      <w:lvlText w:val="-"/>
      <w:lvlJc w:val="left"/>
      <w:pPr>
        <w:tabs>
          <w:tab w:val="num" w:pos="1068"/>
        </w:tabs>
        <w:ind w:left="1068" w:hanging="360"/>
      </w:pPr>
      <w:rPr>
        <w:rFonts w:ascii="Times New Roman" w:eastAsia="Times New Roman" w:hAnsi="Times New Roman" w:cs="Times New Roman" w:hint="default"/>
      </w:rPr>
    </w:lvl>
    <w:lvl w:ilvl="1" w:tplc="04240003">
      <w:start w:val="1"/>
      <w:numFmt w:val="bullet"/>
      <w:lvlText w:val="o"/>
      <w:lvlJc w:val="left"/>
      <w:pPr>
        <w:tabs>
          <w:tab w:val="num" w:pos="1788"/>
        </w:tabs>
        <w:ind w:left="1788" w:hanging="360"/>
      </w:pPr>
      <w:rPr>
        <w:rFonts w:ascii="Courier New" w:hAnsi="Courier New" w:cs="Times New Roman"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Times New Roman"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Times New Roman"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16166F44"/>
    <w:multiLevelType w:val="hybridMultilevel"/>
    <w:tmpl w:val="3B30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B8B6106"/>
    <w:multiLevelType w:val="hybridMultilevel"/>
    <w:tmpl w:val="7BD065EE"/>
    <w:lvl w:ilvl="0" w:tplc="DCEA8E96">
      <w:start w:val="28"/>
      <w:numFmt w:val="decimal"/>
      <w:lvlText w:val="%1."/>
      <w:lvlJc w:val="left"/>
      <w:pPr>
        <w:ind w:left="2520" w:hanging="360"/>
      </w:pPr>
      <w:rPr>
        <w:rFonts w:hint="default"/>
      </w:r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29" w15:restartNumberingAfterBreak="0">
    <w:nsid w:val="1C2C738C"/>
    <w:multiLevelType w:val="hybridMultilevel"/>
    <w:tmpl w:val="46D4983E"/>
    <w:lvl w:ilvl="0" w:tplc="F0405852">
      <w:numFmt w:val="bullet"/>
      <w:lvlText w:val="-"/>
      <w:lvlJc w:val="left"/>
      <w:pPr>
        <w:tabs>
          <w:tab w:val="num" w:pos="1128"/>
        </w:tabs>
        <w:ind w:left="1128" w:hanging="360"/>
      </w:pPr>
      <w:rPr>
        <w:rFonts w:ascii="Times New Roman" w:eastAsia="Times New Roman" w:hAnsi="Times New Roman" w:cs="Times New Roman" w:hint="default"/>
      </w:rPr>
    </w:lvl>
    <w:lvl w:ilvl="1" w:tplc="04240003">
      <w:start w:val="1"/>
      <w:numFmt w:val="bullet"/>
      <w:lvlText w:val="o"/>
      <w:lvlJc w:val="left"/>
      <w:pPr>
        <w:tabs>
          <w:tab w:val="num" w:pos="1500"/>
        </w:tabs>
        <w:ind w:left="1500" w:hanging="360"/>
      </w:pPr>
      <w:rPr>
        <w:rFonts w:ascii="Courier New" w:hAnsi="Courier New" w:cs="Times New Roman"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Times New Roman"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Times New Roman"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1CC73FFB"/>
    <w:multiLevelType w:val="hybridMultilevel"/>
    <w:tmpl w:val="3516D814"/>
    <w:lvl w:ilvl="0" w:tplc="D32E01D2">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1CE24A8B"/>
    <w:multiLevelType w:val="hybridMultilevel"/>
    <w:tmpl w:val="FB58ED52"/>
    <w:lvl w:ilvl="0" w:tplc="9FA89528">
      <w:start w:val="1000"/>
      <w:numFmt w:val="bullet"/>
      <w:lvlText w:val="-"/>
      <w:lvlJc w:val="left"/>
      <w:pPr>
        <w:ind w:left="720" w:hanging="360"/>
      </w:pPr>
      <w:rPr>
        <w:rFonts w:ascii="Times New Roman" w:eastAsia="Times New Roman" w:hAnsi="Times New Roman" w:cs="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EB24740"/>
    <w:multiLevelType w:val="hybridMultilevel"/>
    <w:tmpl w:val="5EB6F130"/>
    <w:lvl w:ilvl="0" w:tplc="5E2E7A86">
      <w:start w:val="1"/>
      <w:numFmt w:val="bullet"/>
      <w:lvlText w:val="-"/>
      <w:lvlJc w:val="left"/>
      <w:pPr>
        <w:ind w:left="360" w:hanging="360"/>
      </w:pPr>
      <w:rPr>
        <w:rFonts w:ascii="Times New Roman" w:eastAsia="Times New Roman" w:hAnsi="Times New Roman" w:hint="default"/>
        <w:b w:val="0"/>
        <w:sz w:val="22"/>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0102DF1"/>
    <w:multiLevelType w:val="hybridMultilevel"/>
    <w:tmpl w:val="7F1AAAF4"/>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4" w15:restartNumberingAfterBreak="0">
    <w:nsid w:val="20FA5CA9"/>
    <w:multiLevelType w:val="hybridMultilevel"/>
    <w:tmpl w:val="08BA3AFC"/>
    <w:lvl w:ilvl="0" w:tplc="957AD01E">
      <w:start w:val="1"/>
      <w:numFmt w:val="bullet"/>
      <w:lvlText w:val="-"/>
      <w:lvlJc w:val="left"/>
      <w:pPr>
        <w:tabs>
          <w:tab w:val="num" w:pos="1560"/>
        </w:tabs>
        <w:ind w:left="1560" w:hanging="360"/>
      </w:pPr>
      <w:rPr>
        <w:rFonts w:ascii="Georgia" w:eastAsia="Times New Roman" w:hAnsi="Georgia" w:hint="default"/>
      </w:rPr>
    </w:lvl>
    <w:lvl w:ilvl="1" w:tplc="04240003" w:tentative="1">
      <w:start w:val="1"/>
      <w:numFmt w:val="bullet"/>
      <w:lvlText w:val="o"/>
      <w:lvlJc w:val="left"/>
      <w:pPr>
        <w:tabs>
          <w:tab w:val="num" w:pos="2280"/>
        </w:tabs>
        <w:ind w:left="2280" w:hanging="360"/>
      </w:pPr>
      <w:rPr>
        <w:rFonts w:ascii="Courier New" w:hAnsi="Courier New" w:hint="default"/>
      </w:rPr>
    </w:lvl>
    <w:lvl w:ilvl="2" w:tplc="04240005" w:tentative="1">
      <w:start w:val="1"/>
      <w:numFmt w:val="bullet"/>
      <w:lvlText w:val=""/>
      <w:lvlJc w:val="left"/>
      <w:pPr>
        <w:tabs>
          <w:tab w:val="num" w:pos="3000"/>
        </w:tabs>
        <w:ind w:left="3000" w:hanging="360"/>
      </w:pPr>
      <w:rPr>
        <w:rFonts w:ascii="Wingdings" w:hAnsi="Wingdings" w:hint="default"/>
      </w:rPr>
    </w:lvl>
    <w:lvl w:ilvl="3" w:tplc="04240001" w:tentative="1">
      <w:start w:val="1"/>
      <w:numFmt w:val="bullet"/>
      <w:lvlText w:val=""/>
      <w:lvlJc w:val="left"/>
      <w:pPr>
        <w:tabs>
          <w:tab w:val="num" w:pos="3720"/>
        </w:tabs>
        <w:ind w:left="3720" w:hanging="360"/>
      </w:pPr>
      <w:rPr>
        <w:rFonts w:ascii="Symbol" w:hAnsi="Symbol" w:hint="default"/>
      </w:rPr>
    </w:lvl>
    <w:lvl w:ilvl="4" w:tplc="04240003" w:tentative="1">
      <w:start w:val="1"/>
      <w:numFmt w:val="bullet"/>
      <w:lvlText w:val="o"/>
      <w:lvlJc w:val="left"/>
      <w:pPr>
        <w:tabs>
          <w:tab w:val="num" w:pos="4440"/>
        </w:tabs>
        <w:ind w:left="4440" w:hanging="360"/>
      </w:pPr>
      <w:rPr>
        <w:rFonts w:ascii="Courier New" w:hAnsi="Courier New" w:hint="default"/>
      </w:rPr>
    </w:lvl>
    <w:lvl w:ilvl="5" w:tplc="04240005" w:tentative="1">
      <w:start w:val="1"/>
      <w:numFmt w:val="bullet"/>
      <w:lvlText w:val=""/>
      <w:lvlJc w:val="left"/>
      <w:pPr>
        <w:tabs>
          <w:tab w:val="num" w:pos="5160"/>
        </w:tabs>
        <w:ind w:left="5160" w:hanging="360"/>
      </w:pPr>
      <w:rPr>
        <w:rFonts w:ascii="Wingdings" w:hAnsi="Wingdings" w:hint="default"/>
      </w:rPr>
    </w:lvl>
    <w:lvl w:ilvl="6" w:tplc="04240001" w:tentative="1">
      <w:start w:val="1"/>
      <w:numFmt w:val="bullet"/>
      <w:lvlText w:val=""/>
      <w:lvlJc w:val="left"/>
      <w:pPr>
        <w:tabs>
          <w:tab w:val="num" w:pos="5880"/>
        </w:tabs>
        <w:ind w:left="5880" w:hanging="360"/>
      </w:pPr>
      <w:rPr>
        <w:rFonts w:ascii="Symbol" w:hAnsi="Symbol" w:hint="default"/>
      </w:rPr>
    </w:lvl>
    <w:lvl w:ilvl="7" w:tplc="04240003" w:tentative="1">
      <w:start w:val="1"/>
      <w:numFmt w:val="bullet"/>
      <w:lvlText w:val="o"/>
      <w:lvlJc w:val="left"/>
      <w:pPr>
        <w:tabs>
          <w:tab w:val="num" w:pos="6600"/>
        </w:tabs>
        <w:ind w:left="6600" w:hanging="360"/>
      </w:pPr>
      <w:rPr>
        <w:rFonts w:ascii="Courier New" w:hAnsi="Courier New" w:hint="default"/>
      </w:rPr>
    </w:lvl>
    <w:lvl w:ilvl="8" w:tplc="04240005" w:tentative="1">
      <w:start w:val="1"/>
      <w:numFmt w:val="bullet"/>
      <w:lvlText w:val=""/>
      <w:lvlJc w:val="left"/>
      <w:pPr>
        <w:tabs>
          <w:tab w:val="num" w:pos="7320"/>
        </w:tabs>
        <w:ind w:left="7320" w:hanging="360"/>
      </w:pPr>
      <w:rPr>
        <w:rFonts w:ascii="Wingdings" w:hAnsi="Wingdings" w:hint="default"/>
      </w:rPr>
    </w:lvl>
  </w:abstractNum>
  <w:abstractNum w:abstractNumId="35" w15:restartNumberingAfterBreak="0">
    <w:nsid w:val="22000D96"/>
    <w:multiLevelType w:val="hybridMultilevel"/>
    <w:tmpl w:val="547A2CC8"/>
    <w:lvl w:ilvl="0" w:tplc="A20647F8">
      <w:start w:val="7"/>
      <w:numFmt w:val="bullet"/>
      <w:lvlText w:val="-"/>
      <w:lvlJc w:val="left"/>
      <w:pPr>
        <w:tabs>
          <w:tab w:val="num" w:pos="720"/>
        </w:tabs>
        <w:ind w:left="720" w:hanging="360"/>
      </w:pPr>
      <w:rPr>
        <w:rFonts w:ascii="Arial" w:eastAsia="Times New Roman" w:hAnsi="Aria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6" w15:restartNumberingAfterBreak="0">
    <w:nsid w:val="2C631A82"/>
    <w:multiLevelType w:val="hybridMultilevel"/>
    <w:tmpl w:val="628ABDAE"/>
    <w:lvl w:ilvl="0" w:tplc="9FA89528">
      <w:start w:val="1000"/>
      <w:numFmt w:val="bullet"/>
      <w:lvlText w:val="-"/>
      <w:lvlJc w:val="left"/>
      <w:pPr>
        <w:tabs>
          <w:tab w:val="num" w:pos="340"/>
        </w:tabs>
        <w:ind w:left="340" w:hanging="340"/>
      </w:pPr>
      <w:rPr>
        <w:rFonts w:ascii="Times New Roman" w:eastAsia="Times New Roman" w:hAnsi="Times New Roman" w:hint="default"/>
        <w:b w:val="0"/>
        <w:bCs w:val="0"/>
        <w:color w:val="auto"/>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30432778"/>
    <w:multiLevelType w:val="hybridMultilevel"/>
    <w:tmpl w:val="70C83640"/>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315C52B3"/>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39" w15:restartNumberingAfterBreak="0">
    <w:nsid w:val="32D30F29"/>
    <w:multiLevelType w:val="singleLevel"/>
    <w:tmpl w:val="095A2FE0"/>
    <w:lvl w:ilvl="0">
      <w:start w:val="7"/>
      <w:numFmt w:val="bullet"/>
      <w:lvlText w:val="-"/>
      <w:lvlJc w:val="left"/>
      <w:pPr>
        <w:tabs>
          <w:tab w:val="num" w:pos="360"/>
        </w:tabs>
        <w:ind w:left="360" w:hanging="360"/>
      </w:pPr>
      <w:rPr>
        <w:rFonts w:ascii="Times New Roman" w:hAnsi="Times New Roman" w:hint="default"/>
      </w:rPr>
    </w:lvl>
  </w:abstractNum>
  <w:abstractNum w:abstractNumId="40" w15:restartNumberingAfterBreak="0">
    <w:nsid w:val="374170A9"/>
    <w:multiLevelType w:val="multilevel"/>
    <w:tmpl w:val="6136E7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B527416"/>
    <w:multiLevelType w:val="hybridMultilevel"/>
    <w:tmpl w:val="659A3EF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4A5B4504"/>
    <w:multiLevelType w:val="hybridMultilevel"/>
    <w:tmpl w:val="C840E13C"/>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4"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FA56F8"/>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46" w15:restartNumberingAfterBreak="0">
    <w:nsid w:val="5C1431B7"/>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47"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DA00125"/>
    <w:multiLevelType w:val="hybridMultilevel"/>
    <w:tmpl w:val="1FD44CFE"/>
    <w:lvl w:ilvl="0" w:tplc="7BF86EE2">
      <w:start w:val="1000"/>
      <w:numFmt w:val="bullet"/>
      <w:lvlText w:val="-"/>
      <w:lvlJc w:val="left"/>
      <w:pPr>
        <w:tabs>
          <w:tab w:val="num" w:pos="340"/>
        </w:tabs>
        <w:ind w:left="340" w:hanging="340"/>
      </w:pPr>
      <w:rPr>
        <w:rFonts w:ascii="Times New Roman" w:eastAsia="Times New Roman" w:hAnsi="Times New Roman" w:hint="default"/>
        <w:b w:val="0"/>
        <w:bCs w:val="0"/>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5DEE398D"/>
    <w:multiLevelType w:val="hybridMultilevel"/>
    <w:tmpl w:val="4440D91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14C6BF6"/>
    <w:multiLevelType w:val="hybridMultilevel"/>
    <w:tmpl w:val="0D62D2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23266D8"/>
    <w:multiLevelType w:val="hybridMultilevel"/>
    <w:tmpl w:val="8C3C4F16"/>
    <w:lvl w:ilvl="0" w:tplc="F3D492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3E5098B"/>
    <w:multiLevelType w:val="hybridMultilevel"/>
    <w:tmpl w:val="954AA9C4"/>
    <w:lvl w:ilvl="0" w:tplc="10000001">
      <w:start w:val="1"/>
      <w:numFmt w:val="bullet"/>
      <w:lvlText w:val=""/>
      <w:lvlJc w:val="left"/>
      <w:pPr>
        <w:ind w:left="1069" w:hanging="360"/>
      </w:pPr>
      <w:rPr>
        <w:rFonts w:ascii="Symbol" w:hAnsi="Symbol" w:hint="default"/>
      </w:rPr>
    </w:lvl>
    <w:lvl w:ilvl="1" w:tplc="10000019">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abstractNum w:abstractNumId="53" w15:restartNumberingAfterBreak="0">
    <w:nsid w:val="65566866"/>
    <w:multiLevelType w:val="multilevel"/>
    <w:tmpl w:val="C66CCADA"/>
    <w:lvl w:ilvl="0">
      <w:start w:val="1"/>
      <w:numFmt w:val="bullet"/>
      <w:lvlText w:val=""/>
      <w:lvlJc w:val="left"/>
      <w:pPr>
        <w:ind w:left="1069" w:hanging="360"/>
      </w:pPr>
      <w:rPr>
        <w:rFonts w:ascii="Symbol" w:hAnsi="Symbol" w:hint="default"/>
      </w:rPr>
    </w:lvl>
    <w:lvl w:ilvl="1">
      <w:start w:val="1"/>
      <w:numFmt w:val="decimal"/>
      <w:lvlText w:val="%1.%2."/>
      <w:lvlJc w:val="left"/>
      <w:pPr>
        <w:ind w:left="1501" w:hanging="432"/>
      </w:p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54" w15:restartNumberingAfterBreak="0">
    <w:nsid w:val="686B2C89"/>
    <w:multiLevelType w:val="hybridMultilevel"/>
    <w:tmpl w:val="8EBC3006"/>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42171E2"/>
    <w:multiLevelType w:val="hybridMultilevel"/>
    <w:tmpl w:val="26FCF38A"/>
    <w:lvl w:ilvl="0" w:tplc="0424000F">
      <w:start w:val="1"/>
      <w:numFmt w:val="decimal"/>
      <w:lvlText w:val="%1."/>
      <w:lvlJc w:val="left"/>
      <w:pPr>
        <w:tabs>
          <w:tab w:val="num" w:pos="720"/>
        </w:tabs>
        <w:ind w:left="720" w:hanging="360"/>
      </w:pPr>
      <w:rPr>
        <w:rFonts w:hint="default"/>
      </w:rPr>
    </w:lvl>
    <w:lvl w:ilvl="1" w:tplc="F0405852">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76AC78F4"/>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58" w15:restartNumberingAfterBreak="0">
    <w:nsid w:val="778032A9"/>
    <w:multiLevelType w:val="hybridMultilevel"/>
    <w:tmpl w:val="9C4A7064"/>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83A24C3"/>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num w:numId="1">
    <w:abstractNumId w:val="47"/>
  </w:num>
  <w:num w:numId="2">
    <w:abstractNumId w:val="7"/>
  </w:num>
  <w:num w:numId="3">
    <w:abstractNumId w:val="11"/>
  </w:num>
  <w:num w:numId="4">
    <w:abstractNumId w:val="15"/>
  </w:num>
  <w:num w:numId="5">
    <w:abstractNumId w:val="4"/>
  </w:num>
  <w:num w:numId="6">
    <w:abstractNumId w:val="12"/>
  </w:num>
  <w:num w:numId="7">
    <w:abstractNumId w:val="19"/>
  </w:num>
  <w:num w:numId="8">
    <w:abstractNumId w:val="54"/>
  </w:num>
  <w:num w:numId="9">
    <w:abstractNumId w:val="26"/>
  </w:num>
  <w:num w:numId="10">
    <w:abstractNumId w:val="0"/>
    <w:lvlOverride w:ilvl="0">
      <w:lvl w:ilvl="0">
        <w:start w:val="4"/>
        <w:numFmt w:val="bullet"/>
        <w:lvlText w:val="-"/>
        <w:legacy w:legacy="1" w:legacySpace="0" w:legacyIndent="360"/>
        <w:lvlJc w:val="left"/>
        <w:pPr>
          <w:ind w:left="360" w:hanging="360"/>
        </w:pPr>
      </w:lvl>
    </w:lvlOverride>
  </w:num>
  <w:num w:numId="11">
    <w:abstractNumId w:val="34"/>
  </w:num>
  <w:num w:numId="12">
    <w:abstractNumId w:val="39"/>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2"/>
  </w:num>
  <w:num w:numId="16">
    <w:abstractNumId w:val="46"/>
  </w:num>
  <w:num w:numId="17">
    <w:abstractNumId w:val="38"/>
  </w:num>
  <w:num w:numId="18">
    <w:abstractNumId w:val="40"/>
  </w:num>
  <w:num w:numId="19">
    <w:abstractNumId w:val="45"/>
  </w:num>
  <w:num w:numId="20">
    <w:abstractNumId w:val="57"/>
  </w:num>
  <w:num w:numId="21">
    <w:abstractNumId w:val="53"/>
  </w:num>
  <w:num w:numId="22">
    <w:abstractNumId w:val="24"/>
  </w:num>
  <w:num w:numId="23">
    <w:abstractNumId w:val="59"/>
  </w:num>
  <w:num w:numId="24">
    <w:abstractNumId w:val="30"/>
  </w:num>
  <w:num w:numId="25">
    <w:abstractNumId w:val="3"/>
  </w:num>
  <w:num w:numId="26">
    <w:abstractNumId w:val="43"/>
  </w:num>
  <w:num w:numId="27">
    <w:abstractNumId w:val="33"/>
  </w:num>
  <w:num w:numId="28">
    <w:abstractNumId w:val="36"/>
  </w:num>
  <w:num w:numId="29">
    <w:abstractNumId w:val="48"/>
  </w:num>
  <w:num w:numId="30">
    <w:abstractNumId w:val="37"/>
  </w:num>
  <w:num w:numId="31">
    <w:abstractNumId w:val="22"/>
  </w:num>
  <w:num w:numId="32">
    <w:abstractNumId w:val="32"/>
  </w:num>
  <w:num w:numId="33">
    <w:abstractNumId w:val="44"/>
  </w:num>
  <w:num w:numId="34">
    <w:abstractNumId w:val="27"/>
  </w:num>
  <w:num w:numId="35">
    <w:abstractNumId w:val="41"/>
  </w:num>
  <w:num w:numId="36">
    <w:abstractNumId w:val="28"/>
  </w:num>
  <w:num w:numId="37">
    <w:abstractNumId w:val="31"/>
  </w:num>
  <w:num w:numId="38">
    <w:abstractNumId w:val="50"/>
  </w:num>
  <w:num w:numId="39">
    <w:abstractNumId w:val="55"/>
  </w:num>
  <w:num w:numId="40">
    <w:abstractNumId w:val="25"/>
  </w:num>
  <w:num w:numId="41">
    <w:abstractNumId w:val="29"/>
  </w:num>
  <w:num w:numId="42">
    <w:abstractNumId w:val="56"/>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29"/>
  </w:num>
  <w:num w:numId="46">
    <w:abstractNumId w:val="58"/>
  </w:num>
  <w:num w:numId="47">
    <w:abstractNumId w:val="51"/>
  </w:num>
  <w:num w:numId="48">
    <w:abstractNumId w:val="4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B45"/>
    <w:rsid w:val="000051CC"/>
    <w:rsid w:val="000258CF"/>
    <w:rsid w:val="000347A8"/>
    <w:rsid w:val="00034CC5"/>
    <w:rsid w:val="00034F39"/>
    <w:rsid w:val="00044837"/>
    <w:rsid w:val="00046E6B"/>
    <w:rsid w:val="00047CE0"/>
    <w:rsid w:val="00052453"/>
    <w:rsid w:val="00053F53"/>
    <w:rsid w:val="00057DFA"/>
    <w:rsid w:val="00065D3C"/>
    <w:rsid w:val="0007122A"/>
    <w:rsid w:val="00074D7B"/>
    <w:rsid w:val="00084478"/>
    <w:rsid w:val="00090612"/>
    <w:rsid w:val="0009294D"/>
    <w:rsid w:val="000B09A8"/>
    <w:rsid w:val="000B6F0D"/>
    <w:rsid w:val="000C1CA9"/>
    <w:rsid w:val="000D5EC7"/>
    <w:rsid w:val="000F23E4"/>
    <w:rsid w:val="001033CF"/>
    <w:rsid w:val="00103B05"/>
    <w:rsid w:val="001216C0"/>
    <w:rsid w:val="00130531"/>
    <w:rsid w:val="00133099"/>
    <w:rsid w:val="00137687"/>
    <w:rsid w:val="00141D32"/>
    <w:rsid w:val="00147DA3"/>
    <w:rsid w:val="00152124"/>
    <w:rsid w:val="00166869"/>
    <w:rsid w:val="00166B9A"/>
    <w:rsid w:val="001901A7"/>
    <w:rsid w:val="00190453"/>
    <w:rsid w:val="00190713"/>
    <w:rsid w:val="001A413C"/>
    <w:rsid w:val="001A78E7"/>
    <w:rsid w:val="001B68F6"/>
    <w:rsid w:val="001C5BD9"/>
    <w:rsid w:val="001C65FC"/>
    <w:rsid w:val="001D522F"/>
    <w:rsid w:val="001D6B7D"/>
    <w:rsid w:val="001E6518"/>
    <w:rsid w:val="001F0BEA"/>
    <w:rsid w:val="0020057B"/>
    <w:rsid w:val="00207A18"/>
    <w:rsid w:val="002123D3"/>
    <w:rsid w:val="00223A41"/>
    <w:rsid w:val="00224725"/>
    <w:rsid w:val="00224734"/>
    <w:rsid w:val="00226678"/>
    <w:rsid w:val="00235B98"/>
    <w:rsid w:val="00236A6E"/>
    <w:rsid w:val="002413EF"/>
    <w:rsid w:val="00243699"/>
    <w:rsid w:val="00247A43"/>
    <w:rsid w:val="002501C4"/>
    <w:rsid w:val="002605A9"/>
    <w:rsid w:val="00266BE3"/>
    <w:rsid w:val="0027496E"/>
    <w:rsid w:val="002852D2"/>
    <w:rsid w:val="00291595"/>
    <w:rsid w:val="002C0744"/>
    <w:rsid w:val="002C3C31"/>
    <w:rsid w:val="002F35B3"/>
    <w:rsid w:val="00306100"/>
    <w:rsid w:val="0031234F"/>
    <w:rsid w:val="00345C53"/>
    <w:rsid w:val="00346FF2"/>
    <w:rsid w:val="0034728E"/>
    <w:rsid w:val="00353798"/>
    <w:rsid w:val="00353AC4"/>
    <w:rsid w:val="00367E6E"/>
    <w:rsid w:val="003753E9"/>
    <w:rsid w:val="003763A8"/>
    <w:rsid w:val="003819CA"/>
    <w:rsid w:val="00382F22"/>
    <w:rsid w:val="003A131D"/>
    <w:rsid w:val="003A408E"/>
    <w:rsid w:val="003A5F5A"/>
    <w:rsid w:val="003B0100"/>
    <w:rsid w:val="003B5F8C"/>
    <w:rsid w:val="003B6C4D"/>
    <w:rsid w:val="003C3551"/>
    <w:rsid w:val="003D4D68"/>
    <w:rsid w:val="003E2203"/>
    <w:rsid w:val="003F21B5"/>
    <w:rsid w:val="003F30AD"/>
    <w:rsid w:val="0040236E"/>
    <w:rsid w:val="00407F87"/>
    <w:rsid w:val="00422BA3"/>
    <w:rsid w:val="004624D5"/>
    <w:rsid w:val="00476908"/>
    <w:rsid w:val="004863A2"/>
    <w:rsid w:val="00492264"/>
    <w:rsid w:val="004B21B0"/>
    <w:rsid w:val="004C2B46"/>
    <w:rsid w:val="004D4786"/>
    <w:rsid w:val="004F4D7F"/>
    <w:rsid w:val="00504AE4"/>
    <w:rsid w:val="00512E54"/>
    <w:rsid w:val="005201D9"/>
    <w:rsid w:val="0053100F"/>
    <w:rsid w:val="005336AC"/>
    <w:rsid w:val="00565630"/>
    <w:rsid w:val="00574E64"/>
    <w:rsid w:val="00575B75"/>
    <w:rsid w:val="005900DC"/>
    <w:rsid w:val="005A6381"/>
    <w:rsid w:val="005B0496"/>
    <w:rsid w:val="005B2B9D"/>
    <w:rsid w:val="005B7D30"/>
    <w:rsid w:val="005C7DA9"/>
    <w:rsid w:val="005D502C"/>
    <w:rsid w:val="005F20EA"/>
    <w:rsid w:val="005F3F4C"/>
    <w:rsid w:val="00601B9B"/>
    <w:rsid w:val="00607165"/>
    <w:rsid w:val="00617442"/>
    <w:rsid w:val="00627C07"/>
    <w:rsid w:val="00631886"/>
    <w:rsid w:val="0063550F"/>
    <w:rsid w:val="0066492B"/>
    <w:rsid w:val="00675044"/>
    <w:rsid w:val="00681E4E"/>
    <w:rsid w:val="0068320E"/>
    <w:rsid w:val="00683EBF"/>
    <w:rsid w:val="00690B7A"/>
    <w:rsid w:val="006935AA"/>
    <w:rsid w:val="006A08B4"/>
    <w:rsid w:val="006D5A11"/>
    <w:rsid w:val="00701D3C"/>
    <w:rsid w:val="0070210F"/>
    <w:rsid w:val="007210B0"/>
    <w:rsid w:val="007241C4"/>
    <w:rsid w:val="00724909"/>
    <w:rsid w:val="007439F9"/>
    <w:rsid w:val="00746753"/>
    <w:rsid w:val="00751AE5"/>
    <w:rsid w:val="00760364"/>
    <w:rsid w:val="0076692E"/>
    <w:rsid w:val="00774447"/>
    <w:rsid w:val="007768ED"/>
    <w:rsid w:val="007A3928"/>
    <w:rsid w:val="007A70CA"/>
    <w:rsid w:val="007B25E9"/>
    <w:rsid w:val="007C6A7F"/>
    <w:rsid w:val="007D2577"/>
    <w:rsid w:val="007E604C"/>
    <w:rsid w:val="007F4A62"/>
    <w:rsid w:val="007F763E"/>
    <w:rsid w:val="00813D84"/>
    <w:rsid w:val="00860F7C"/>
    <w:rsid w:val="00865C32"/>
    <w:rsid w:val="0087082E"/>
    <w:rsid w:val="008828A9"/>
    <w:rsid w:val="00883DFC"/>
    <w:rsid w:val="008A7D7B"/>
    <w:rsid w:val="008C3954"/>
    <w:rsid w:val="008C4C04"/>
    <w:rsid w:val="008C747B"/>
    <w:rsid w:val="008D46E7"/>
    <w:rsid w:val="008E3B83"/>
    <w:rsid w:val="008E3E48"/>
    <w:rsid w:val="008E6B00"/>
    <w:rsid w:val="009006DC"/>
    <w:rsid w:val="00905F24"/>
    <w:rsid w:val="00910DAF"/>
    <w:rsid w:val="00914E49"/>
    <w:rsid w:val="0091554A"/>
    <w:rsid w:val="00916A2D"/>
    <w:rsid w:val="0092215A"/>
    <w:rsid w:val="00925C29"/>
    <w:rsid w:val="00934E7F"/>
    <w:rsid w:val="009535DD"/>
    <w:rsid w:val="00964DE0"/>
    <w:rsid w:val="00972FB8"/>
    <w:rsid w:val="009A0FEC"/>
    <w:rsid w:val="009A61BC"/>
    <w:rsid w:val="009D4548"/>
    <w:rsid w:val="009E09D4"/>
    <w:rsid w:val="009E7586"/>
    <w:rsid w:val="00A107D3"/>
    <w:rsid w:val="00A14921"/>
    <w:rsid w:val="00A1620B"/>
    <w:rsid w:val="00A2021A"/>
    <w:rsid w:val="00A24A2F"/>
    <w:rsid w:val="00A27B78"/>
    <w:rsid w:val="00A30347"/>
    <w:rsid w:val="00A40929"/>
    <w:rsid w:val="00A41F2A"/>
    <w:rsid w:val="00A54D57"/>
    <w:rsid w:val="00A54DED"/>
    <w:rsid w:val="00A57DCB"/>
    <w:rsid w:val="00A67229"/>
    <w:rsid w:val="00A7091D"/>
    <w:rsid w:val="00A80B37"/>
    <w:rsid w:val="00A97908"/>
    <w:rsid w:val="00AA1B7D"/>
    <w:rsid w:val="00AB7EB1"/>
    <w:rsid w:val="00AB7FBA"/>
    <w:rsid w:val="00AC1851"/>
    <w:rsid w:val="00AC5EE6"/>
    <w:rsid w:val="00AD033C"/>
    <w:rsid w:val="00AD12CB"/>
    <w:rsid w:val="00AD486A"/>
    <w:rsid w:val="00AD5218"/>
    <w:rsid w:val="00AF4D0D"/>
    <w:rsid w:val="00B06B45"/>
    <w:rsid w:val="00B13538"/>
    <w:rsid w:val="00B15D5E"/>
    <w:rsid w:val="00B2246F"/>
    <w:rsid w:val="00B26CAE"/>
    <w:rsid w:val="00B5108E"/>
    <w:rsid w:val="00B70026"/>
    <w:rsid w:val="00B73455"/>
    <w:rsid w:val="00B80067"/>
    <w:rsid w:val="00B81AEC"/>
    <w:rsid w:val="00B835F3"/>
    <w:rsid w:val="00B858EF"/>
    <w:rsid w:val="00BB318B"/>
    <w:rsid w:val="00BB7357"/>
    <w:rsid w:val="00BC2BDA"/>
    <w:rsid w:val="00BC798C"/>
    <w:rsid w:val="00BC7D27"/>
    <w:rsid w:val="00BD07D2"/>
    <w:rsid w:val="00BE50E4"/>
    <w:rsid w:val="00BE6B85"/>
    <w:rsid w:val="00BF24F4"/>
    <w:rsid w:val="00BF3380"/>
    <w:rsid w:val="00BF6EF4"/>
    <w:rsid w:val="00C05B98"/>
    <w:rsid w:val="00C06C1D"/>
    <w:rsid w:val="00C0750B"/>
    <w:rsid w:val="00C168F3"/>
    <w:rsid w:val="00C361F2"/>
    <w:rsid w:val="00C370B0"/>
    <w:rsid w:val="00C40E94"/>
    <w:rsid w:val="00C41EE2"/>
    <w:rsid w:val="00C67457"/>
    <w:rsid w:val="00C776C4"/>
    <w:rsid w:val="00C8066E"/>
    <w:rsid w:val="00C85638"/>
    <w:rsid w:val="00CA1FBA"/>
    <w:rsid w:val="00CA5330"/>
    <w:rsid w:val="00CA7F65"/>
    <w:rsid w:val="00CB20E7"/>
    <w:rsid w:val="00CB5F61"/>
    <w:rsid w:val="00CC4996"/>
    <w:rsid w:val="00CD608E"/>
    <w:rsid w:val="00CD6B88"/>
    <w:rsid w:val="00CE2993"/>
    <w:rsid w:val="00D03CBD"/>
    <w:rsid w:val="00D03F5B"/>
    <w:rsid w:val="00D0427F"/>
    <w:rsid w:val="00D20A7C"/>
    <w:rsid w:val="00D2755C"/>
    <w:rsid w:val="00D306E5"/>
    <w:rsid w:val="00D4030F"/>
    <w:rsid w:val="00D52CF3"/>
    <w:rsid w:val="00D65D92"/>
    <w:rsid w:val="00D811F7"/>
    <w:rsid w:val="00D87AEA"/>
    <w:rsid w:val="00D92CAE"/>
    <w:rsid w:val="00DA09C9"/>
    <w:rsid w:val="00DA1FA3"/>
    <w:rsid w:val="00DA4373"/>
    <w:rsid w:val="00DB0151"/>
    <w:rsid w:val="00DC659D"/>
    <w:rsid w:val="00DE0B03"/>
    <w:rsid w:val="00DE2E06"/>
    <w:rsid w:val="00DF1165"/>
    <w:rsid w:val="00DF1577"/>
    <w:rsid w:val="00DF2949"/>
    <w:rsid w:val="00DF6A5A"/>
    <w:rsid w:val="00DF7C8E"/>
    <w:rsid w:val="00E013EA"/>
    <w:rsid w:val="00E12EF6"/>
    <w:rsid w:val="00E1418D"/>
    <w:rsid w:val="00E21233"/>
    <w:rsid w:val="00E21E44"/>
    <w:rsid w:val="00E22106"/>
    <w:rsid w:val="00E300EB"/>
    <w:rsid w:val="00E30EDA"/>
    <w:rsid w:val="00E34186"/>
    <w:rsid w:val="00E54E78"/>
    <w:rsid w:val="00E60366"/>
    <w:rsid w:val="00E658C5"/>
    <w:rsid w:val="00E6742A"/>
    <w:rsid w:val="00E72F51"/>
    <w:rsid w:val="00E83EF4"/>
    <w:rsid w:val="00E907AA"/>
    <w:rsid w:val="00E91A88"/>
    <w:rsid w:val="00E94603"/>
    <w:rsid w:val="00EA5C3C"/>
    <w:rsid w:val="00EA78F0"/>
    <w:rsid w:val="00EB1A2F"/>
    <w:rsid w:val="00EB2E37"/>
    <w:rsid w:val="00EC27D9"/>
    <w:rsid w:val="00EC389C"/>
    <w:rsid w:val="00ED3DA5"/>
    <w:rsid w:val="00ED4D25"/>
    <w:rsid w:val="00ED4E0E"/>
    <w:rsid w:val="00EE67FC"/>
    <w:rsid w:val="00EE6E44"/>
    <w:rsid w:val="00EF0352"/>
    <w:rsid w:val="00EF23E0"/>
    <w:rsid w:val="00EF5CCF"/>
    <w:rsid w:val="00F07B70"/>
    <w:rsid w:val="00F22345"/>
    <w:rsid w:val="00F37974"/>
    <w:rsid w:val="00F4016C"/>
    <w:rsid w:val="00F41D85"/>
    <w:rsid w:val="00F46015"/>
    <w:rsid w:val="00F5453E"/>
    <w:rsid w:val="00F609E2"/>
    <w:rsid w:val="00F723E6"/>
    <w:rsid w:val="00F76A96"/>
    <w:rsid w:val="00F90A92"/>
    <w:rsid w:val="00F94EF8"/>
    <w:rsid w:val="00F9781E"/>
    <w:rsid w:val="00FA0370"/>
    <w:rsid w:val="00FA68BF"/>
    <w:rsid w:val="00FB223B"/>
    <w:rsid w:val="00FB6B33"/>
    <w:rsid w:val="00FB7A79"/>
    <w:rsid w:val="00FC2327"/>
    <w:rsid w:val="00FC2740"/>
    <w:rsid w:val="00FC6307"/>
    <w:rsid w:val="00FD64A6"/>
    <w:rsid w:val="00FE0ACB"/>
    <w:rsid w:val="00FE5695"/>
    <w:rsid w:val="00FE703C"/>
    <w:rsid w:val="00FF6B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B186C"/>
  <w15:docId w15:val="{46F526E6-2569-416F-B8D8-65CD734D1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87AEA"/>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D87AEA"/>
    <w:pPr>
      <w:keepNext/>
      <w:jc w:val="center"/>
      <w:outlineLvl w:val="0"/>
    </w:pPr>
    <w:rPr>
      <w:rFonts w:ascii="Cambria" w:hAnsi="Cambria"/>
      <w:b/>
      <w:bCs/>
      <w:kern w:val="32"/>
      <w:sz w:val="32"/>
      <w:szCs w:val="32"/>
      <w:lang w:val="x-none" w:eastAsia="x-none"/>
    </w:rPr>
  </w:style>
  <w:style w:type="paragraph" w:styleId="Naslov2">
    <w:name w:val="heading 2"/>
    <w:basedOn w:val="Navaden"/>
    <w:next w:val="Navaden"/>
    <w:link w:val="Naslov2Znak"/>
    <w:qFormat/>
    <w:rsid w:val="00D87AEA"/>
    <w:pPr>
      <w:keepNext/>
      <w:jc w:val="center"/>
      <w:outlineLvl w:val="1"/>
    </w:pPr>
    <w:rPr>
      <w:rFonts w:ascii="Cambria" w:hAnsi="Cambria"/>
      <w:b/>
      <w:bCs/>
      <w:i/>
      <w:iCs/>
      <w:sz w:val="28"/>
      <w:szCs w:val="28"/>
      <w:lang w:val="x-none" w:eastAsia="x-none"/>
    </w:rPr>
  </w:style>
  <w:style w:type="paragraph" w:styleId="Naslov3">
    <w:name w:val="heading 3"/>
    <w:basedOn w:val="Navaden"/>
    <w:next w:val="Navaden"/>
    <w:link w:val="Naslov3Znak"/>
    <w:qFormat/>
    <w:rsid w:val="00D87AEA"/>
    <w:pPr>
      <w:keepNext/>
      <w:jc w:val="right"/>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F609E2"/>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iPriority w:val="99"/>
    <w:qFormat/>
    <w:rsid w:val="00F609E2"/>
    <w:pPr>
      <w:keepNext/>
      <w:jc w:val="right"/>
      <w:outlineLvl w:val="4"/>
    </w:pPr>
    <w:rPr>
      <w:rFonts w:ascii="Calibri" w:hAnsi="Calibri"/>
      <w:b/>
      <w:bCs/>
      <w:i/>
      <w:iCs/>
      <w:sz w:val="26"/>
      <w:szCs w:val="26"/>
      <w:lang w:val="x-none" w:eastAsia="x-none"/>
    </w:rPr>
  </w:style>
  <w:style w:type="paragraph" w:styleId="Naslov6">
    <w:name w:val="heading 6"/>
    <w:basedOn w:val="Navaden"/>
    <w:next w:val="Navaden"/>
    <w:link w:val="Naslov6Znak"/>
    <w:qFormat/>
    <w:rsid w:val="00F609E2"/>
    <w:pPr>
      <w:keepNext/>
      <w:jc w:val="center"/>
      <w:outlineLvl w:val="5"/>
    </w:pPr>
    <w:rPr>
      <w:rFonts w:ascii="Calibri" w:hAnsi="Calibri"/>
      <w:b/>
      <w:bCs/>
      <w:sz w:val="20"/>
      <w:szCs w:val="20"/>
      <w:lang w:val="x-none" w:eastAsia="x-none"/>
    </w:rPr>
  </w:style>
  <w:style w:type="paragraph" w:styleId="Naslov7">
    <w:name w:val="heading 7"/>
    <w:basedOn w:val="Navaden"/>
    <w:next w:val="Navaden"/>
    <w:link w:val="Naslov7Znak"/>
    <w:qFormat/>
    <w:rsid w:val="00F609E2"/>
    <w:pPr>
      <w:spacing w:before="240" w:after="60"/>
      <w:outlineLvl w:val="6"/>
    </w:pPr>
    <w:rPr>
      <w:rFonts w:ascii="Calibri" w:hAnsi="Calibri"/>
      <w:lang w:val="x-none" w:eastAsia="x-none"/>
    </w:rPr>
  </w:style>
  <w:style w:type="paragraph" w:styleId="Naslov8">
    <w:name w:val="heading 8"/>
    <w:basedOn w:val="Navaden"/>
    <w:next w:val="Navaden"/>
    <w:link w:val="Naslov8Znak"/>
    <w:qFormat/>
    <w:rsid w:val="00F609E2"/>
    <w:pPr>
      <w:keepNext/>
      <w:jc w:val="center"/>
      <w:outlineLvl w:val="7"/>
    </w:pPr>
    <w:rPr>
      <w:rFonts w:ascii="Calibri" w:hAnsi="Calibri"/>
      <w:i/>
      <w:iCs/>
      <w:lang w:val="x-none" w:eastAsia="x-none"/>
    </w:rPr>
  </w:style>
  <w:style w:type="paragraph" w:styleId="Naslov9">
    <w:name w:val="heading 9"/>
    <w:basedOn w:val="Navaden"/>
    <w:next w:val="Navaden"/>
    <w:link w:val="Naslov9Znak"/>
    <w:qFormat/>
    <w:rsid w:val="00F609E2"/>
    <w:pPr>
      <w:keepNext/>
      <w:jc w:val="center"/>
      <w:outlineLvl w:val="8"/>
    </w:pPr>
    <w:rPr>
      <w:rFonts w:ascii="Cambria" w:hAnsi="Cambria"/>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87AEA"/>
    <w:rPr>
      <w:rFonts w:ascii="Cambria" w:eastAsia="Times New Roman" w:hAnsi="Cambria" w:cs="Times New Roman"/>
      <w:b/>
      <w:bCs/>
      <w:kern w:val="32"/>
      <w:sz w:val="32"/>
      <w:szCs w:val="32"/>
      <w:lang w:val="x-none" w:eastAsia="x-none"/>
    </w:rPr>
  </w:style>
  <w:style w:type="character" w:customStyle="1" w:styleId="Naslov2Znak">
    <w:name w:val="Naslov 2 Znak"/>
    <w:basedOn w:val="Privzetapisavaodstavka"/>
    <w:link w:val="Naslov2"/>
    <w:rsid w:val="00D87AEA"/>
    <w:rPr>
      <w:rFonts w:ascii="Cambria" w:eastAsia="Times New Roman" w:hAnsi="Cambria" w:cs="Times New Roman"/>
      <w:b/>
      <w:bCs/>
      <w:i/>
      <w:iCs/>
      <w:sz w:val="28"/>
      <w:szCs w:val="28"/>
      <w:lang w:val="x-none" w:eastAsia="x-none"/>
    </w:rPr>
  </w:style>
  <w:style w:type="character" w:customStyle="1" w:styleId="Naslov3Znak">
    <w:name w:val="Naslov 3 Znak"/>
    <w:basedOn w:val="Privzetapisavaodstavka"/>
    <w:link w:val="Naslov3"/>
    <w:rsid w:val="00D87AEA"/>
    <w:rPr>
      <w:rFonts w:ascii="Cambria" w:eastAsia="Times New Roman" w:hAnsi="Cambria" w:cs="Times New Roman"/>
      <w:b/>
      <w:bCs/>
      <w:sz w:val="26"/>
      <w:szCs w:val="26"/>
      <w:lang w:val="x-none" w:eastAsia="x-none"/>
    </w:rPr>
  </w:style>
  <w:style w:type="paragraph" w:styleId="Telobesedila3">
    <w:name w:val="Body Text 3"/>
    <w:basedOn w:val="Navaden"/>
    <w:link w:val="Telobesedila3Znak"/>
    <w:uiPriority w:val="99"/>
    <w:rsid w:val="00D87AEA"/>
    <w:pPr>
      <w:jc w:val="both"/>
    </w:pPr>
    <w:rPr>
      <w:sz w:val="16"/>
      <w:szCs w:val="16"/>
      <w:lang w:val="x-none" w:eastAsia="x-none"/>
    </w:rPr>
  </w:style>
  <w:style w:type="character" w:customStyle="1" w:styleId="Telobesedila3Znak">
    <w:name w:val="Telo besedila 3 Znak"/>
    <w:basedOn w:val="Privzetapisavaodstavka"/>
    <w:link w:val="Telobesedila3"/>
    <w:rsid w:val="00D87AEA"/>
    <w:rPr>
      <w:rFonts w:ascii="Arial" w:eastAsia="Times New Roman" w:hAnsi="Arial" w:cs="Times New Roman"/>
      <w:sz w:val="16"/>
      <w:szCs w:val="16"/>
      <w:lang w:val="x-none" w:eastAsia="x-none"/>
    </w:rPr>
  </w:style>
  <w:style w:type="paragraph" w:styleId="Telobesedila2">
    <w:name w:val="Body Text 2"/>
    <w:basedOn w:val="Navaden"/>
    <w:link w:val="Telobesedila2Znak"/>
    <w:uiPriority w:val="99"/>
    <w:rsid w:val="00D87AEA"/>
    <w:pPr>
      <w:jc w:val="right"/>
    </w:pPr>
    <w:rPr>
      <w:lang w:val="x-none" w:eastAsia="x-none"/>
    </w:rPr>
  </w:style>
  <w:style w:type="character" w:customStyle="1" w:styleId="Telobesedila2Znak">
    <w:name w:val="Telo besedila 2 Znak"/>
    <w:basedOn w:val="Privzetapisavaodstavka"/>
    <w:link w:val="Telobesedila2"/>
    <w:rsid w:val="00D87AEA"/>
    <w:rPr>
      <w:rFonts w:ascii="Arial" w:eastAsia="Times New Roman" w:hAnsi="Arial" w:cs="Times New Roman"/>
      <w:sz w:val="24"/>
      <w:szCs w:val="24"/>
      <w:lang w:val="x-none" w:eastAsia="x-none"/>
    </w:rPr>
  </w:style>
  <w:style w:type="paragraph" w:styleId="Telobesedila">
    <w:name w:val="Body Text"/>
    <w:basedOn w:val="Navaden"/>
    <w:link w:val="TelobesedilaZnak"/>
    <w:uiPriority w:val="99"/>
    <w:rsid w:val="00D87AEA"/>
    <w:pPr>
      <w:widowControl w:val="0"/>
      <w:jc w:val="both"/>
    </w:pPr>
    <w:rPr>
      <w:lang w:val="x-none" w:eastAsia="x-none"/>
    </w:rPr>
  </w:style>
  <w:style w:type="character" w:customStyle="1" w:styleId="TelobesedilaZnak">
    <w:name w:val="Telo besedila Znak"/>
    <w:basedOn w:val="Privzetapisavaodstavka"/>
    <w:link w:val="Telobesedila"/>
    <w:uiPriority w:val="99"/>
    <w:rsid w:val="00D87AEA"/>
    <w:rPr>
      <w:rFonts w:ascii="Arial" w:eastAsia="Times New Roman" w:hAnsi="Arial" w:cs="Times New Roman"/>
      <w:sz w:val="24"/>
      <w:szCs w:val="24"/>
      <w:lang w:val="x-none" w:eastAsia="x-none"/>
    </w:rPr>
  </w:style>
  <w:style w:type="character" w:customStyle="1" w:styleId="Naslov4Znak">
    <w:name w:val="Naslov 4 Znak"/>
    <w:basedOn w:val="Privzetapisavaodstavka"/>
    <w:link w:val="Naslov4"/>
    <w:rsid w:val="00F609E2"/>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uiPriority w:val="99"/>
    <w:rsid w:val="00F609E2"/>
    <w:rPr>
      <w:rFonts w:ascii="Calibri" w:eastAsia="Times New Roman" w:hAnsi="Calibri" w:cs="Times New Roman"/>
      <w:b/>
      <w:bCs/>
      <w:i/>
      <w:iCs/>
      <w:sz w:val="26"/>
      <w:szCs w:val="26"/>
      <w:lang w:val="x-none" w:eastAsia="x-none"/>
    </w:rPr>
  </w:style>
  <w:style w:type="character" w:customStyle="1" w:styleId="Naslov6Znak">
    <w:name w:val="Naslov 6 Znak"/>
    <w:basedOn w:val="Privzetapisavaodstavka"/>
    <w:link w:val="Naslov6"/>
    <w:rsid w:val="00F609E2"/>
    <w:rPr>
      <w:rFonts w:ascii="Calibri" w:eastAsia="Times New Roman" w:hAnsi="Calibri" w:cs="Times New Roman"/>
      <w:b/>
      <w:bCs/>
      <w:sz w:val="20"/>
      <w:szCs w:val="20"/>
      <w:lang w:val="x-none" w:eastAsia="x-none"/>
    </w:rPr>
  </w:style>
  <w:style w:type="character" w:customStyle="1" w:styleId="Naslov7Znak">
    <w:name w:val="Naslov 7 Znak"/>
    <w:basedOn w:val="Privzetapisavaodstavka"/>
    <w:link w:val="Naslov7"/>
    <w:rsid w:val="00F609E2"/>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F609E2"/>
    <w:rPr>
      <w:rFonts w:ascii="Calibri" w:eastAsia="Times New Roman" w:hAnsi="Calibri" w:cs="Times New Roman"/>
      <w:i/>
      <w:iCs/>
      <w:sz w:val="24"/>
      <w:szCs w:val="24"/>
      <w:lang w:val="x-none" w:eastAsia="x-none"/>
    </w:rPr>
  </w:style>
  <w:style w:type="character" w:customStyle="1" w:styleId="Naslov9Znak">
    <w:name w:val="Naslov 9 Znak"/>
    <w:basedOn w:val="Privzetapisavaodstavka"/>
    <w:link w:val="Naslov9"/>
    <w:rsid w:val="00F609E2"/>
    <w:rPr>
      <w:rFonts w:ascii="Cambria" w:eastAsia="Times New Roman" w:hAnsi="Cambria" w:cs="Times New Roman"/>
      <w:sz w:val="20"/>
      <w:szCs w:val="20"/>
      <w:lang w:val="x-none" w:eastAsia="x-none"/>
    </w:rPr>
  </w:style>
  <w:style w:type="character" w:styleId="Hiperpovezava">
    <w:name w:val="Hyperlink"/>
    <w:rsid w:val="00F609E2"/>
    <w:rPr>
      <w:rFonts w:cs="Times New Roman"/>
      <w:color w:val="0000FF"/>
      <w:u w:val="single"/>
    </w:rPr>
  </w:style>
  <w:style w:type="paragraph" w:styleId="Seznam">
    <w:name w:val="List"/>
    <w:basedOn w:val="Navaden"/>
    <w:rsid w:val="00F609E2"/>
    <w:pPr>
      <w:ind w:left="283" w:hanging="283"/>
    </w:pPr>
    <w:rPr>
      <w:sz w:val="22"/>
      <w:szCs w:val="20"/>
    </w:rPr>
  </w:style>
  <w:style w:type="paragraph" w:styleId="Noga">
    <w:name w:val="footer"/>
    <w:basedOn w:val="Navaden"/>
    <w:link w:val="NogaZnak"/>
    <w:rsid w:val="00F609E2"/>
    <w:pPr>
      <w:widowControl w:val="0"/>
      <w:tabs>
        <w:tab w:val="center" w:pos="4153"/>
        <w:tab w:val="right" w:pos="8306"/>
      </w:tabs>
    </w:pPr>
    <w:rPr>
      <w:rFonts w:ascii="SL Dutch" w:hAnsi="SL Dutch"/>
      <w:szCs w:val="20"/>
      <w:lang w:val="en-GB" w:eastAsia="x-none"/>
    </w:rPr>
  </w:style>
  <w:style w:type="character" w:customStyle="1" w:styleId="NogaZnak">
    <w:name w:val="Noga Znak"/>
    <w:basedOn w:val="Privzetapisavaodstavka"/>
    <w:link w:val="Noga"/>
    <w:uiPriority w:val="99"/>
    <w:rsid w:val="00F609E2"/>
    <w:rPr>
      <w:rFonts w:ascii="SL Dutch" w:eastAsia="Times New Roman" w:hAnsi="SL Dutch" w:cs="Times New Roman"/>
      <w:sz w:val="24"/>
      <w:szCs w:val="20"/>
      <w:lang w:val="en-GB" w:eastAsia="x-none"/>
    </w:rPr>
  </w:style>
  <w:style w:type="paragraph" w:styleId="Naslov">
    <w:name w:val="Title"/>
    <w:basedOn w:val="Navaden"/>
    <w:link w:val="NaslovZnak"/>
    <w:uiPriority w:val="10"/>
    <w:qFormat/>
    <w:rsid w:val="00F609E2"/>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uiPriority w:val="10"/>
    <w:rsid w:val="00F609E2"/>
    <w:rPr>
      <w:rFonts w:ascii="Cambria" w:eastAsia="Times New Roman" w:hAnsi="Cambria" w:cs="Times New Roman"/>
      <w:b/>
      <w:bCs/>
      <w:kern w:val="28"/>
      <w:sz w:val="32"/>
      <w:szCs w:val="32"/>
      <w:lang w:val="x-none" w:eastAsia="x-none"/>
    </w:rPr>
  </w:style>
  <w:style w:type="paragraph" w:styleId="Podnaslov">
    <w:name w:val="Subtitle"/>
    <w:basedOn w:val="Navaden"/>
    <w:link w:val="PodnaslovZnak"/>
    <w:qFormat/>
    <w:rsid w:val="00F609E2"/>
    <w:pPr>
      <w:jc w:val="center"/>
    </w:pPr>
    <w:rPr>
      <w:rFonts w:ascii="Cambria" w:hAnsi="Cambria"/>
      <w:lang w:val="x-none" w:eastAsia="x-none"/>
    </w:rPr>
  </w:style>
  <w:style w:type="character" w:customStyle="1" w:styleId="PodnaslovZnak">
    <w:name w:val="Podnaslov Znak"/>
    <w:basedOn w:val="Privzetapisavaodstavka"/>
    <w:link w:val="Podnaslov"/>
    <w:rsid w:val="00F609E2"/>
    <w:rPr>
      <w:rFonts w:ascii="Cambria" w:eastAsia="Times New Roman" w:hAnsi="Cambria" w:cs="Times New Roman"/>
      <w:sz w:val="24"/>
      <w:szCs w:val="24"/>
      <w:lang w:val="x-none" w:eastAsia="x-none"/>
    </w:rPr>
  </w:style>
  <w:style w:type="paragraph" w:customStyle="1" w:styleId="p7">
    <w:name w:val="p7"/>
    <w:basedOn w:val="Navaden"/>
    <w:rsid w:val="00F609E2"/>
    <w:pPr>
      <w:widowControl w:val="0"/>
      <w:tabs>
        <w:tab w:val="left" w:pos="440"/>
      </w:tabs>
      <w:ind w:left="1000"/>
    </w:pPr>
    <w:rPr>
      <w:rFonts w:ascii="Times New Roman" w:hAnsi="Times New Roman"/>
      <w:szCs w:val="20"/>
    </w:rPr>
  </w:style>
  <w:style w:type="paragraph" w:customStyle="1" w:styleId="p6">
    <w:name w:val="p6"/>
    <w:basedOn w:val="Navaden"/>
    <w:rsid w:val="00F609E2"/>
    <w:pPr>
      <w:widowControl w:val="0"/>
      <w:tabs>
        <w:tab w:val="left" w:pos="440"/>
      </w:tabs>
      <w:spacing w:line="200" w:lineRule="auto"/>
      <w:ind w:left="1008" w:hanging="432"/>
    </w:pPr>
    <w:rPr>
      <w:rFonts w:ascii="Times New Roman" w:hAnsi="Times New Roman"/>
      <w:szCs w:val="20"/>
    </w:rPr>
  </w:style>
  <w:style w:type="paragraph" w:styleId="Telobesedila-zamik">
    <w:name w:val="Body Text Indent"/>
    <w:basedOn w:val="Navaden"/>
    <w:link w:val="Telobesedila-zamikZnak"/>
    <w:uiPriority w:val="99"/>
    <w:rsid w:val="00F609E2"/>
    <w:pPr>
      <w:numPr>
        <w:ilvl w:val="12"/>
      </w:numPr>
      <w:ind w:left="283"/>
      <w:jc w:val="both"/>
    </w:pPr>
    <w:rPr>
      <w:lang w:val="x-none" w:eastAsia="x-none"/>
    </w:rPr>
  </w:style>
  <w:style w:type="character" w:customStyle="1" w:styleId="Telobesedila-zamikZnak">
    <w:name w:val="Telo besedila - zamik Znak"/>
    <w:basedOn w:val="Privzetapisavaodstavka"/>
    <w:link w:val="Telobesedila-zamik"/>
    <w:uiPriority w:val="99"/>
    <w:rsid w:val="00F609E2"/>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rsid w:val="00F609E2"/>
    <w:pPr>
      <w:ind w:left="283"/>
      <w:jc w:val="both"/>
    </w:pPr>
    <w:rPr>
      <w:lang w:val="x-none" w:eastAsia="x-none"/>
    </w:rPr>
  </w:style>
  <w:style w:type="character" w:customStyle="1" w:styleId="Telobesedila-zamik2Znak">
    <w:name w:val="Telo besedila - zamik 2 Znak"/>
    <w:basedOn w:val="Privzetapisavaodstavka"/>
    <w:link w:val="Telobesedila-zamik2"/>
    <w:rsid w:val="00F609E2"/>
    <w:rPr>
      <w:rFonts w:ascii="Arial" w:eastAsia="Times New Roman" w:hAnsi="Arial" w:cs="Times New Roman"/>
      <w:sz w:val="24"/>
      <w:szCs w:val="24"/>
      <w:lang w:val="x-none" w:eastAsia="x-none"/>
    </w:rPr>
  </w:style>
  <w:style w:type="paragraph" w:styleId="Glava">
    <w:name w:val="header"/>
    <w:aliases w:val="E-PVO-glava,body txt,Znak,Glava - napis"/>
    <w:basedOn w:val="Navaden"/>
    <w:link w:val="GlavaZnak"/>
    <w:uiPriority w:val="99"/>
    <w:rsid w:val="00F609E2"/>
    <w:pPr>
      <w:widowControl w:val="0"/>
      <w:tabs>
        <w:tab w:val="center" w:pos="4153"/>
        <w:tab w:val="right" w:pos="8306"/>
      </w:tabs>
    </w:pPr>
    <w:rPr>
      <w:lang w:val="x-none" w:eastAsia="x-none"/>
    </w:rPr>
  </w:style>
  <w:style w:type="character" w:customStyle="1" w:styleId="GlavaZnak">
    <w:name w:val="Glava Znak"/>
    <w:aliases w:val="E-PVO-glava Znak1,body txt Znak1,Znak Znak1,Glava - napis Znak1"/>
    <w:basedOn w:val="Privzetapisavaodstavka"/>
    <w:link w:val="Glava"/>
    <w:rsid w:val="00F609E2"/>
    <w:rPr>
      <w:rFonts w:ascii="Arial" w:eastAsia="Times New Roman" w:hAnsi="Arial" w:cs="Times New Roman"/>
      <w:sz w:val="24"/>
      <w:szCs w:val="24"/>
      <w:lang w:val="x-none" w:eastAsia="x-none"/>
    </w:rPr>
  </w:style>
  <w:style w:type="paragraph" w:customStyle="1" w:styleId="Slog3">
    <w:name w:val="Slog3"/>
    <w:basedOn w:val="Navaden"/>
    <w:rsid w:val="00F609E2"/>
    <w:pPr>
      <w:jc w:val="both"/>
    </w:pPr>
    <w:rPr>
      <w:rFonts w:ascii="Times New Roman" w:hAnsi="Times New Roman"/>
    </w:rPr>
  </w:style>
  <w:style w:type="paragraph" w:customStyle="1" w:styleId="Slog2">
    <w:name w:val="Slog2"/>
    <w:basedOn w:val="Navaden"/>
    <w:rsid w:val="00F609E2"/>
    <w:pPr>
      <w:pBdr>
        <w:top w:val="single" w:sz="4" w:space="1" w:color="auto"/>
        <w:left w:val="single" w:sz="4" w:space="4" w:color="auto"/>
        <w:bottom w:val="single" w:sz="4" w:space="1" w:color="auto"/>
        <w:right w:val="single" w:sz="4" w:space="4" w:color="auto"/>
      </w:pBdr>
      <w:ind w:left="720"/>
      <w:jc w:val="both"/>
    </w:pPr>
    <w:rPr>
      <w:rFonts w:ascii="Times New Roman" w:hAnsi="Times New Roman"/>
      <w:b/>
    </w:rPr>
  </w:style>
  <w:style w:type="paragraph" w:customStyle="1" w:styleId="BodyText21">
    <w:name w:val="Body Text 21"/>
    <w:basedOn w:val="Navaden"/>
    <w:rsid w:val="00F609E2"/>
    <w:pPr>
      <w:jc w:val="both"/>
    </w:pPr>
    <w:rPr>
      <w:rFonts w:ascii="Times New Roman" w:hAnsi="Times New Roman"/>
      <w:szCs w:val="20"/>
      <w:lang w:eastAsia="en-US"/>
    </w:rPr>
  </w:style>
  <w:style w:type="paragraph" w:styleId="Telobesedila-zamik3">
    <w:name w:val="Body Text Indent 3"/>
    <w:basedOn w:val="Navaden"/>
    <w:link w:val="Telobesedila-zamik3Znak"/>
    <w:uiPriority w:val="99"/>
    <w:rsid w:val="00F609E2"/>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F609E2"/>
    <w:rPr>
      <w:rFonts w:ascii="Arial" w:eastAsia="Times New Roman" w:hAnsi="Arial" w:cs="Times New Roman"/>
      <w:sz w:val="16"/>
      <w:szCs w:val="16"/>
      <w:lang w:val="x-none" w:eastAsia="x-none"/>
    </w:rPr>
  </w:style>
  <w:style w:type="character" w:styleId="tevilkastrani">
    <w:name w:val="page number"/>
    <w:rsid w:val="00F609E2"/>
    <w:rPr>
      <w:rFonts w:cs="Times New Roman"/>
    </w:rPr>
  </w:style>
  <w:style w:type="paragraph" w:customStyle="1" w:styleId="font5">
    <w:name w:val="font5"/>
    <w:basedOn w:val="Navaden"/>
    <w:uiPriority w:val="99"/>
    <w:rsid w:val="00F609E2"/>
    <w:pPr>
      <w:spacing w:before="100" w:beforeAutospacing="1" w:after="100" w:afterAutospacing="1"/>
    </w:pPr>
    <w:rPr>
      <w:sz w:val="20"/>
      <w:szCs w:val="20"/>
    </w:rPr>
  </w:style>
  <w:style w:type="paragraph" w:customStyle="1" w:styleId="font6">
    <w:name w:val="font6"/>
    <w:basedOn w:val="Navaden"/>
    <w:uiPriority w:val="99"/>
    <w:rsid w:val="00F609E2"/>
    <w:pPr>
      <w:spacing w:before="100" w:beforeAutospacing="1" w:after="100" w:afterAutospacing="1"/>
    </w:pPr>
    <w:rPr>
      <w:rFonts w:cs="Arial"/>
      <w:sz w:val="20"/>
      <w:szCs w:val="20"/>
    </w:rPr>
  </w:style>
  <w:style w:type="paragraph" w:customStyle="1" w:styleId="xl22">
    <w:name w:val="xl22"/>
    <w:basedOn w:val="Navaden"/>
    <w:uiPriority w:val="99"/>
    <w:rsid w:val="00F609E2"/>
    <w:pPr>
      <w:spacing w:before="100" w:beforeAutospacing="1" w:after="100" w:afterAutospacing="1"/>
      <w:jc w:val="center"/>
      <w:textAlignment w:val="top"/>
    </w:pPr>
    <w:rPr>
      <w:rFonts w:ascii="Century Gothic" w:hAnsi="Century Gothic"/>
      <w:sz w:val="20"/>
      <w:szCs w:val="20"/>
    </w:rPr>
  </w:style>
  <w:style w:type="paragraph" w:customStyle="1" w:styleId="xl23">
    <w:name w:val="xl23"/>
    <w:basedOn w:val="Navaden"/>
    <w:uiPriority w:val="99"/>
    <w:rsid w:val="00F609E2"/>
    <w:pPr>
      <w:spacing w:before="100" w:beforeAutospacing="1" w:after="100" w:afterAutospacing="1"/>
      <w:textAlignment w:val="top"/>
    </w:pPr>
    <w:rPr>
      <w:b/>
      <w:bCs/>
      <w:sz w:val="20"/>
      <w:szCs w:val="20"/>
    </w:rPr>
  </w:style>
  <w:style w:type="paragraph" w:customStyle="1" w:styleId="xl24">
    <w:name w:val="xl24"/>
    <w:basedOn w:val="Navaden"/>
    <w:uiPriority w:val="99"/>
    <w:rsid w:val="00F609E2"/>
    <w:pPr>
      <w:spacing w:before="100" w:beforeAutospacing="1" w:after="100" w:afterAutospacing="1"/>
      <w:textAlignment w:val="top"/>
    </w:pPr>
    <w:rPr>
      <w:sz w:val="20"/>
      <w:szCs w:val="20"/>
    </w:rPr>
  </w:style>
  <w:style w:type="paragraph" w:customStyle="1" w:styleId="xl25">
    <w:name w:val="xl25"/>
    <w:basedOn w:val="Navaden"/>
    <w:uiPriority w:val="99"/>
    <w:rsid w:val="00F609E2"/>
    <w:pPr>
      <w:spacing w:before="100" w:beforeAutospacing="1" w:after="100" w:afterAutospacing="1"/>
      <w:jc w:val="center"/>
      <w:textAlignment w:val="top"/>
    </w:pPr>
    <w:rPr>
      <w:sz w:val="20"/>
      <w:szCs w:val="20"/>
    </w:rPr>
  </w:style>
  <w:style w:type="paragraph" w:customStyle="1" w:styleId="xl26">
    <w:name w:val="xl26"/>
    <w:basedOn w:val="Navaden"/>
    <w:uiPriority w:val="99"/>
    <w:rsid w:val="00F609E2"/>
    <w:pPr>
      <w:spacing w:before="100" w:beforeAutospacing="1" w:after="100" w:afterAutospacing="1"/>
      <w:textAlignment w:val="top"/>
    </w:pPr>
    <w:rPr>
      <w:sz w:val="20"/>
      <w:szCs w:val="20"/>
    </w:rPr>
  </w:style>
  <w:style w:type="paragraph" w:customStyle="1" w:styleId="xl27">
    <w:name w:val="xl27"/>
    <w:basedOn w:val="Navaden"/>
    <w:uiPriority w:val="99"/>
    <w:rsid w:val="00F609E2"/>
    <w:pPr>
      <w:spacing w:before="100" w:beforeAutospacing="1" w:after="100" w:afterAutospacing="1"/>
      <w:textAlignment w:val="top"/>
    </w:pPr>
    <w:rPr>
      <w:sz w:val="20"/>
      <w:szCs w:val="20"/>
    </w:rPr>
  </w:style>
  <w:style w:type="paragraph" w:customStyle="1" w:styleId="xl28">
    <w:name w:val="xl28"/>
    <w:basedOn w:val="Navaden"/>
    <w:uiPriority w:val="99"/>
    <w:rsid w:val="00F609E2"/>
    <w:pPr>
      <w:spacing w:before="100" w:beforeAutospacing="1" w:after="100" w:afterAutospacing="1"/>
      <w:textAlignment w:val="top"/>
    </w:pPr>
    <w:rPr>
      <w:sz w:val="20"/>
      <w:szCs w:val="20"/>
    </w:rPr>
  </w:style>
  <w:style w:type="paragraph" w:customStyle="1" w:styleId="xl29">
    <w:name w:val="xl29"/>
    <w:basedOn w:val="Navaden"/>
    <w:uiPriority w:val="99"/>
    <w:rsid w:val="00F609E2"/>
    <w:pPr>
      <w:spacing w:before="100" w:beforeAutospacing="1" w:after="100" w:afterAutospacing="1"/>
      <w:textAlignment w:val="top"/>
    </w:pPr>
    <w:rPr>
      <w:sz w:val="20"/>
      <w:szCs w:val="20"/>
    </w:rPr>
  </w:style>
  <w:style w:type="paragraph" w:customStyle="1" w:styleId="xl30">
    <w:name w:val="xl30"/>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1">
    <w:name w:val="xl31"/>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2">
    <w:name w:val="xl32"/>
    <w:basedOn w:val="Navaden"/>
    <w:uiPriority w:val="99"/>
    <w:rsid w:val="00F609E2"/>
    <w:pPr>
      <w:shd w:val="clear" w:color="auto" w:fill="969696"/>
      <w:spacing w:before="100" w:beforeAutospacing="1" w:after="100" w:afterAutospacing="1"/>
      <w:jc w:val="center"/>
      <w:textAlignment w:val="top"/>
    </w:pPr>
    <w:rPr>
      <w:b/>
      <w:bCs/>
      <w:sz w:val="20"/>
      <w:szCs w:val="20"/>
    </w:rPr>
  </w:style>
  <w:style w:type="paragraph" w:customStyle="1" w:styleId="xl33">
    <w:name w:val="xl33"/>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4">
    <w:name w:val="xl34"/>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5">
    <w:name w:val="xl35"/>
    <w:basedOn w:val="Navaden"/>
    <w:uiPriority w:val="99"/>
    <w:rsid w:val="00F609E2"/>
    <w:pPr>
      <w:spacing w:before="100" w:beforeAutospacing="1" w:after="100" w:afterAutospacing="1"/>
      <w:textAlignment w:val="top"/>
    </w:pPr>
    <w:rPr>
      <w:b/>
      <w:bCs/>
      <w:sz w:val="20"/>
      <w:szCs w:val="20"/>
    </w:rPr>
  </w:style>
  <w:style w:type="paragraph" w:customStyle="1" w:styleId="xl36">
    <w:name w:val="xl36"/>
    <w:basedOn w:val="Navaden"/>
    <w:uiPriority w:val="99"/>
    <w:rsid w:val="00F609E2"/>
    <w:pPr>
      <w:spacing w:before="100" w:beforeAutospacing="1" w:after="100" w:afterAutospacing="1"/>
      <w:jc w:val="center"/>
      <w:textAlignment w:val="top"/>
    </w:pPr>
    <w:rPr>
      <w:b/>
      <w:bCs/>
      <w:sz w:val="20"/>
      <w:szCs w:val="20"/>
    </w:rPr>
  </w:style>
  <w:style w:type="paragraph" w:customStyle="1" w:styleId="xl37">
    <w:name w:val="xl37"/>
    <w:basedOn w:val="Navaden"/>
    <w:uiPriority w:val="99"/>
    <w:rsid w:val="00F609E2"/>
    <w:pPr>
      <w:spacing w:before="100" w:beforeAutospacing="1" w:after="100" w:afterAutospacing="1"/>
      <w:textAlignment w:val="top"/>
    </w:pPr>
    <w:rPr>
      <w:b/>
      <w:bCs/>
      <w:sz w:val="20"/>
      <w:szCs w:val="20"/>
    </w:rPr>
  </w:style>
  <w:style w:type="paragraph" w:customStyle="1" w:styleId="xl38">
    <w:name w:val="xl38"/>
    <w:basedOn w:val="Navaden"/>
    <w:uiPriority w:val="99"/>
    <w:rsid w:val="00F609E2"/>
    <w:pPr>
      <w:spacing w:before="100" w:beforeAutospacing="1" w:after="100" w:afterAutospacing="1"/>
      <w:textAlignment w:val="top"/>
    </w:pPr>
    <w:rPr>
      <w:b/>
      <w:bCs/>
      <w:sz w:val="20"/>
      <w:szCs w:val="20"/>
    </w:rPr>
  </w:style>
  <w:style w:type="paragraph" w:customStyle="1" w:styleId="xl39">
    <w:name w:val="xl39"/>
    <w:basedOn w:val="Navaden"/>
    <w:uiPriority w:val="99"/>
    <w:rsid w:val="00F609E2"/>
    <w:pPr>
      <w:shd w:val="clear" w:color="auto" w:fill="C0C0C0"/>
      <w:spacing w:before="100" w:beforeAutospacing="1" w:after="100" w:afterAutospacing="1"/>
      <w:textAlignment w:val="top"/>
    </w:pPr>
    <w:rPr>
      <w:b/>
      <w:bCs/>
      <w:sz w:val="20"/>
      <w:szCs w:val="20"/>
    </w:rPr>
  </w:style>
  <w:style w:type="paragraph" w:customStyle="1" w:styleId="xl40">
    <w:name w:val="xl40"/>
    <w:basedOn w:val="Navaden"/>
    <w:uiPriority w:val="99"/>
    <w:rsid w:val="00F609E2"/>
    <w:pPr>
      <w:shd w:val="clear" w:color="auto" w:fill="FFFFFF"/>
      <w:spacing w:before="100" w:beforeAutospacing="1" w:after="100" w:afterAutospacing="1"/>
      <w:textAlignment w:val="top"/>
    </w:pPr>
    <w:rPr>
      <w:b/>
      <w:bCs/>
      <w:sz w:val="20"/>
      <w:szCs w:val="20"/>
    </w:rPr>
  </w:style>
  <w:style w:type="paragraph" w:customStyle="1" w:styleId="xl41">
    <w:name w:val="xl41"/>
    <w:basedOn w:val="Navaden"/>
    <w:uiPriority w:val="99"/>
    <w:rsid w:val="00F609E2"/>
    <w:pPr>
      <w:spacing w:before="100" w:beforeAutospacing="1" w:after="100" w:afterAutospacing="1"/>
      <w:jc w:val="center"/>
      <w:textAlignment w:val="top"/>
    </w:pPr>
    <w:rPr>
      <w:sz w:val="20"/>
      <w:szCs w:val="20"/>
    </w:rPr>
  </w:style>
  <w:style w:type="paragraph" w:customStyle="1" w:styleId="xl42">
    <w:name w:val="xl42"/>
    <w:basedOn w:val="Navaden"/>
    <w:uiPriority w:val="99"/>
    <w:rsid w:val="00F609E2"/>
    <w:pPr>
      <w:spacing w:before="100" w:beforeAutospacing="1" w:after="100" w:afterAutospacing="1"/>
      <w:jc w:val="right"/>
      <w:textAlignment w:val="top"/>
    </w:pPr>
    <w:rPr>
      <w:b/>
      <w:bCs/>
      <w:sz w:val="20"/>
      <w:szCs w:val="20"/>
    </w:rPr>
  </w:style>
  <w:style w:type="paragraph" w:customStyle="1" w:styleId="xl43">
    <w:name w:val="xl43"/>
    <w:basedOn w:val="Navaden"/>
    <w:uiPriority w:val="99"/>
    <w:rsid w:val="00F609E2"/>
    <w:pPr>
      <w:spacing w:before="100" w:beforeAutospacing="1" w:after="100" w:afterAutospacing="1"/>
      <w:jc w:val="right"/>
      <w:textAlignment w:val="top"/>
    </w:pPr>
    <w:rPr>
      <w:sz w:val="20"/>
      <w:szCs w:val="20"/>
    </w:rPr>
  </w:style>
  <w:style w:type="paragraph" w:customStyle="1" w:styleId="xl44">
    <w:name w:val="xl44"/>
    <w:basedOn w:val="Navaden"/>
    <w:uiPriority w:val="99"/>
    <w:rsid w:val="00F609E2"/>
    <w:pPr>
      <w:spacing w:before="100" w:beforeAutospacing="1" w:after="100" w:afterAutospacing="1"/>
      <w:jc w:val="center"/>
      <w:textAlignment w:val="top"/>
    </w:pPr>
    <w:rPr>
      <w:rFonts w:ascii="Tahoma" w:hAnsi="Tahoma" w:cs="Tahoma"/>
      <w:sz w:val="20"/>
      <w:szCs w:val="20"/>
    </w:rPr>
  </w:style>
  <w:style w:type="paragraph" w:customStyle="1" w:styleId="xl45">
    <w:name w:val="xl45"/>
    <w:basedOn w:val="Navaden"/>
    <w:uiPriority w:val="99"/>
    <w:rsid w:val="00F609E2"/>
    <w:pPr>
      <w:spacing w:before="100" w:beforeAutospacing="1" w:after="100" w:afterAutospacing="1"/>
      <w:textAlignment w:val="top"/>
    </w:pPr>
    <w:rPr>
      <w:b/>
      <w:bCs/>
      <w:sz w:val="20"/>
      <w:szCs w:val="20"/>
    </w:rPr>
  </w:style>
  <w:style w:type="paragraph" w:customStyle="1" w:styleId="xl46">
    <w:name w:val="xl46"/>
    <w:basedOn w:val="Navaden"/>
    <w:uiPriority w:val="99"/>
    <w:rsid w:val="00F609E2"/>
    <w:pPr>
      <w:pBdr>
        <w:bottom w:val="single" w:sz="4" w:space="0" w:color="auto"/>
      </w:pBdr>
      <w:spacing w:before="100" w:beforeAutospacing="1" w:after="100" w:afterAutospacing="1"/>
      <w:textAlignment w:val="top"/>
    </w:pPr>
    <w:rPr>
      <w:sz w:val="20"/>
      <w:szCs w:val="20"/>
    </w:rPr>
  </w:style>
  <w:style w:type="paragraph" w:customStyle="1" w:styleId="xl47">
    <w:name w:val="xl47"/>
    <w:basedOn w:val="Navaden"/>
    <w:uiPriority w:val="99"/>
    <w:rsid w:val="00F609E2"/>
    <w:pPr>
      <w:spacing w:before="100" w:beforeAutospacing="1" w:after="100" w:afterAutospacing="1"/>
      <w:textAlignment w:val="top"/>
    </w:pPr>
    <w:rPr>
      <w:sz w:val="20"/>
      <w:szCs w:val="20"/>
    </w:rPr>
  </w:style>
  <w:style w:type="paragraph" w:customStyle="1" w:styleId="xl48">
    <w:name w:val="xl48"/>
    <w:basedOn w:val="Navaden"/>
    <w:uiPriority w:val="99"/>
    <w:rsid w:val="00F609E2"/>
    <w:pPr>
      <w:spacing w:before="100" w:beforeAutospacing="1" w:after="100" w:afterAutospacing="1"/>
      <w:textAlignment w:val="top"/>
    </w:pPr>
    <w:rPr>
      <w:sz w:val="20"/>
      <w:szCs w:val="20"/>
    </w:rPr>
  </w:style>
  <w:style w:type="paragraph" w:customStyle="1" w:styleId="xl49">
    <w:name w:val="xl49"/>
    <w:basedOn w:val="Navaden"/>
    <w:uiPriority w:val="99"/>
    <w:rsid w:val="00F609E2"/>
    <w:pPr>
      <w:spacing w:before="100" w:beforeAutospacing="1" w:after="100" w:afterAutospacing="1"/>
      <w:textAlignment w:val="top"/>
    </w:pPr>
    <w:rPr>
      <w:b/>
      <w:bCs/>
      <w:sz w:val="20"/>
      <w:szCs w:val="20"/>
    </w:rPr>
  </w:style>
  <w:style w:type="paragraph" w:customStyle="1" w:styleId="xl50">
    <w:name w:val="xl50"/>
    <w:basedOn w:val="Navaden"/>
    <w:uiPriority w:val="99"/>
    <w:rsid w:val="00F609E2"/>
    <w:pPr>
      <w:spacing w:before="100" w:beforeAutospacing="1" w:after="100" w:afterAutospacing="1"/>
      <w:jc w:val="center"/>
      <w:textAlignment w:val="top"/>
    </w:pPr>
    <w:rPr>
      <w:b/>
      <w:bCs/>
      <w:sz w:val="20"/>
      <w:szCs w:val="20"/>
    </w:rPr>
  </w:style>
  <w:style w:type="paragraph" w:customStyle="1" w:styleId="xl51">
    <w:name w:val="xl51"/>
    <w:basedOn w:val="Navaden"/>
    <w:uiPriority w:val="99"/>
    <w:rsid w:val="00F609E2"/>
    <w:pPr>
      <w:shd w:val="clear" w:color="auto" w:fill="FFFFFF"/>
      <w:spacing w:before="100" w:beforeAutospacing="1" w:after="100" w:afterAutospacing="1"/>
      <w:textAlignment w:val="top"/>
    </w:pPr>
    <w:rPr>
      <w:sz w:val="20"/>
      <w:szCs w:val="20"/>
    </w:rPr>
  </w:style>
  <w:style w:type="paragraph" w:customStyle="1" w:styleId="xl52">
    <w:name w:val="xl52"/>
    <w:basedOn w:val="Navaden"/>
    <w:uiPriority w:val="99"/>
    <w:rsid w:val="00F609E2"/>
    <w:pPr>
      <w:spacing w:before="100" w:beforeAutospacing="1" w:after="100" w:afterAutospacing="1"/>
      <w:jc w:val="center"/>
      <w:textAlignment w:val="top"/>
    </w:pPr>
    <w:rPr>
      <w:b/>
      <w:bCs/>
      <w:sz w:val="20"/>
      <w:szCs w:val="20"/>
    </w:rPr>
  </w:style>
  <w:style w:type="paragraph" w:customStyle="1" w:styleId="xl53">
    <w:name w:val="xl53"/>
    <w:basedOn w:val="Navaden"/>
    <w:uiPriority w:val="99"/>
    <w:rsid w:val="00F609E2"/>
    <w:pPr>
      <w:spacing w:before="100" w:beforeAutospacing="1" w:after="100" w:afterAutospacing="1"/>
      <w:jc w:val="center"/>
      <w:textAlignment w:val="top"/>
    </w:pPr>
    <w:rPr>
      <w:rFonts w:cs="Arial"/>
      <w:sz w:val="20"/>
      <w:szCs w:val="20"/>
    </w:rPr>
  </w:style>
  <w:style w:type="paragraph" w:customStyle="1" w:styleId="xl54">
    <w:name w:val="xl54"/>
    <w:basedOn w:val="Navaden"/>
    <w:uiPriority w:val="99"/>
    <w:rsid w:val="00F609E2"/>
    <w:pPr>
      <w:spacing w:before="100" w:beforeAutospacing="1" w:after="100" w:afterAutospacing="1"/>
      <w:textAlignment w:val="top"/>
    </w:pPr>
    <w:rPr>
      <w:sz w:val="20"/>
      <w:szCs w:val="20"/>
    </w:rPr>
  </w:style>
  <w:style w:type="paragraph" w:customStyle="1" w:styleId="xl55">
    <w:name w:val="xl55"/>
    <w:basedOn w:val="Navaden"/>
    <w:uiPriority w:val="99"/>
    <w:rsid w:val="00F609E2"/>
    <w:pPr>
      <w:pBdr>
        <w:bottom w:val="single" w:sz="4" w:space="0" w:color="auto"/>
      </w:pBdr>
      <w:spacing w:before="100" w:beforeAutospacing="1" w:after="100" w:afterAutospacing="1"/>
      <w:jc w:val="center"/>
      <w:textAlignment w:val="top"/>
    </w:pPr>
    <w:rPr>
      <w:rFonts w:cs="Arial"/>
      <w:sz w:val="20"/>
      <w:szCs w:val="20"/>
    </w:rPr>
  </w:style>
  <w:style w:type="paragraph" w:customStyle="1" w:styleId="xl56">
    <w:name w:val="xl56"/>
    <w:basedOn w:val="Navaden"/>
    <w:uiPriority w:val="99"/>
    <w:rsid w:val="00F609E2"/>
    <w:pPr>
      <w:pBdr>
        <w:top w:val="single" w:sz="4" w:space="0" w:color="auto"/>
        <w:bottom w:val="single" w:sz="4" w:space="0" w:color="auto"/>
      </w:pBdr>
      <w:spacing w:before="100" w:beforeAutospacing="1" w:after="100" w:afterAutospacing="1"/>
      <w:jc w:val="center"/>
      <w:textAlignment w:val="top"/>
    </w:pPr>
    <w:rPr>
      <w:rFonts w:cs="Arial"/>
      <w:sz w:val="20"/>
      <w:szCs w:val="20"/>
    </w:rPr>
  </w:style>
  <w:style w:type="paragraph" w:customStyle="1" w:styleId="xl57">
    <w:name w:val="xl57"/>
    <w:basedOn w:val="Navaden"/>
    <w:uiPriority w:val="99"/>
    <w:rsid w:val="00F609E2"/>
    <w:pPr>
      <w:pBdr>
        <w:top w:val="single" w:sz="4" w:space="0" w:color="auto"/>
        <w:bottom w:val="double" w:sz="6" w:space="0" w:color="auto"/>
      </w:pBdr>
      <w:spacing w:before="100" w:beforeAutospacing="1" w:after="100" w:afterAutospacing="1"/>
      <w:textAlignment w:val="top"/>
    </w:pPr>
    <w:rPr>
      <w:b/>
      <w:bCs/>
      <w:sz w:val="20"/>
      <w:szCs w:val="20"/>
    </w:rPr>
  </w:style>
  <w:style w:type="paragraph" w:customStyle="1" w:styleId="xl58">
    <w:name w:val="xl58"/>
    <w:basedOn w:val="Navaden"/>
    <w:uiPriority w:val="99"/>
    <w:rsid w:val="00F609E2"/>
    <w:pPr>
      <w:pBdr>
        <w:top w:val="single" w:sz="4" w:space="0" w:color="auto"/>
        <w:bottom w:val="double" w:sz="6" w:space="0" w:color="auto"/>
      </w:pBdr>
      <w:spacing w:before="100" w:beforeAutospacing="1" w:after="100" w:afterAutospacing="1"/>
      <w:jc w:val="center"/>
      <w:textAlignment w:val="top"/>
    </w:pPr>
    <w:rPr>
      <w:rFonts w:cs="Arial"/>
      <w:sz w:val="20"/>
      <w:szCs w:val="20"/>
    </w:rPr>
  </w:style>
  <w:style w:type="paragraph" w:styleId="Napis">
    <w:name w:val="caption"/>
    <w:basedOn w:val="Navaden"/>
    <w:next w:val="Navaden"/>
    <w:uiPriority w:val="99"/>
    <w:qFormat/>
    <w:rsid w:val="00F609E2"/>
    <w:pPr>
      <w:framePr w:w="3067" w:h="227" w:hSpace="180" w:wrap="auto" w:vAnchor="text" w:hAnchor="page" w:x="8376" w:y="202"/>
    </w:pPr>
    <w:rPr>
      <w:rFonts w:ascii="Times New Roman" w:hAnsi="Times New Roman"/>
      <w:b/>
      <w:sz w:val="22"/>
      <w:lang w:eastAsia="en-US"/>
    </w:rPr>
  </w:style>
  <w:style w:type="paragraph" w:styleId="Besedilooblaka">
    <w:name w:val="Balloon Text"/>
    <w:basedOn w:val="Navaden"/>
    <w:link w:val="BesedilooblakaZnak"/>
    <w:rsid w:val="00F609E2"/>
    <w:rPr>
      <w:rFonts w:ascii="Tahoma" w:hAnsi="Tahoma"/>
      <w:sz w:val="16"/>
      <w:szCs w:val="16"/>
      <w:lang w:val="x-none" w:eastAsia="x-none"/>
    </w:rPr>
  </w:style>
  <w:style w:type="character" w:customStyle="1" w:styleId="BesedilooblakaZnak">
    <w:name w:val="Besedilo oblačka Znak"/>
    <w:basedOn w:val="Privzetapisavaodstavka"/>
    <w:link w:val="Besedilooblaka"/>
    <w:rsid w:val="00F609E2"/>
    <w:rPr>
      <w:rFonts w:ascii="Tahoma" w:eastAsia="Times New Roman" w:hAnsi="Tahoma" w:cs="Times New Roman"/>
      <w:sz w:val="16"/>
      <w:szCs w:val="16"/>
      <w:lang w:val="x-none" w:eastAsia="x-none"/>
    </w:rPr>
  </w:style>
  <w:style w:type="paragraph" w:styleId="Golobesedilo">
    <w:name w:val="Plain Text"/>
    <w:basedOn w:val="Navaden"/>
    <w:link w:val="GolobesediloZnak"/>
    <w:uiPriority w:val="99"/>
    <w:rsid w:val="00F609E2"/>
    <w:rPr>
      <w:rFonts w:ascii="Courier New" w:hAnsi="Courier New"/>
      <w:sz w:val="20"/>
      <w:szCs w:val="20"/>
      <w:lang w:val="x-none" w:eastAsia="x-none"/>
    </w:rPr>
  </w:style>
  <w:style w:type="character" w:customStyle="1" w:styleId="GolobesediloZnak">
    <w:name w:val="Golo besedilo Znak"/>
    <w:basedOn w:val="Privzetapisavaodstavka"/>
    <w:link w:val="Golobesedilo"/>
    <w:uiPriority w:val="99"/>
    <w:rsid w:val="00F609E2"/>
    <w:rPr>
      <w:rFonts w:ascii="Courier New" w:eastAsia="Times New Roman" w:hAnsi="Courier New" w:cs="Times New Roman"/>
      <w:sz w:val="20"/>
      <w:szCs w:val="20"/>
      <w:lang w:val="x-none" w:eastAsia="x-none"/>
    </w:rPr>
  </w:style>
  <w:style w:type="paragraph" w:styleId="Navadensplet">
    <w:name w:val="Normal (Web)"/>
    <w:basedOn w:val="Navaden"/>
    <w:uiPriority w:val="99"/>
    <w:rsid w:val="00F609E2"/>
    <w:pPr>
      <w:spacing w:before="100" w:beforeAutospacing="1" w:after="100" w:afterAutospacing="1"/>
    </w:pPr>
    <w:rPr>
      <w:rFonts w:ascii="Times New Roman" w:hAnsi="Times New Roman"/>
    </w:rPr>
  </w:style>
  <w:style w:type="character" w:styleId="Krepko">
    <w:name w:val="Strong"/>
    <w:qFormat/>
    <w:rsid w:val="00F609E2"/>
    <w:rPr>
      <w:rFonts w:cs="Times New Roman"/>
      <w:b/>
      <w:bCs/>
    </w:rPr>
  </w:style>
  <w:style w:type="character" w:styleId="Pripombasklic">
    <w:name w:val="annotation reference"/>
    <w:rsid w:val="00F609E2"/>
    <w:rPr>
      <w:rFonts w:cs="Times New Roman"/>
      <w:sz w:val="16"/>
      <w:szCs w:val="16"/>
    </w:rPr>
  </w:style>
  <w:style w:type="paragraph" w:styleId="Pripombabesedilo">
    <w:name w:val="annotation text"/>
    <w:basedOn w:val="Navaden"/>
    <w:link w:val="PripombabesediloZnak"/>
    <w:semiHidden/>
    <w:rsid w:val="00F609E2"/>
    <w:rPr>
      <w:sz w:val="20"/>
      <w:szCs w:val="20"/>
      <w:lang w:val="x-none" w:eastAsia="x-none"/>
    </w:rPr>
  </w:style>
  <w:style w:type="character" w:customStyle="1" w:styleId="PripombabesediloZnak">
    <w:name w:val="Pripomba – besedilo Znak"/>
    <w:basedOn w:val="Privzetapisavaodstavka"/>
    <w:link w:val="Pripombabesedilo"/>
    <w:rsid w:val="00F609E2"/>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rsid w:val="00F609E2"/>
    <w:rPr>
      <w:b/>
      <w:bCs/>
    </w:rPr>
  </w:style>
  <w:style w:type="character" w:customStyle="1" w:styleId="ZadevapripombeZnak">
    <w:name w:val="Zadeva pripombe Znak"/>
    <w:basedOn w:val="PripombabesediloZnak"/>
    <w:link w:val="Zadevapripombe"/>
    <w:rsid w:val="00F609E2"/>
    <w:rPr>
      <w:rFonts w:ascii="Arial" w:eastAsia="Times New Roman" w:hAnsi="Arial" w:cs="Times New Roman"/>
      <w:b/>
      <w:bCs/>
      <w:sz w:val="20"/>
      <w:szCs w:val="20"/>
      <w:lang w:val="x-none" w:eastAsia="x-none"/>
    </w:rPr>
  </w:style>
  <w:style w:type="character" w:customStyle="1" w:styleId="li2">
    <w:name w:val="li2"/>
    <w:uiPriority w:val="99"/>
    <w:rsid w:val="00F609E2"/>
    <w:rPr>
      <w:rFonts w:cs="Times New Roman"/>
    </w:rPr>
  </w:style>
  <w:style w:type="character" w:customStyle="1" w:styleId="bullet1">
    <w:name w:val="bullet1"/>
    <w:uiPriority w:val="99"/>
    <w:rsid w:val="00F609E2"/>
    <w:rPr>
      <w:rFonts w:cs="Times New Roman"/>
      <w:color w:val="E77B00"/>
      <w:sz w:val="34"/>
      <w:szCs w:val="34"/>
    </w:rPr>
  </w:style>
  <w:style w:type="paragraph" w:customStyle="1" w:styleId="Odstavekseznama1">
    <w:name w:val="Odstavek seznama1"/>
    <w:basedOn w:val="Navaden"/>
    <w:uiPriority w:val="99"/>
    <w:qFormat/>
    <w:rsid w:val="00F609E2"/>
    <w:pPr>
      <w:ind w:left="720"/>
      <w:contextualSpacing/>
    </w:pPr>
  </w:style>
  <w:style w:type="table" w:styleId="Tabelamrea">
    <w:name w:val="Table Grid"/>
    <w:basedOn w:val="Navadnatabela"/>
    <w:uiPriority w:val="99"/>
    <w:rsid w:val="00F609E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rsid w:val="00F609E2"/>
    <w:rPr>
      <w:rFonts w:cs="Times New Roman"/>
      <w:b/>
      <w:bCs/>
    </w:rPr>
  </w:style>
  <w:style w:type="paragraph" w:customStyle="1" w:styleId="p3">
    <w:name w:val="p3"/>
    <w:basedOn w:val="Navaden"/>
    <w:rsid w:val="00F609E2"/>
    <w:pPr>
      <w:widowControl w:val="0"/>
      <w:tabs>
        <w:tab w:val="left" w:pos="420"/>
      </w:tabs>
      <w:spacing w:line="200" w:lineRule="atLeast"/>
      <w:ind w:left="1008" w:hanging="432"/>
    </w:pPr>
    <w:rPr>
      <w:rFonts w:ascii="Times New Roman" w:hAnsi="Times New Roman"/>
      <w:szCs w:val="20"/>
    </w:rPr>
  </w:style>
  <w:style w:type="paragraph" w:customStyle="1" w:styleId="Telobesedila21">
    <w:name w:val="Telo besedila 21"/>
    <w:basedOn w:val="Navaden"/>
    <w:uiPriority w:val="99"/>
    <w:rsid w:val="00F609E2"/>
    <w:pPr>
      <w:widowControl w:val="0"/>
      <w:jc w:val="both"/>
    </w:pPr>
    <w:rPr>
      <w:rFonts w:ascii="SLO_Bookman" w:hAnsi="SLO_Bookman"/>
      <w:szCs w:val="20"/>
      <w:lang w:val="en-US"/>
    </w:rPr>
  </w:style>
  <w:style w:type="paragraph" w:customStyle="1" w:styleId="Default">
    <w:name w:val="Default"/>
    <w:uiPriority w:val="99"/>
    <w:rsid w:val="00F609E2"/>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ledenaHiperpovezava">
    <w:name w:val="FollowedHyperlink"/>
    <w:rsid w:val="00F609E2"/>
    <w:rPr>
      <w:rFonts w:cs="Times New Roman"/>
      <w:color w:val="800080"/>
      <w:u w:val="single"/>
    </w:rPr>
  </w:style>
  <w:style w:type="character" w:customStyle="1" w:styleId="HeaderChar">
    <w:name w:val="Header Char"/>
    <w:uiPriority w:val="99"/>
    <w:locked/>
    <w:rsid w:val="00F609E2"/>
    <w:rPr>
      <w:sz w:val="24"/>
      <w:lang w:val="en-US" w:eastAsia="en-US"/>
    </w:rPr>
  </w:style>
  <w:style w:type="character" w:customStyle="1" w:styleId="FooterChar">
    <w:name w:val="Footer Char"/>
    <w:uiPriority w:val="99"/>
    <w:locked/>
    <w:rsid w:val="00F609E2"/>
    <w:rPr>
      <w:sz w:val="24"/>
      <w:lang w:val="en-US" w:eastAsia="en-US"/>
    </w:rPr>
  </w:style>
  <w:style w:type="paragraph" w:styleId="Odstavekseznama">
    <w:name w:val="List Paragraph"/>
    <w:aliases w:val="za tekst,Označevanje,K1,Table of contents numbered,Elenco num ARGEA,body,Odsek zoznamu2,Bullet Number,Num Bullet 1,lp1,lp11,List Paragraph11"/>
    <w:basedOn w:val="Navaden"/>
    <w:link w:val="OdstavekseznamaZnak1"/>
    <w:uiPriority w:val="34"/>
    <w:qFormat/>
    <w:rsid w:val="00F609E2"/>
    <w:pPr>
      <w:ind w:left="708"/>
    </w:pPr>
    <w:rPr>
      <w:rFonts w:ascii="Times New Roman" w:hAnsi="Times New Roman"/>
      <w:i/>
      <w:szCs w:val="20"/>
    </w:rPr>
  </w:style>
  <w:style w:type="paragraph" w:customStyle="1" w:styleId="BodyText36">
    <w:name w:val="Body Text 36"/>
    <w:basedOn w:val="Navaden"/>
    <w:rsid w:val="00F609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Cs w:val="20"/>
    </w:rPr>
  </w:style>
  <w:style w:type="paragraph" w:styleId="Seznam2">
    <w:name w:val="List 2"/>
    <w:basedOn w:val="Navaden"/>
    <w:rsid w:val="00F609E2"/>
    <w:pPr>
      <w:ind w:left="566" w:hanging="283"/>
    </w:pPr>
  </w:style>
  <w:style w:type="character" w:customStyle="1" w:styleId="TitleChar">
    <w:name w:val="Title Char"/>
    <w:locked/>
    <w:rsid w:val="00F609E2"/>
    <w:rPr>
      <w:rFonts w:ascii="Arial" w:hAnsi="Arial" w:cs="Arial"/>
      <w:b/>
      <w:bCs/>
      <w:i/>
      <w:kern w:val="28"/>
      <w:sz w:val="32"/>
      <w:szCs w:val="32"/>
    </w:rPr>
  </w:style>
  <w:style w:type="paragraph" w:customStyle="1" w:styleId="Brezrazmikov1">
    <w:name w:val="Brez razmikov1"/>
    <w:qFormat/>
    <w:rsid w:val="00F609E2"/>
    <w:pPr>
      <w:spacing w:after="0" w:line="240" w:lineRule="auto"/>
    </w:pPr>
    <w:rPr>
      <w:rFonts w:ascii="Calibri" w:eastAsia="Calibri" w:hAnsi="Calibri" w:cs="Times New Roman"/>
    </w:rPr>
  </w:style>
  <w:style w:type="paragraph" w:customStyle="1" w:styleId="NavadenTimesNewRoman">
    <w:name w:val="Navaden Times New Roman"/>
    <w:basedOn w:val="Navaden"/>
    <w:rsid w:val="00F609E2"/>
    <w:pPr>
      <w:widowControl w:val="0"/>
    </w:pPr>
    <w:rPr>
      <w:sz w:val="22"/>
      <w:szCs w:val="20"/>
    </w:rPr>
  </w:style>
  <w:style w:type="paragraph" w:styleId="Citat">
    <w:name w:val="Quote"/>
    <w:basedOn w:val="Navaden"/>
    <w:next w:val="Navaden"/>
    <w:link w:val="CitatZnak"/>
    <w:qFormat/>
    <w:rsid w:val="00F609E2"/>
    <w:pPr>
      <w:spacing w:before="200" w:after="160" w:line="276" w:lineRule="auto"/>
      <w:ind w:left="864" w:right="864"/>
      <w:jc w:val="center"/>
    </w:pPr>
    <w:rPr>
      <w:rFonts w:ascii="Calibri" w:eastAsia="Calibri" w:hAnsi="Calibri"/>
      <w:i/>
      <w:iCs/>
      <w:color w:val="404040"/>
      <w:sz w:val="22"/>
      <w:szCs w:val="22"/>
      <w:lang w:eastAsia="en-US"/>
    </w:rPr>
  </w:style>
  <w:style w:type="character" w:customStyle="1" w:styleId="CitatZnak">
    <w:name w:val="Citat Znak"/>
    <w:basedOn w:val="Privzetapisavaodstavka"/>
    <w:link w:val="Citat"/>
    <w:rsid w:val="00F609E2"/>
    <w:rPr>
      <w:rFonts w:ascii="Calibri" w:eastAsia="Calibri" w:hAnsi="Calibri" w:cs="Times New Roman"/>
      <w:i/>
      <w:iCs/>
      <w:color w:val="404040"/>
    </w:rPr>
  </w:style>
  <w:style w:type="character" w:customStyle="1" w:styleId="a1">
    <w:name w:val="a1"/>
    <w:rsid w:val="00F609E2"/>
    <w:rPr>
      <w:color w:val="008000"/>
    </w:rPr>
  </w:style>
  <w:style w:type="paragraph" w:customStyle="1" w:styleId="ListParagraph1">
    <w:name w:val="List Paragraph1"/>
    <w:basedOn w:val="Navaden"/>
    <w:rsid w:val="00F609E2"/>
    <w:pPr>
      <w:ind w:left="720"/>
      <w:contextualSpacing/>
    </w:pPr>
  </w:style>
  <w:style w:type="paragraph" w:customStyle="1" w:styleId="DefinitionTerm">
    <w:name w:val="Definition Term"/>
    <w:basedOn w:val="Navaden"/>
    <w:next w:val="Navaden"/>
    <w:rsid w:val="00F609E2"/>
    <w:pPr>
      <w:widowControl w:val="0"/>
      <w:overflowPunct w:val="0"/>
      <w:autoSpaceDE w:val="0"/>
      <w:autoSpaceDN w:val="0"/>
      <w:adjustRightInd w:val="0"/>
      <w:textAlignment w:val="baseline"/>
    </w:pPr>
    <w:rPr>
      <w:rFonts w:ascii="Times New Roman" w:hAnsi="Times New Roman"/>
      <w:szCs w:val="20"/>
    </w:rPr>
  </w:style>
  <w:style w:type="paragraph" w:customStyle="1" w:styleId="Odstavekseznama2">
    <w:name w:val="Odstavek seznama2"/>
    <w:basedOn w:val="Navaden"/>
    <w:uiPriority w:val="34"/>
    <w:qFormat/>
    <w:rsid w:val="00F609E2"/>
    <w:pPr>
      <w:spacing w:after="200" w:line="276" w:lineRule="auto"/>
      <w:ind w:left="720"/>
      <w:contextualSpacing/>
    </w:pPr>
    <w:rPr>
      <w:rFonts w:ascii="Calibri" w:eastAsia="Calibri" w:hAnsi="Calibri"/>
      <w:sz w:val="22"/>
      <w:szCs w:val="22"/>
      <w:lang w:eastAsia="en-US"/>
    </w:rPr>
  </w:style>
  <w:style w:type="paragraph" w:customStyle="1" w:styleId="ListParagraph2">
    <w:name w:val="List Paragraph2"/>
    <w:basedOn w:val="Navaden"/>
    <w:rsid w:val="00F609E2"/>
    <w:pPr>
      <w:ind w:left="720"/>
      <w:contextualSpacing/>
    </w:pPr>
  </w:style>
  <w:style w:type="character" w:customStyle="1" w:styleId="Znakisprotnihopomb">
    <w:name w:val="Znaki sprotnih opomb"/>
    <w:rsid w:val="00DC659D"/>
    <w:rPr>
      <w:rFonts w:ascii="Arial" w:hAnsi="Arial" w:cs="Arial"/>
      <w:i/>
      <w:sz w:val="18"/>
      <w:vertAlign w:val="superscript"/>
    </w:rPr>
  </w:style>
  <w:style w:type="paragraph" w:customStyle="1" w:styleId="Naslov10">
    <w:name w:val="Naslov1"/>
    <w:basedOn w:val="Navaden"/>
    <w:next w:val="Navaden"/>
    <w:rsid w:val="00DC659D"/>
    <w:pPr>
      <w:suppressAutoHyphens/>
      <w:spacing w:before="120" w:after="420"/>
      <w:contextualSpacing/>
      <w:jc w:val="center"/>
    </w:pPr>
    <w:rPr>
      <w:rFonts w:cs="Arial"/>
      <w:b/>
      <w:caps/>
      <w:spacing w:val="5"/>
      <w:kern w:val="2"/>
      <w:sz w:val="20"/>
      <w:szCs w:val="52"/>
      <w:lang w:eastAsia="zh-CN"/>
    </w:rPr>
  </w:style>
  <w:style w:type="character" w:customStyle="1" w:styleId="GlavaZnak1">
    <w:name w:val="Glava Znak1"/>
    <w:aliases w:val="E-PVO-glava Znak,body txt Znak,Znak Znak,Glava - napis Znak"/>
    <w:basedOn w:val="Privzetapisavaodstavka"/>
    <w:rsid w:val="00DC659D"/>
    <w:rPr>
      <w:rFonts w:ascii="Arial" w:eastAsia="Times New Roman" w:hAnsi="Arial" w:cs="Arial"/>
      <w:sz w:val="20"/>
      <w:lang w:eastAsia="zh-CN"/>
    </w:rPr>
  </w:style>
  <w:style w:type="paragraph" w:styleId="Sprotnaopomba-besedilo">
    <w:name w:val="footnote text"/>
    <w:basedOn w:val="Navaden"/>
    <w:link w:val="Sprotnaopomba-besediloZnak1"/>
    <w:rsid w:val="00DC659D"/>
    <w:pPr>
      <w:suppressAutoHyphens/>
      <w:jc w:val="both"/>
    </w:pPr>
    <w:rPr>
      <w:rFonts w:cs="Arial"/>
      <w:i/>
      <w:sz w:val="18"/>
      <w:szCs w:val="20"/>
      <w:lang w:eastAsia="zh-CN"/>
    </w:rPr>
  </w:style>
  <w:style w:type="character" w:customStyle="1" w:styleId="Sprotnaopomba-besediloZnak">
    <w:name w:val="Sprotna opomba - besedilo Znak"/>
    <w:basedOn w:val="Privzetapisavaodstavka"/>
    <w:uiPriority w:val="99"/>
    <w:rsid w:val="00DC659D"/>
    <w:rPr>
      <w:rFonts w:ascii="Arial" w:eastAsia="Times New Roman" w:hAnsi="Arial" w:cs="Times New Roman"/>
      <w:sz w:val="20"/>
      <w:szCs w:val="20"/>
      <w:lang w:eastAsia="sl-SI"/>
    </w:rPr>
  </w:style>
  <w:style w:type="character" w:customStyle="1" w:styleId="Sprotnaopomba-besediloZnak1">
    <w:name w:val="Sprotna opomba - besedilo Znak1"/>
    <w:basedOn w:val="Privzetapisavaodstavka"/>
    <w:link w:val="Sprotnaopomba-besedilo"/>
    <w:rsid w:val="00DC659D"/>
    <w:rPr>
      <w:rFonts w:ascii="Arial" w:eastAsia="Times New Roman" w:hAnsi="Arial" w:cs="Arial"/>
      <w:i/>
      <w:sz w:val="18"/>
      <w:szCs w:val="20"/>
      <w:lang w:eastAsia="zh-CN"/>
    </w:rPr>
  </w:style>
  <w:style w:type="character" w:customStyle="1" w:styleId="WW8Num1z0">
    <w:name w:val="WW8Num1z0"/>
    <w:rsid w:val="00DC659D"/>
    <w:rPr>
      <w:rFonts w:ascii="Times New Roman" w:hAnsi="Times New Roman" w:cs="Times New Roman" w:hint="default"/>
      <w:b w:val="0"/>
      <w:sz w:val="22"/>
      <w:szCs w:val="22"/>
    </w:rPr>
  </w:style>
  <w:style w:type="character" w:customStyle="1" w:styleId="WW8Num2z0">
    <w:name w:val="WW8Num2z0"/>
    <w:rsid w:val="00DC659D"/>
    <w:rPr>
      <w:rFonts w:ascii="Times New Roman" w:hAnsi="Times New Roman" w:cs="Times New Roman" w:hint="default"/>
      <w:b w:val="0"/>
      <w:color w:val="auto"/>
      <w:sz w:val="22"/>
    </w:rPr>
  </w:style>
  <w:style w:type="character" w:customStyle="1" w:styleId="WW8Num3z0">
    <w:name w:val="WW8Num3z0"/>
    <w:rsid w:val="00DC659D"/>
    <w:rPr>
      <w:rFonts w:ascii="Times New Roman" w:eastAsia="Times New Roman" w:hAnsi="Times New Roman" w:cs="Times New Roman" w:hint="default"/>
      <w:b w:val="0"/>
      <w:bCs w:val="0"/>
      <w:sz w:val="22"/>
      <w:szCs w:val="22"/>
    </w:rPr>
  </w:style>
  <w:style w:type="character" w:customStyle="1" w:styleId="WW8Num3z1">
    <w:name w:val="WW8Num3z1"/>
    <w:rsid w:val="00DC659D"/>
    <w:rPr>
      <w:rFonts w:ascii="Courier New" w:hAnsi="Courier New" w:cs="Courier New" w:hint="default"/>
    </w:rPr>
  </w:style>
  <w:style w:type="character" w:customStyle="1" w:styleId="WW8Num3z2">
    <w:name w:val="WW8Num3z2"/>
    <w:rsid w:val="00DC659D"/>
    <w:rPr>
      <w:rFonts w:ascii="Wingdings" w:hAnsi="Wingdings" w:cs="Wingdings" w:hint="default"/>
    </w:rPr>
  </w:style>
  <w:style w:type="character" w:customStyle="1" w:styleId="WW8Num3z3">
    <w:name w:val="WW8Num3z3"/>
    <w:rsid w:val="00DC659D"/>
    <w:rPr>
      <w:rFonts w:ascii="Symbol" w:hAnsi="Symbol" w:cs="Symbol" w:hint="default"/>
    </w:rPr>
  </w:style>
  <w:style w:type="character" w:customStyle="1" w:styleId="WW8Num4z0">
    <w:name w:val="WW8Num4z0"/>
    <w:rsid w:val="00DC659D"/>
    <w:rPr>
      <w:rFonts w:ascii="Tms Rmn" w:hAnsi="Tms Rmn" w:cs="Tms Rmn" w:hint="default"/>
      <w:szCs w:val="20"/>
    </w:rPr>
  </w:style>
  <w:style w:type="character" w:customStyle="1" w:styleId="WW8Num4z1">
    <w:name w:val="WW8Num4z1"/>
    <w:rsid w:val="00DC659D"/>
    <w:rPr>
      <w:rFonts w:ascii="Courier New" w:hAnsi="Courier New" w:cs="Courier New" w:hint="default"/>
    </w:rPr>
  </w:style>
  <w:style w:type="character" w:customStyle="1" w:styleId="WW8Num4z2">
    <w:name w:val="WW8Num4z2"/>
    <w:rsid w:val="00DC659D"/>
    <w:rPr>
      <w:rFonts w:ascii="Wingdings" w:hAnsi="Wingdings" w:cs="Wingdings" w:hint="default"/>
    </w:rPr>
  </w:style>
  <w:style w:type="character" w:customStyle="1" w:styleId="WW8Num4z3">
    <w:name w:val="WW8Num4z3"/>
    <w:rsid w:val="00DC659D"/>
    <w:rPr>
      <w:rFonts w:ascii="Symbol" w:hAnsi="Symbol" w:cs="Symbol" w:hint="default"/>
    </w:rPr>
  </w:style>
  <w:style w:type="character" w:customStyle="1" w:styleId="WW8Num5z0">
    <w:name w:val="WW8Num5z0"/>
    <w:rsid w:val="00DC659D"/>
    <w:rPr>
      <w:rFonts w:cs="Times New Roman" w:hint="default"/>
    </w:rPr>
  </w:style>
  <w:style w:type="character" w:customStyle="1" w:styleId="WW8Num6z0">
    <w:name w:val="WW8Num6z0"/>
    <w:rsid w:val="00DC659D"/>
    <w:rPr>
      <w:rFonts w:cs="Arial" w:hint="default"/>
      <w:b/>
      <w:iCs/>
      <w:szCs w:val="20"/>
    </w:rPr>
  </w:style>
  <w:style w:type="character" w:customStyle="1" w:styleId="WW8Num6z1">
    <w:name w:val="WW8Num6z1"/>
    <w:rsid w:val="00DC659D"/>
  </w:style>
  <w:style w:type="character" w:customStyle="1" w:styleId="WW8Num6z2">
    <w:name w:val="WW8Num6z2"/>
    <w:rsid w:val="00DC659D"/>
  </w:style>
  <w:style w:type="character" w:customStyle="1" w:styleId="WW8Num6z3">
    <w:name w:val="WW8Num6z3"/>
    <w:rsid w:val="00DC659D"/>
  </w:style>
  <w:style w:type="character" w:customStyle="1" w:styleId="WW8Num6z4">
    <w:name w:val="WW8Num6z4"/>
    <w:rsid w:val="00DC659D"/>
  </w:style>
  <w:style w:type="character" w:customStyle="1" w:styleId="WW8Num6z5">
    <w:name w:val="WW8Num6z5"/>
    <w:rsid w:val="00DC659D"/>
  </w:style>
  <w:style w:type="character" w:customStyle="1" w:styleId="WW8Num6z6">
    <w:name w:val="WW8Num6z6"/>
    <w:rsid w:val="00DC659D"/>
  </w:style>
  <w:style w:type="character" w:customStyle="1" w:styleId="WW8Num6z7">
    <w:name w:val="WW8Num6z7"/>
    <w:rsid w:val="00DC659D"/>
  </w:style>
  <w:style w:type="character" w:customStyle="1" w:styleId="WW8Num6z8">
    <w:name w:val="WW8Num6z8"/>
    <w:rsid w:val="00DC659D"/>
  </w:style>
  <w:style w:type="character" w:customStyle="1" w:styleId="WW8Num7z0">
    <w:name w:val="WW8Num7z0"/>
    <w:rsid w:val="00DC659D"/>
    <w:rPr>
      <w:rFonts w:ascii="Times New Roman" w:eastAsia="Times New Roman" w:hAnsi="Times New Roman" w:cs="Times New Roman" w:hint="default"/>
    </w:rPr>
  </w:style>
  <w:style w:type="character" w:customStyle="1" w:styleId="WW8Num7z1">
    <w:name w:val="WW8Num7z1"/>
    <w:rsid w:val="00DC659D"/>
    <w:rPr>
      <w:rFonts w:ascii="Courier New" w:hAnsi="Courier New" w:cs="Courier New" w:hint="default"/>
    </w:rPr>
  </w:style>
  <w:style w:type="character" w:customStyle="1" w:styleId="WW8Num7z2">
    <w:name w:val="WW8Num7z2"/>
    <w:rsid w:val="00DC659D"/>
    <w:rPr>
      <w:rFonts w:ascii="Wingdings" w:hAnsi="Wingdings" w:cs="Wingdings" w:hint="default"/>
    </w:rPr>
  </w:style>
  <w:style w:type="character" w:customStyle="1" w:styleId="WW8Num7z3">
    <w:name w:val="WW8Num7z3"/>
    <w:rsid w:val="00DC659D"/>
    <w:rPr>
      <w:rFonts w:ascii="Symbol" w:hAnsi="Symbol" w:cs="Symbol" w:hint="default"/>
    </w:rPr>
  </w:style>
  <w:style w:type="character" w:customStyle="1" w:styleId="WW8Num8z0">
    <w:name w:val="WW8Num8z0"/>
    <w:rsid w:val="00DC659D"/>
    <w:rPr>
      <w:rFonts w:cs="Times New Roman" w:hint="default"/>
      <w:szCs w:val="20"/>
    </w:rPr>
  </w:style>
  <w:style w:type="character" w:customStyle="1" w:styleId="WW8Num9z0">
    <w:name w:val="WW8Num9z0"/>
    <w:rsid w:val="00DC659D"/>
    <w:rPr>
      <w:rFonts w:ascii="Arial" w:eastAsia="Times New Roman" w:hAnsi="Arial" w:cs="Arial" w:hint="default"/>
    </w:rPr>
  </w:style>
  <w:style w:type="character" w:customStyle="1" w:styleId="WW8Num9z1">
    <w:name w:val="WW8Num9z1"/>
    <w:rsid w:val="00DC659D"/>
    <w:rPr>
      <w:rFonts w:ascii="Courier New" w:hAnsi="Courier New" w:cs="Courier New" w:hint="default"/>
    </w:rPr>
  </w:style>
  <w:style w:type="character" w:customStyle="1" w:styleId="WW8Num9z2">
    <w:name w:val="WW8Num9z2"/>
    <w:rsid w:val="00DC659D"/>
    <w:rPr>
      <w:rFonts w:ascii="Wingdings" w:hAnsi="Wingdings" w:cs="Wingdings" w:hint="default"/>
    </w:rPr>
  </w:style>
  <w:style w:type="character" w:customStyle="1" w:styleId="WW8Num9z3">
    <w:name w:val="WW8Num9z3"/>
    <w:rsid w:val="00DC659D"/>
    <w:rPr>
      <w:rFonts w:ascii="Symbol" w:hAnsi="Symbol" w:cs="Symbol" w:hint="default"/>
    </w:rPr>
  </w:style>
  <w:style w:type="character" w:customStyle="1" w:styleId="WW8Num10z0">
    <w:name w:val="WW8Num10z0"/>
    <w:rsid w:val="00DC659D"/>
    <w:rPr>
      <w:rFonts w:ascii="Times New Roman" w:eastAsia="Times New Roman" w:hAnsi="Times New Roman" w:cs="Times New Roman" w:hint="default"/>
      <w:b w:val="0"/>
      <w:bCs w:val="0"/>
      <w:color w:val="auto"/>
      <w:sz w:val="22"/>
      <w:szCs w:val="22"/>
    </w:rPr>
  </w:style>
  <w:style w:type="character" w:customStyle="1" w:styleId="WW8Num10z1">
    <w:name w:val="WW8Num10z1"/>
    <w:rsid w:val="00DC659D"/>
    <w:rPr>
      <w:rFonts w:ascii="Courier New" w:hAnsi="Courier New" w:cs="Courier New" w:hint="default"/>
    </w:rPr>
  </w:style>
  <w:style w:type="character" w:customStyle="1" w:styleId="WW8Num10z2">
    <w:name w:val="WW8Num10z2"/>
    <w:rsid w:val="00DC659D"/>
    <w:rPr>
      <w:rFonts w:ascii="Wingdings" w:hAnsi="Wingdings" w:cs="Wingdings" w:hint="default"/>
    </w:rPr>
  </w:style>
  <w:style w:type="character" w:customStyle="1" w:styleId="WW8Num10z3">
    <w:name w:val="WW8Num10z3"/>
    <w:rsid w:val="00DC659D"/>
    <w:rPr>
      <w:rFonts w:ascii="Symbol" w:hAnsi="Symbol" w:cs="Symbol" w:hint="default"/>
    </w:rPr>
  </w:style>
  <w:style w:type="character" w:customStyle="1" w:styleId="WW8Num11z0">
    <w:name w:val="WW8Num11z0"/>
    <w:rsid w:val="00DC659D"/>
    <w:rPr>
      <w:rFonts w:hint="default"/>
      <w:i/>
      <w:iCs/>
    </w:rPr>
  </w:style>
  <w:style w:type="character" w:customStyle="1" w:styleId="WW8Num11z1">
    <w:name w:val="WW8Num11z1"/>
    <w:rsid w:val="00DC659D"/>
  </w:style>
  <w:style w:type="character" w:customStyle="1" w:styleId="WW8Num11z2">
    <w:name w:val="WW8Num11z2"/>
    <w:rsid w:val="00DC659D"/>
  </w:style>
  <w:style w:type="character" w:customStyle="1" w:styleId="WW8Num11z3">
    <w:name w:val="WW8Num11z3"/>
    <w:rsid w:val="00DC659D"/>
  </w:style>
  <w:style w:type="character" w:customStyle="1" w:styleId="WW8Num11z4">
    <w:name w:val="WW8Num11z4"/>
    <w:rsid w:val="00DC659D"/>
  </w:style>
  <w:style w:type="character" w:customStyle="1" w:styleId="WW8Num11z5">
    <w:name w:val="WW8Num11z5"/>
    <w:rsid w:val="00DC659D"/>
  </w:style>
  <w:style w:type="character" w:customStyle="1" w:styleId="WW8Num11z6">
    <w:name w:val="WW8Num11z6"/>
    <w:rsid w:val="00DC659D"/>
  </w:style>
  <w:style w:type="character" w:customStyle="1" w:styleId="WW8Num11z7">
    <w:name w:val="WW8Num11z7"/>
    <w:rsid w:val="00DC659D"/>
  </w:style>
  <w:style w:type="character" w:customStyle="1" w:styleId="WW8Num11z8">
    <w:name w:val="WW8Num11z8"/>
    <w:rsid w:val="00DC659D"/>
  </w:style>
  <w:style w:type="character" w:customStyle="1" w:styleId="WW8Num12z0">
    <w:name w:val="WW8Num12z0"/>
    <w:rsid w:val="00DC659D"/>
    <w:rPr>
      <w:rFonts w:ascii="Times New Roman" w:eastAsia="Times New Roman" w:hAnsi="Times New Roman" w:cs="Times New Roman" w:hint="default"/>
      <w:szCs w:val="20"/>
    </w:rPr>
  </w:style>
  <w:style w:type="character" w:customStyle="1" w:styleId="WW8Num12z1">
    <w:name w:val="WW8Num12z1"/>
    <w:rsid w:val="00DC659D"/>
    <w:rPr>
      <w:rFonts w:ascii="Courier New" w:hAnsi="Courier New" w:cs="Courier New" w:hint="default"/>
    </w:rPr>
  </w:style>
  <w:style w:type="character" w:customStyle="1" w:styleId="WW8Num12z2">
    <w:name w:val="WW8Num12z2"/>
    <w:rsid w:val="00DC659D"/>
    <w:rPr>
      <w:rFonts w:ascii="Wingdings" w:hAnsi="Wingdings" w:cs="Wingdings" w:hint="default"/>
    </w:rPr>
  </w:style>
  <w:style w:type="character" w:customStyle="1" w:styleId="WW8Num12z3">
    <w:name w:val="WW8Num12z3"/>
    <w:rsid w:val="00DC659D"/>
    <w:rPr>
      <w:rFonts w:ascii="Symbol" w:hAnsi="Symbol" w:cs="Symbol" w:hint="default"/>
    </w:rPr>
  </w:style>
  <w:style w:type="character" w:customStyle="1" w:styleId="WW8Num13z0">
    <w:name w:val="WW8Num13z0"/>
    <w:rsid w:val="00DC659D"/>
    <w:rPr>
      <w:rFonts w:ascii="Symbol" w:hAnsi="Symbol" w:cs="Symbol" w:hint="default"/>
    </w:rPr>
  </w:style>
  <w:style w:type="character" w:customStyle="1" w:styleId="WW8Num13z1">
    <w:name w:val="WW8Num13z1"/>
    <w:rsid w:val="00DC659D"/>
    <w:rPr>
      <w:rFonts w:ascii="Courier New" w:hAnsi="Courier New" w:cs="Courier New" w:hint="default"/>
    </w:rPr>
  </w:style>
  <w:style w:type="character" w:customStyle="1" w:styleId="WW8Num13z2">
    <w:name w:val="WW8Num13z2"/>
    <w:rsid w:val="00DC659D"/>
    <w:rPr>
      <w:rFonts w:ascii="Wingdings" w:hAnsi="Wingdings" w:cs="Wingdings" w:hint="default"/>
    </w:rPr>
  </w:style>
  <w:style w:type="character" w:customStyle="1" w:styleId="WW8Num14z0">
    <w:name w:val="WW8Num14z0"/>
    <w:rsid w:val="00DC659D"/>
    <w:rPr>
      <w:rFonts w:ascii="Symbol" w:hAnsi="Symbol" w:cs="Symbol" w:hint="default"/>
    </w:rPr>
  </w:style>
  <w:style w:type="character" w:customStyle="1" w:styleId="WW8Num14z1">
    <w:name w:val="WW8Num14z1"/>
    <w:rsid w:val="00DC659D"/>
    <w:rPr>
      <w:rFonts w:ascii="Courier New" w:hAnsi="Courier New" w:cs="Courier New" w:hint="default"/>
    </w:rPr>
  </w:style>
  <w:style w:type="character" w:customStyle="1" w:styleId="WW8Num14z2">
    <w:name w:val="WW8Num14z2"/>
    <w:rsid w:val="00DC659D"/>
    <w:rPr>
      <w:rFonts w:ascii="Wingdings" w:hAnsi="Wingdings" w:cs="Wingdings" w:hint="default"/>
    </w:rPr>
  </w:style>
  <w:style w:type="character" w:customStyle="1" w:styleId="WW8Num15z0">
    <w:name w:val="WW8Num15z0"/>
    <w:rsid w:val="00DC659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DC659D"/>
    <w:rPr>
      <w:rFonts w:ascii="Courier New" w:hAnsi="Courier New" w:cs="Courier New" w:hint="default"/>
    </w:rPr>
  </w:style>
  <w:style w:type="character" w:customStyle="1" w:styleId="WW8Num15z2">
    <w:name w:val="WW8Num15z2"/>
    <w:rsid w:val="00DC659D"/>
    <w:rPr>
      <w:rFonts w:ascii="Wingdings" w:hAnsi="Wingdings" w:cs="Wingdings" w:hint="default"/>
    </w:rPr>
  </w:style>
  <w:style w:type="character" w:customStyle="1" w:styleId="WW8Num15z3">
    <w:name w:val="WW8Num15z3"/>
    <w:rsid w:val="00DC659D"/>
    <w:rPr>
      <w:rFonts w:ascii="Symbol" w:hAnsi="Symbol" w:cs="Symbol" w:hint="default"/>
    </w:rPr>
  </w:style>
  <w:style w:type="character" w:customStyle="1" w:styleId="WW8Num16z0">
    <w:name w:val="WW8Num16z0"/>
    <w:rsid w:val="00DC659D"/>
    <w:rPr>
      <w:rFonts w:ascii="Wingdings" w:hAnsi="Wingdings" w:cs="Wingdings" w:hint="default"/>
      <w:szCs w:val="20"/>
    </w:rPr>
  </w:style>
  <w:style w:type="character" w:customStyle="1" w:styleId="WW8Num16z1">
    <w:name w:val="WW8Num16z1"/>
    <w:rsid w:val="00DC659D"/>
    <w:rPr>
      <w:rFonts w:ascii="Courier New" w:hAnsi="Courier New" w:cs="Courier New" w:hint="default"/>
    </w:rPr>
  </w:style>
  <w:style w:type="character" w:customStyle="1" w:styleId="WW8Num16z3">
    <w:name w:val="WW8Num16z3"/>
    <w:rsid w:val="00DC659D"/>
    <w:rPr>
      <w:rFonts w:ascii="Symbol" w:hAnsi="Symbol" w:cs="Symbol" w:hint="default"/>
    </w:rPr>
  </w:style>
  <w:style w:type="character" w:customStyle="1" w:styleId="WW8Num17z0">
    <w:name w:val="WW8Num17z0"/>
    <w:rsid w:val="00DC659D"/>
    <w:rPr>
      <w:rFonts w:ascii="Arial" w:eastAsia="Times New Roman" w:hAnsi="Arial" w:cs="Arial" w:hint="default"/>
      <w:szCs w:val="20"/>
    </w:rPr>
  </w:style>
  <w:style w:type="character" w:customStyle="1" w:styleId="WW8Num17z1">
    <w:name w:val="WW8Num17z1"/>
    <w:rsid w:val="00DC659D"/>
    <w:rPr>
      <w:rFonts w:ascii="Courier New" w:hAnsi="Courier New" w:cs="Courier New" w:hint="default"/>
    </w:rPr>
  </w:style>
  <w:style w:type="character" w:customStyle="1" w:styleId="WW8Num17z2">
    <w:name w:val="WW8Num17z2"/>
    <w:rsid w:val="00DC659D"/>
    <w:rPr>
      <w:rFonts w:ascii="Wingdings" w:hAnsi="Wingdings" w:cs="Wingdings" w:hint="default"/>
    </w:rPr>
  </w:style>
  <w:style w:type="character" w:customStyle="1" w:styleId="WW8Num17z3">
    <w:name w:val="WW8Num17z3"/>
    <w:rsid w:val="00DC659D"/>
    <w:rPr>
      <w:rFonts w:ascii="Symbol" w:hAnsi="Symbol" w:cs="Symbol" w:hint="default"/>
    </w:rPr>
  </w:style>
  <w:style w:type="character" w:customStyle="1" w:styleId="WW8Num18z0">
    <w:name w:val="WW8Num18z0"/>
    <w:rsid w:val="00DC659D"/>
    <w:rPr>
      <w:rFonts w:ascii="Times New Roman" w:eastAsia="Times New Roman" w:hAnsi="Times New Roman" w:cs="Times New Roman" w:hint="default"/>
    </w:rPr>
  </w:style>
  <w:style w:type="character" w:customStyle="1" w:styleId="WW8Num18z1">
    <w:name w:val="WW8Num18z1"/>
    <w:rsid w:val="00DC659D"/>
    <w:rPr>
      <w:rFonts w:ascii="Courier New" w:hAnsi="Courier New" w:cs="Courier New" w:hint="default"/>
    </w:rPr>
  </w:style>
  <w:style w:type="character" w:customStyle="1" w:styleId="WW8Num18z2">
    <w:name w:val="WW8Num18z2"/>
    <w:rsid w:val="00DC659D"/>
    <w:rPr>
      <w:rFonts w:ascii="Wingdings" w:hAnsi="Wingdings" w:cs="Wingdings" w:hint="default"/>
    </w:rPr>
  </w:style>
  <w:style w:type="character" w:customStyle="1" w:styleId="WW8Num18z3">
    <w:name w:val="WW8Num18z3"/>
    <w:rsid w:val="00DC659D"/>
    <w:rPr>
      <w:rFonts w:ascii="Symbol" w:hAnsi="Symbol" w:cs="Symbol" w:hint="default"/>
    </w:rPr>
  </w:style>
  <w:style w:type="character" w:customStyle="1" w:styleId="WW8Num19z0">
    <w:name w:val="WW8Num19z0"/>
    <w:rsid w:val="00DC659D"/>
    <w:rPr>
      <w:rFonts w:hint="default"/>
    </w:rPr>
  </w:style>
  <w:style w:type="character" w:customStyle="1" w:styleId="WW8Num19z1">
    <w:name w:val="WW8Num19z1"/>
    <w:rsid w:val="00DC659D"/>
  </w:style>
  <w:style w:type="character" w:customStyle="1" w:styleId="WW8Num19z2">
    <w:name w:val="WW8Num19z2"/>
    <w:rsid w:val="00DC659D"/>
  </w:style>
  <w:style w:type="character" w:customStyle="1" w:styleId="WW8Num19z3">
    <w:name w:val="WW8Num19z3"/>
    <w:rsid w:val="00DC659D"/>
  </w:style>
  <w:style w:type="character" w:customStyle="1" w:styleId="WW8Num19z4">
    <w:name w:val="WW8Num19z4"/>
    <w:rsid w:val="00DC659D"/>
  </w:style>
  <w:style w:type="character" w:customStyle="1" w:styleId="WW8Num19z5">
    <w:name w:val="WW8Num19z5"/>
    <w:rsid w:val="00DC659D"/>
  </w:style>
  <w:style w:type="character" w:customStyle="1" w:styleId="WW8Num19z6">
    <w:name w:val="WW8Num19z6"/>
    <w:rsid w:val="00DC659D"/>
  </w:style>
  <w:style w:type="character" w:customStyle="1" w:styleId="WW8Num19z7">
    <w:name w:val="WW8Num19z7"/>
    <w:rsid w:val="00DC659D"/>
  </w:style>
  <w:style w:type="character" w:customStyle="1" w:styleId="WW8Num19z8">
    <w:name w:val="WW8Num19z8"/>
    <w:rsid w:val="00DC659D"/>
  </w:style>
  <w:style w:type="character" w:customStyle="1" w:styleId="WW8Num20z0">
    <w:name w:val="WW8Num20z0"/>
    <w:rsid w:val="00DC659D"/>
    <w:rPr>
      <w:rFonts w:ascii="Arial" w:eastAsia="Times New Roman" w:hAnsi="Arial" w:cs="Arial" w:hint="default"/>
      <w:szCs w:val="20"/>
      <w:highlight w:val="cyan"/>
      <w:lang w:eastAsia="sl-SI"/>
    </w:rPr>
  </w:style>
  <w:style w:type="character" w:customStyle="1" w:styleId="WW8Num20z1">
    <w:name w:val="WW8Num20z1"/>
    <w:rsid w:val="00DC659D"/>
    <w:rPr>
      <w:rFonts w:ascii="Courier New" w:hAnsi="Courier New" w:cs="Courier New" w:hint="default"/>
    </w:rPr>
  </w:style>
  <w:style w:type="character" w:customStyle="1" w:styleId="WW8Num20z2">
    <w:name w:val="WW8Num20z2"/>
    <w:rsid w:val="00DC659D"/>
    <w:rPr>
      <w:rFonts w:ascii="Wingdings" w:hAnsi="Wingdings" w:cs="Wingdings" w:hint="default"/>
    </w:rPr>
  </w:style>
  <w:style w:type="character" w:customStyle="1" w:styleId="WW8Num20z3">
    <w:name w:val="WW8Num20z3"/>
    <w:rsid w:val="00DC659D"/>
    <w:rPr>
      <w:rFonts w:ascii="Symbol" w:hAnsi="Symbol" w:cs="Symbol" w:hint="default"/>
    </w:rPr>
  </w:style>
  <w:style w:type="character" w:customStyle="1" w:styleId="WW8Num21z0">
    <w:name w:val="WW8Num21z0"/>
    <w:rsid w:val="00DC659D"/>
    <w:rPr>
      <w:rFonts w:ascii="Times New Roman" w:eastAsia="Times New Roman" w:hAnsi="Times New Roman" w:cs="Times New Roman" w:hint="default"/>
      <w:b w:val="0"/>
      <w:bCs w:val="0"/>
      <w:color w:val="000000"/>
      <w:sz w:val="22"/>
      <w:szCs w:val="22"/>
    </w:rPr>
  </w:style>
  <w:style w:type="character" w:customStyle="1" w:styleId="WW8Num21z1">
    <w:name w:val="WW8Num21z1"/>
    <w:rsid w:val="00DC659D"/>
    <w:rPr>
      <w:rFonts w:ascii="Courier New" w:hAnsi="Courier New" w:cs="Courier New" w:hint="default"/>
    </w:rPr>
  </w:style>
  <w:style w:type="character" w:customStyle="1" w:styleId="WW8Num21z2">
    <w:name w:val="WW8Num21z2"/>
    <w:rsid w:val="00DC659D"/>
    <w:rPr>
      <w:rFonts w:ascii="Wingdings" w:hAnsi="Wingdings" w:cs="Wingdings" w:hint="default"/>
    </w:rPr>
  </w:style>
  <w:style w:type="character" w:customStyle="1" w:styleId="WW8Num21z3">
    <w:name w:val="WW8Num21z3"/>
    <w:rsid w:val="00DC659D"/>
    <w:rPr>
      <w:rFonts w:ascii="Symbol" w:hAnsi="Symbol" w:cs="Symbol" w:hint="default"/>
    </w:rPr>
  </w:style>
  <w:style w:type="character" w:customStyle="1" w:styleId="WW8Num22z0">
    <w:name w:val="WW8Num22z0"/>
    <w:rsid w:val="00DC659D"/>
    <w:rPr>
      <w:rFonts w:cs="Times New Roman" w:hint="default"/>
    </w:rPr>
  </w:style>
  <w:style w:type="character" w:customStyle="1" w:styleId="WW8Num23z0">
    <w:name w:val="WW8Num23z0"/>
    <w:rsid w:val="00DC659D"/>
    <w:rPr>
      <w:rFonts w:ascii="Arial" w:hAnsi="Arial" w:cs="Arial" w:hint="default"/>
    </w:rPr>
  </w:style>
  <w:style w:type="character" w:customStyle="1" w:styleId="WW8Num23z5">
    <w:name w:val="WW8Num23z5"/>
    <w:rsid w:val="00DC659D"/>
    <w:rPr>
      <w:rFonts w:cs="Times New Roman" w:hint="default"/>
    </w:rPr>
  </w:style>
  <w:style w:type="character" w:customStyle="1" w:styleId="WW8Num24z0">
    <w:name w:val="WW8Num24z0"/>
    <w:rsid w:val="00DC659D"/>
    <w:rPr>
      <w:rFonts w:ascii="Times New Roman" w:eastAsia="Times New Roman" w:hAnsi="Times New Roman" w:cs="Times New Roman" w:hint="default"/>
    </w:rPr>
  </w:style>
  <w:style w:type="character" w:customStyle="1" w:styleId="WW8Num24z1">
    <w:name w:val="WW8Num24z1"/>
    <w:rsid w:val="00DC659D"/>
    <w:rPr>
      <w:rFonts w:ascii="Courier New" w:hAnsi="Courier New" w:cs="Courier New" w:hint="default"/>
    </w:rPr>
  </w:style>
  <w:style w:type="character" w:customStyle="1" w:styleId="WW8Num24z2">
    <w:name w:val="WW8Num24z2"/>
    <w:rsid w:val="00DC659D"/>
    <w:rPr>
      <w:rFonts w:ascii="Wingdings" w:hAnsi="Wingdings" w:cs="Wingdings" w:hint="default"/>
    </w:rPr>
  </w:style>
  <w:style w:type="character" w:customStyle="1" w:styleId="WW8Num24z3">
    <w:name w:val="WW8Num24z3"/>
    <w:rsid w:val="00DC659D"/>
    <w:rPr>
      <w:rFonts w:ascii="Symbol" w:hAnsi="Symbol" w:cs="Symbol" w:hint="default"/>
    </w:rPr>
  </w:style>
  <w:style w:type="character" w:customStyle="1" w:styleId="WW8Num25z0">
    <w:name w:val="WW8Num25z0"/>
    <w:rsid w:val="00DC659D"/>
    <w:rPr>
      <w:rFonts w:cs="Times New Roman" w:hint="default"/>
    </w:rPr>
  </w:style>
  <w:style w:type="character" w:customStyle="1" w:styleId="WW8Num26z0">
    <w:name w:val="WW8Num26z0"/>
    <w:rsid w:val="00DC659D"/>
    <w:rPr>
      <w:rFonts w:ascii="Arial" w:eastAsia="Times New Roman" w:hAnsi="Arial" w:cs="Arial" w:hint="default"/>
    </w:rPr>
  </w:style>
  <w:style w:type="character" w:customStyle="1" w:styleId="WW8Num26z2">
    <w:name w:val="WW8Num26z2"/>
    <w:rsid w:val="00DC659D"/>
    <w:rPr>
      <w:rFonts w:ascii="Wingdings" w:hAnsi="Wingdings" w:cs="Wingdings" w:hint="default"/>
    </w:rPr>
  </w:style>
  <w:style w:type="character" w:customStyle="1" w:styleId="WW8Num26z3">
    <w:name w:val="WW8Num26z3"/>
    <w:rsid w:val="00DC659D"/>
    <w:rPr>
      <w:rFonts w:ascii="Symbol" w:hAnsi="Symbol" w:cs="Symbol" w:hint="default"/>
    </w:rPr>
  </w:style>
  <w:style w:type="character" w:customStyle="1" w:styleId="WW8Num26z4">
    <w:name w:val="WW8Num26z4"/>
    <w:rsid w:val="00DC659D"/>
    <w:rPr>
      <w:rFonts w:ascii="Courier New" w:hAnsi="Courier New" w:cs="Courier New" w:hint="default"/>
    </w:rPr>
  </w:style>
  <w:style w:type="character" w:customStyle="1" w:styleId="Privzetapisavaodstavka1">
    <w:name w:val="Privzeta pisava odstavka1"/>
    <w:rsid w:val="00DC659D"/>
  </w:style>
  <w:style w:type="character" w:customStyle="1" w:styleId="Besediloograde1">
    <w:name w:val="Besedilo ograde1"/>
    <w:rsid w:val="00DC659D"/>
    <w:rPr>
      <w:color w:val="808080"/>
    </w:rPr>
  </w:style>
  <w:style w:type="character" w:customStyle="1" w:styleId="Pripombasklic1">
    <w:name w:val="Pripomba – sklic1"/>
    <w:rsid w:val="00DC659D"/>
    <w:rPr>
      <w:sz w:val="16"/>
    </w:rPr>
  </w:style>
  <w:style w:type="character" w:customStyle="1" w:styleId="HTML-oblikovanoZnak">
    <w:name w:val="HTML-oblikovano Znak"/>
    <w:rsid w:val="00DC659D"/>
    <w:rPr>
      <w:rFonts w:ascii="Courier New" w:hAnsi="Courier New" w:cs="Courier New"/>
      <w:color w:val="000000"/>
      <w:sz w:val="18"/>
      <w:szCs w:val="18"/>
    </w:rPr>
  </w:style>
  <w:style w:type="character" w:customStyle="1" w:styleId="OdstavekseznamaZnak">
    <w:name w:val="Odstavek seznama Znak"/>
    <w:uiPriority w:val="34"/>
    <w:rsid w:val="00DC659D"/>
    <w:rPr>
      <w:rFonts w:ascii="Arial" w:hAnsi="Arial" w:cs="Arial"/>
      <w:szCs w:val="22"/>
    </w:rPr>
  </w:style>
  <w:style w:type="character" w:styleId="Sprotnaopomba-sklic">
    <w:name w:val="footnote reference"/>
    <w:uiPriority w:val="99"/>
    <w:rsid w:val="00DC659D"/>
    <w:rPr>
      <w:vertAlign w:val="superscript"/>
    </w:rPr>
  </w:style>
  <w:style w:type="character" w:styleId="Konnaopomba-sklic">
    <w:name w:val="endnote reference"/>
    <w:rsid w:val="00DC659D"/>
    <w:rPr>
      <w:vertAlign w:val="superscript"/>
    </w:rPr>
  </w:style>
  <w:style w:type="character" w:customStyle="1" w:styleId="Znakikonnihopomb">
    <w:name w:val="Znaki končnih opomb"/>
    <w:rsid w:val="00DC659D"/>
  </w:style>
  <w:style w:type="character" w:customStyle="1" w:styleId="TelobesedilaZnak1">
    <w:name w:val="Telo besedila Znak1"/>
    <w:basedOn w:val="Privzetapisavaodstavka"/>
    <w:uiPriority w:val="99"/>
    <w:rsid w:val="00DC659D"/>
    <w:rPr>
      <w:rFonts w:ascii="Arial" w:eastAsia="Times New Roman" w:hAnsi="Arial" w:cs="Arial"/>
      <w:b/>
      <w:szCs w:val="20"/>
      <w:lang w:eastAsia="zh-CN"/>
    </w:rPr>
  </w:style>
  <w:style w:type="paragraph" w:customStyle="1" w:styleId="Kazalo">
    <w:name w:val="Kazalo"/>
    <w:basedOn w:val="Navaden"/>
    <w:rsid w:val="00DC659D"/>
    <w:pPr>
      <w:suppressLineNumbers/>
      <w:suppressAutoHyphens/>
      <w:spacing w:line="260" w:lineRule="atLeast"/>
      <w:jc w:val="both"/>
    </w:pPr>
    <w:rPr>
      <w:rFonts w:cs="Lucida Sans"/>
      <w:sz w:val="20"/>
      <w:szCs w:val="22"/>
      <w:lang w:eastAsia="zh-CN"/>
    </w:rPr>
  </w:style>
  <w:style w:type="paragraph" w:customStyle="1" w:styleId="Llistbullet">
    <w:name w:val="Llist bullet"/>
    <w:basedOn w:val="Navaden"/>
    <w:rsid w:val="00DC659D"/>
    <w:pPr>
      <w:suppressAutoHyphens/>
      <w:spacing w:line="260" w:lineRule="atLeast"/>
      <w:jc w:val="both"/>
    </w:pPr>
    <w:rPr>
      <w:rFonts w:cs="Arial"/>
      <w:sz w:val="20"/>
      <w:szCs w:val="22"/>
      <w:lang w:eastAsia="zh-CN"/>
    </w:rPr>
  </w:style>
  <w:style w:type="paragraph" w:customStyle="1" w:styleId="Oznaenseznam1">
    <w:name w:val="Označen seznam1"/>
    <w:basedOn w:val="Navaden"/>
    <w:rsid w:val="00DC659D"/>
    <w:pPr>
      <w:tabs>
        <w:tab w:val="num" w:pos="0"/>
      </w:tabs>
      <w:suppressAutoHyphens/>
      <w:spacing w:line="260" w:lineRule="atLeast"/>
      <w:ind w:left="357" w:hanging="357"/>
      <w:contextualSpacing/>
      <w:jc w:val="both"/>
    </w:pPr>
    <w:rPr>
      <w:rFonts w:cs="Arial"/>
      <w:sz w:val="20"/>
      <w:szCs w:val="22"/>
      <w:lang w:eastAsia="zh-CN"/>
    </w:rPr>
  </w:style>
  <w:style w:type="paragraph" w:customStyle="1" w:styleId="Oznaenseznam21">
    <w:name w:val="Označen seznam 21"/>
    <w:basedOn w:val="Navaden"/>
    <w:rsid w:val="00DC659D"/>
    <w:pPr>
      <w:tabs>
        <w:tab w:val="num" w:pos="0"/>
      </w:tabs>
      <w:suppressAutoHyphens/>
      <w:spacing w:line="260" w:lineRule="atLeast"/>
      <w:ind w:left="714" w:hanging="357"/>
      <w:contextualSpacing/>
      <w:jc w:val="both"/>
    </w:pPr>
    <w:rPr>
      <w:rFonts w:cs="Arial"/>
      <w:sz w:val="20"/>
      <w:szCs w:val="22"/>
      <w:lang w:eastAsia="zh-CN"/>
    </w:rPr>
  </w:style>
  <w:style w:type="paragraph" w:customStyle="1" w:styleId="Oznaenseznam31">
    <w:name w:val="Označen seznam 31"/>
    <w:basedOn w:val="Navaden"/>
    <w:rsid w:val="00DC659D"/>
    <w:pPr>
      <w:tabs>
        <w:tab w:val="num" w:pos="0"/>
      </w:tabs>
      <w:suppressAutoHyphens/>
      <w:spacing w:line="260" w:lineRule="atLeast"/>
      <w:ind w:left="1071" w:hanging="357"/>
      <w:contextualSpacing/>
      <w:jc w:val="both"/>
    </w:pPr>
    <w:rPr>
      <w:rFonts w:cs="Arial"/>
      <w:sz w:val="20"/>
      <w:szCs w:val="22"/>
      <w:lang w:eastAsia="zh-CN"/>
    </w:rPr>
  </w:style>
  <w:style w:type="paragraph" w:customStyle="1" w:styleId="Otevilenseznam41">
    <w:name w:val="Oštevilčen seznam 41"/>
    <w:basedOn w:val="Navaden"/>
    <w:rsid w:val="00DC659D"/>
    <w:pPr>
      <w:suppressAutoHyphens/>
      <w:spacing w:line="260" w:lineRule="atLeast"/>
      <w:contextualSpacing/>
      <w:jc w:val="both"/>
    </w:pPr>
    <w:rPr>
      <w:rFonts w:cs="Arial"/>
      <w:sz w:val="20"/>
      <w:szCs w:val="22"/>
      <w:lang w:eastAsia="zh-CN"/>
    </w:rPr>
  </w:style>
  <w:style w:type="paragraph" w:customStyle="1" w:styleId="Otevilenseznam51">
    <w:name w:val="Oštevilčen seznam 51"/>
    <w:basedOn w:val="Navaden"/>
    <w:rsid w:val="00DC659D"/>
    <w:pPr>
      <w:suppressAutoHyphens/>
      <w:spacing w:line="260" w:lineRule="atLeast"/>
      <w:contextualSpacing/>
      <w:jc w:val="both"/>
    </w:pPr>
    <w:rPr>
      <w:rFonts w:cs="Arial"/>
      <w:sz w:val="20"/>
      <w:szCs w:val="22"/>
      <w:lang w:eastAsia="zh-CN"/>
    </w:rPr>
  </w:style>
  <w:style w:type="paragraph" w:customStyle="1" w:styleId="Oznaenseznam41">
    <w:name w:val="Označen seznam 41"/>
    <w:basedOn w:val="Navaden"/>
    <w:rsid w:val="00DC659D"/>
    <w:pPr>
      <w:tabs>
        <w:tab w:val="num" w:pos="0"/>
      </w:tabs>
      <w:suppressAutoHyphens/>
      <w:spacing w:line="260" w:lineRule="atLeast"/>
      <w:ind w:left="1428" w:hanging="357"/>
      <w:contextualSpacing/>
      <w:jc w:val="both"/>
    </w:pPr>
    <w:rPr>
      <w:rFonts w:cs="Arial"/>
      <w:sz w:val="20"/>
      <w:szCs w:val="22"/>
      <w:lang w:eastAsia="zh-CN"/>
    </w:rPr>
  </w:style>
  <w:style w:type="paragraph" w:customStyle="1" w:styleId="Oznaenseznam51">
    <w:name w:val="Označen seznam 51"/>
    <w:basedOn w:val="Navaden"/>
    <w:rsid w:val="00DC659D"/>
    <w:pPr>
      <w:tabs>
        <w:tab w:val="num" w:pos="0"/>
      </w:tabs>
      <w:suppressAutoHyphens/>
      <w:spacing w:line="260" w:lineRule="atLeast"/>
      <w:ind w:left="1785" w:hanging="357"/>
      <w:contextualSpacing/>
      <w:jc w:val="both"/>
    </w:pPr>
    <w:rPr>
      <w:rFonts w:cs="Arial"/>
      <w:sz w:val="20"/>
      <w:szCs w:val="22"/>
      <w:lang w:eastAsia="zh-CN"/>
    </w:rPr>
  </w:style>
  <w:style w:type="character" w:customStyle="1" w:styleId="NogaZnak1">
    <w:name w:val="Noga Znak1"/>
    <w:basedOn w:val="Privzetapisavaodstavka"/>
    <w:uiPriority w:val="99"/>
    <w:rsid w:val="00DC659D"/>
    <w:rPr>
      <w:rFonts w:ascii="Arial" w:eastAsia="Times New Roman" w:hAnsi="Arial" w:cs="Arial"/>
      <w:sz w:val="20"/>
      <w:lang w:eastAsia="zh-CN"/>
    </w:rPr>
  </w:style>
  <w:style w:type="paragraph" w:customStyle="1" w:styleId="HeaderEven">
    <w:name w:val="Header Even"/>
    <w:rsid w:val="00DC659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DC659D"/>
    <w:pPr>
      <w:suppressAutoHyphens/>
      <w:spacing w:after="0" w:line="240" w:lineRule="auto"/>
      <w:jc w:val="both"/>
    </w:pPr>
    <w:rPr>
      <w:rFonts w:ascii="Arial" w:eastAsia="Times New Roman" w:hAnsi="Arial" w:cs="Arial"/>
      <w:sz w:val="20"/>
      <w:lang w:eastAsia="zh-CN"/>
    </w:rPr>
  </w:style>
  <w:style w:type="character" w:customStyle="1" w:styleId="BesedilooblakaZnak1">
    <w:name w:val="Besedilo oblačka Znak1"/>
    <w:basedOn w:val="Privzetapisavaodstavka"/>
    <w:rsid w:val="00DC659D"/>
    <w:rPr>
      <w:rFonts w:ascii="Tahoma" w:eastAsia="Times New Roman" w:hAnsi="Tahoma" w:cs="Tahoma"/>
      <w:sz w:val="16"/>
      <w:szCs w:val="16"/>
      <w:lang w:eastAsia="zh-CN"/>
    </w:rPr>
  </w:style>
  <w:style w:type="paragraph" w:customStyle="1" w:styleId="HeaderOdd">
    <w:name w:val="Header Odd"/>
    <w:basedOn w:val="Brezrazmikov"/>
    <w:rsid w:val="00DC659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customStyle="1" w:styleId="Natevanjestevilkami1">
    <w:name w:val="Naštevanje s številkami 1"/>
    <w:rsid w:val="00DC659D"/>
    <w:pPr>
      <w:numPr>
        <w:numId w:val="5"/>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DC659D"/>
    <w:pPr>
      <w:spacing w:before="0"/>
      <w:ind w:left="714"/>
    </w:pPr>
  </w:style>
  <w:style w:type="paragraph" w:customStyle="1" w:styleId="Natevanjestevilkami3">
    <w:name w:val="Naštevanje s številkami 3"/>
    <w:basedOn w:val="Natevanjestevilkami2"/>
    <w:rsid w:val="00DC659D"/>
    <w:pPr>
      <w:ind w:left="360" w:hanging="360"/>
    </w:pPr>
  </w:style>
  <w:style w:type="paragraph" w:customStyle="1" w:styleId="Natevanjestevilkami4">
    <w:name w:val="Naštevanje s številkami 4"/>
    <w:basedOn w:val="Natevanjestevilkami3"/>
    <w:rsid w:val="00DC659D"/>
  </w:style>
  <w:style w:type="paragraph" w:customStyle="1" w:styleId="Natevanjestevilkami5">
    <w:name w:val="Naštevanje s številkami 5"/>
    <w:basedOn w:val="Natevanjestevilkami4"/>
    <w:rsid w:val="00DC659D"/>
  </w:style>
  <w:style w:type="paragraph" w:customStyle="1" w:styleId="Natevanjestevilkami6">
    <w:name w:val="Naštevanje s številkami 6"/>
    <w:basedOn w:val="Natevanjestevilkami5"/>
    <w:rsid w:val="00DC659D"/>
  </w:style>
  <w:style w:type="paragraph" w:customStyle="1" w:styleId="Natevanjestevilkami7">
    <w:name w:val="Naštevanje s številkami 7"/>
    <w:basedOn w:val="Natevanjestevilkami6"/>
    <w:rsid w:val="00DC659D"/>
  </w:style>
  <w:style w:type="paragraph" w:customStyle="1" w:styleId="Natevanjestevilkami8">
    <w:name w:val="Naštevanje s številkami 8"/>
    <w:basedOn w:val="Natevanjestevilkami7"/>
    <w:rsid w:val="00DC659D"/>
  </w:style>
  <w:style w:type="paragraph" w:customStyle="1" w:styleId="Natevanjestevilkami9">
    <w:name w:val="Naštevanje s številkami 9"/>
    <w:basedOn w:val="Natevanjestevilkami8"/>
    <w:rsid w:val="00DC659D"/>
  </w:style>
  <w:style w:type="paragraph" w:customStyle="1" w:styleId="pogodbaleni">
    <w:name w:val="pogodba členi"/>
    <w:next w:val="Navaden"/>
    <w:rsid w:val="00DC659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DC659D"/>
    <w:pPr>
      <w:suppressAutoHyphens/>
      <w:jc w:val="both"/>
    </w:pPr>
    <w:rPr>
      <w:rFonts w:cs="Arial"/>
      <w:sz w:val="20"/>
      <w:szCs w:val="20"/>
      <w:lang w:eastAsia="zh-CN"/>
    </w:rPr>
  </w:style>
  <w:style w:type="character" w:customStyle="1" w:styleId="PripombabesediloZnak1">
    <w:name w:val="Pripomba – besedilo Znak1"/>
    <w:basedOn w:val="Privzetapisavaodstavka"/>
    <w:uiPriority w:val="99"/>
    <w:semiHidden/>
    <w:rsid w:val="00DC659D"/>
    <w:rPr>
      <w:rFonts w:ascii="Arial" w:eastAsia="Times New Roman" w:hAnsi="Arial" w:cs="Arial"/>
      <w:sz w:val="20"/>
      <w:szCs w:val="20"/>
      <w:lang w:eastAsia="zh-CN"/>
    </w:rPr>
  </w:style>
  <w:style w:type="character" w:customStyle="1" w:styleId="ZadevapripombeZnak1">
    <w:name w:val="Zadeva pripombe Znak1"/>
    <w:basedOn w:val="PripombabesediloZnak1"/>
    <w:rsid w:val="00DC659D"/>
    <w:rPr>
      <w:rFonts w:ascii="Arial" w:eastAsia="Times New Roman" w:hAnsi="Arial" w:cs="Arial"/>
      <w:b/>
      <w:bCs/>
      <w:sz w:val="20"/>
      <w:szCs w:val="20"/>
      <w:lang w:eastAsia="zh-CN"/>
    </w:rPr>
  </w:style>
  <w:style w:type="paragraph" w:styleId="Revizija">
    <w:name w:val="Revision"/>
    <w:rsid w:val="00DC659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DC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1">
    <w:name w:val="HTML-oblikovano Znak1"/>
    <w:basedOn w:val="Privzetapisavaodstavka"/>
    <w:link w:val="HTML-oblikovano"/>
    <w:rsid w:val="00DC659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DC659D"/>
    <w:pPr>
      <w:suppressAutoHyphens/>
      <w:jc w:val="both"/>
    </w:pPr>
    <w:rPr>
      <w:rFonts w:cs="Arial"/>
      <w:bCs/>
      <w:sz w:val="22"/>
      <w:szCs w:val="20"/>
      <w:lang w:eastAsia="zh-CN"/>
    </w:rPr>
  </w:style>
  <w:style w:type="paragraph" w:customStyle="1" w:styleId="CharChar1Char">
    <w:name w:val="Char Char1 Char"/>
    <w:basedOn w:val="Navaden"/>
    <w:rsid w:val="00DC659D"/>
    <w:pPr>
      <w:suppressAutoHyphens/>
      <w:spacing w:after="160" w:line="240" w:lineRule="exact"/>
    </w:pPr>
    <w:rPr>
      <w:rFonts w:ascii="Tahoma" w:hAnsi="Tahoma" w:cs="Tahoma"/>
      <w:sz w:val="20"/>
      <w:szCs w:val="20"/>
      <w:lang w:val="en-US" w:eastAsia="zh-CN"/>
    </w:rPr>
  </w:style>
  <w:style w:type="paragraph" w:customStyle="1" w:styleId="Vsebinatabele">
    <w:name w:val="Vsebina tabele"/>
    <w:basedOn w:val="Navaden"/>
    <w:rsid w:val="00DC659D"/>
    <w:pPr>
      <w:suppressLineNumbers/>
      <w:suppressAutoHyphens/>
      <w:spacing w:line="260" w:lineRule="atLeast"/>
      <w:jc w:val="both"/>
    </w:pPr>
    <w:rPr>
      <w:rFonts w:cs="Arial"/>
      <w:sz w:val="20"/>
      <w:szCs w:val="22"/>
      <w:lang w:eastAsia="zh-CN"/>
    </w:rPr>
  </w:style>
  <w:style w:type="paragraph" w:customStyle="1" w:styleId="Naslovtabele">
    <w:name w:val="Naslov tabele"/>
    <w:basedOn w:val="Vsebinatabele"/>
    <w:rsid w:val="00DC659D"/>
    <w:pPr>
      <w:jc w:val="center"/>
    </w:pPr>
    <w:rPr>
      <w:b/>
      <w:bCs/>
    </w:rPr>
  </w:style>
  <w:style w:type="paragraph" w:customStyle="1" w:styleId="Vsebinaokvira">
    <w:name w:val="Vsebina okvira"/>
    <w:basedOn w:val="Navaden"/>
    <w:rsid w:val="00DC659D"/>
    <w:pPr>
      <w:suppressAutoHyphens/>
      <w:spacing w:line="260" w:lineRule="atLeast"/>
      <w:jc w:val="both"/>
    </w:pPr>
    <w:rPr>
      <w:rFonts w:cs="Arial"/>
      <w:sz w:val="20"/>
      <w:szCs w:val="22"/>
      <w:lang w:eastAsia="zh-CN"/>
    </w:rPr>
  </w:style>
  <w:style w:type="character" w:customStyle="1" w:styleId="NaslovZnak1">
    <w:name w:val="Naslov Znak1"/>
    <w:basedOn w:val="Privzetapisavaodstavka"/>
    <w:uiPriority w:val="10"/>
    <w:rsid w:val="00DC659D"/>
    <w:rPr>
      <w:rFonts w:asciiTheme="majorHAnsi" w:eastAsiaTheme="majorEastAsia" w:hAnsiTheme="majorHAnsi" w:cstheme="majorBidi"/>
      <w:spacing w:val="-10"/>
      <w:kern w:val="28"/>
      <w:sz w:val="56"/>
      <w:szCs w:val="56"/>
      <w:lang w:eastAsia="zh-CN"/>
    </w:rPr>
  </w:style>
  <w:style w:type="character" w:customStyle="1" w:styleId="Telobesedila3Znak1">
    <w:name w:val="Telo besedila 3 Znak1"/>
    <w:basedOn w:val="Privzetapisavaodstavka"/>
    <w:uiPriority w:val="99"/>
    <w:rsid w:val="00DC659D"/>
    <w:rPr>
      <w:rFonts w:ascii="Arial" w:eastAsia="Times New Roman" w:hAnsi="Arial" w:cs="Arial"/>
      <w:sz w:val="16"/>
      <w:szCs w:val="16"/>
      <w:lang w:eastAsia="zh-CN"/>
    </w:rPr>
  </w:style>
  <w:style w:type="character" w:customStyle="1" w:styleId="Telobesedila2Znak1">
    <w:name w:val="Telo besedila 2 Znak1"/>
    <w:basedOn w:val="Privzetapisavaodstavka"/>
    <w:uiPriority w:val="99"/>
    <w:rsid w:val="00DC659D"/>
    <w:rPr>
      <w:rFonts w:ascii="Arial" w:eastAsia="Times New Roman" w:hAnsi="Arial" w:cs="Arial"/>
      <w:sz w:val="20"/>
      <w:lang w:eastAsia="zh-CN"/>
    </w:rPr>
  </w:style>
  <w:style w:type="character" w:customStyle="1" w:styleId="OdstavekseznamaZnak1">
    <w:name w:val="Odstavek seznama Znak1"/>
    <w:aliases w:val="za tekst Znak1,Označevanje Znak1,K1 Znak1,Table of contents numbered Znak1,Elenco num ARGEA Znak1,body Znak1,Odsek zoznamu2 Znak1,Bullet Number Znak1,Num Bullet 1 Znak1,lp1 Znak1,lp11 Znak1,List Paragraph11 Znak1"/>
    <w:link w:val="Odstavekseznama"/>
    <w:uiPriority w:val="34"/>
    <w:locked/>
    <w:rsid w:val="00925C29"/>
    <w:rPr>
      <w:rFonts w:ascii="Times New Roman" w:eastAsia="Times New Roman" w:hAnsi="Times New Roman" w:cs="Times New Roman"/>
      <w:i/>
      <w:sz w:val="24"/>
      <w:szCs w:val="20"/>
      <w:lang w:eastAsia="sl-SI"/>
    </w:rPr>
  </w:style>
  <w:style w:type="character" w:customStyle="1" w:styleId="OdstavekseznamaZnak2">
    <w:name w:val="Odstavek seznama Znak2"/>
    <w:aliases w:val="za tekst Znak,Označevanje Znak,K1 Znak,Table of contents numbered Znak,Elenco num ARGEA Znak,body Znak,Odsek zoznamu2 Znak,Bullet Number Znak,Num Bullet 1 Znak,lp1 Znak,List Paragraph1 Znak,lp11 Znak,List Paragraph11 Znak"/>
    <w:uiPriority w:val="34"/>
    <w:locked/>
    <w:rsid w:val="00EA5C3C"/>
    <w:rPr>
      <w:rFonts w:ascii="Times New Roman" w:eastAsia="Times New Roman" w:hAnsi="Times New Roman" w:cs="Times New Roman"/>
      <w:i/>
      <w:iCs/>
      <w:kern w:val="0"/>
      <w:sz w:val="24"/>
      <w:szCs w:val="24"/>
      <w:lang w:val="sl-SI" w:eastAsia="sl-SI"/>
      <w14:ligatures w14:val="none"/>
    </w:rPr>
  </w:style>
  <w:style w:type="character" w:customStyle="1" w:styleId="Sprotnaopomba-besediloZnak2">
    <w:name w:val="Sprotna opomba - besedilo Znak2"/>
    <w:basedOn w:val="Privzetapisavaodstavka"/>
    <w:rsid w:val="00EA5C3C"/>
    <w:rPr>
      <w:rFonts w:ascii="Arial" w:eastAsia="Times New Roman" w:hAnsi="Arial" w:cs="Times New Roman"/>
      <w:kern w:val="0"/>
      <w:sz w:val="20"/>
      <w:szCs w:val="20"/>
      <w:lang w:val="sl-SI" w:eastAsia="sl-SI"/>
      <w14:ligatures w14:val="none"/>
    </w:rPr>
  </w:style>
  <w:style w:type="paragraph" w:customStyle="1" w:styleId="BodyText23">
    <w:name w:val="Body Text 23"/>
    <w:basedOn w:val="Navaden"/>
    <w:uiPriority w:val="99"/>
    <w:rsid w:val="008A7D7B"/>
    <w:pPr>
      <w:widowControl w:val="0"/>
      <w:overflowPunct w:val="0"/>
      <w:autoSpaceDE w:val="0"/>
      <w:autoSpaceDN w:val="0"/>
      <w:adjustRightInd w:val="0"/>
      <w:spacing w:line="280" w:lineRule="auto"/>
      <w:jc w:val="both"/>
      <w:textAlignment w:val="baseline"/>
    </w:pPr>
    <w:rPr>
      <w:rFonts w:ascii="Times New Roman" w:hAnsi="Times New Roman"/>
      <w:sz w:val="20"/>
      <w:szCs w:val="20"/>
      <w:lang w:val="en-US" w:eastAsia="en-US"/>
    </w:rPr>
  </w:style>
  <w:style w:type="paragraph" w:customStyle="1" w:styleId="Legal2L2">
    <w:name w:val="Legal2_L2"/>
    <w:basedOn w:val="Navaden"/>
    <w:next w:val="Navaden"/>
    <w:uiPriority w:val="99"/>
    <w:rsid w:val="008A7D7B"/>
    <w:pPr>
      <w:tabs>
        <w:tab w:val="left" w:pos="720"/>
      </w:tabs>
      <w:overflowPunct w:val="0"/>
      <w:autoSpaceDE w:val="0"/>
      <w:autoSpaceDN w:val="0"/>
      <w:adjustRightInd w:val="0"/>
      <w:spacing w:after="240"/>
      <w:ind w:left="720" w:hanging="720"/>
      <w:jc w:val="both"/>
      <w:textAlignment w:val="baseline"/>
    </w:pPr>
    <w:rPr>
      <w:rFonts w:ascii="Times New Roman" w:hAnsi="Times New Roman"/>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456256">
      <w:bodyDiv w:val="1"/>
      <w:marLeft w:val="0"/>
      <w:marRight w:val="0"/>
      <w:marTop w:val="0"/>
      <w:marBottom w:val="0"/>
      <w:divBdr>
        <w:top w:val="none" w:sz="0" w:space="0" w:color="auto"/>
        <w:left w:val="none" w:sz="0" w:space="0" w:color="auto"/>
        <w:bottom w:val="none" w:sz="0" w:space="0" w:color="auto"/>
        <w:right w:val="none" w:sz="0" w:space="0" w:color="auto"/>
      </w:divBdr>
    </w:div>
    <w:div w:id="103272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D070C-245C-4A13-AB85-480EF7DE5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32</Pages>
  <Words>8805</Words>
  <Characters>50192</Characters>
  <Application>Microsoft Office Word</Application>
  <DocSecurity>0</DocSecurity>
  <Lines>418</Lines>
  <Paragraphs>117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58880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Resnik</dc:creator>
  <cp:lastModifiedBy>Jana Resnik</cp:lastModifiedBy>
  <cp:revision>21</cp:revision>
  <cp:lastPrinted>2024-03-25T12:50:00Z</cp:lastPrinted>
  <dcterms:created xsi:type="dcterms:W3CDTF">2024-05-27T11:53:00Z</dcterms:created>
  <dcterms:modified xsi:type="dcterms:W3CDTF">2024-05-28T13:08:00Z</dcterms:modified>
</cp:coreProperties>
</file>